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410477"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66243A">
              <w:t>16.02.2016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66243A">
            <w:pPr>
              <w:tabs>
                <w:tab w:val="left" w:pos="3123"/>
                <w:tab w:val="left" w:pos="3270"/>
              </w:tabs>
              <w:jc w:val="right"/>
            </w:pPr>
            <w:r w:rsidRPr="00360CF1">
              <w:t xml:space="preserve">№ </w:t>
            </w:r>
            <w:r w:rsidR="0066243A">
              <w:t>361</w:t>
            </w:r>
          </w:p>
        </w:tc>
      </w:tr>
    </w:tbl>
    <w:p w:rsidR="00EA027B" w:rsidRDefault="00EA027B" w:rsidP="00EA027B">
      <w:pPr>
        <w:rPr>
          <w:szCs w:val="30"/>
        </w:rPr>
      </w:pPr>
    </w:p>
    <w:p w:rsidR="00EA027B" w:rsidRDefault="00EA027B" w:rsidP="00EA027B">
      <w:pPr>
        <w:rPr>
          <w:szCs w:val="30"/>
        </w:rPr>
      </w:pPr>
    </w:p>
    <w:p w:rsidR="00410477" w:rsidRPr="000F792A" w:rsidRDefault="00410477" w:rsidP="00692AB9">
      <w:pPr>
        <w:ind w:right="5525"/>
        <w:jc w:val="both"/>
      </w:pPr>
      <w:r w:rsidRPr="000F792A">
        <w:t>О внесении изменений в пост</w:t>
      </w:r>
      <w:r w:rsidRPr="000F792A">
        <w:t>а</w:t>
      </w:r>
      <w:r w:rsidRPr="000F792A">
        <w:t>новление администрации района от 14.10.2015 № 2062 «Об утве</w:t>
      </w:r>
      <w:r w:rsidRPr="000F792A">
        <w:t>р</w:t>
      </w:r>
      <w:r w:rsidRPr="000F792A">
        <w:t>ждении муниципальной програ</w:t>
      </w:r>
      <w:r w:rsidRPr="000F792A">
        <w:t>м</w:t>
      </w:r>
      <w:r w:rsidRPr="000F792A">
        <w:t>мы «Управление в сфере муниц</w:t>
      </w:r>
      <w:r w:rsidRPr="000F792A">
        <w:t>и</w:t>
      </w:r>
      <w:r w:rsidRPr="000F792A">
        <w:t>пальных финансов в Нижнева</w:t>
      </w:r>
      <w:r w:rsidRPr="000F792A">
        <w:t>р</w:t>
      </w:r>
      <w:r w:rsidRPr="000F792A">
        <w:t>товском районе на 2015–2020 г</w:t>
      </w:r>
      <w:r w:rsidRPr="000F792A">
        <w:t>о</w:t>
      </w:r>
      <w:r w:rsidRPr="000F792A">
        <w:t>ды»</w:t>
      </w:r>
    </w:p>
    <w:p w:rsidR="00410477" w:rsidRDefault="00410477" w:rsidP="00692AB9">
      <w:pPr>
        <w:ind w:firstLine="709"/>
        <w:jc w:val="both"/>
      </w:pPr>
    </w:p>
    <w:p w:rsidR="00692AB9" w:rsidRPr="000F792A" w:rsidRDefault="00692AB9" w:rsidP="00692AB9">
      <w:pPr>
        <w:ind w:firstLine="709"/>
        <w:jc w:val="both"/>
      </w:pPr>
    </w:p>
    <w:p w:rsidR="00410477" w:rsidRPr="000F792A" w:rsidRDefault="003B1F4C" w:rsidP="00692AB9">
      <w:pPr>
        <w:ind w:firstLine="709"/>
        <w:jc w:val="both"/>
      </w:pPr>
      <w:r>
        <w:t>В соответствии с решениями</w:t>
      </w:r>
      <w:r w:rsidR="00410477" w:rsidRPr="000F792A">
        <w:t xml:space="preserve"> Думы районаот 03.02.2016 № 743 «О внес</w:t>
      </w:r>
      <w:r w:rsidR="00410477" w:rsidRPr="000F792A">
        <w:t>е</w:t>
      </w:r>
      <w:r w:rsidR="00410477" w:rsidRPr="000F792A">
        <w:t>нии изменений и дополнений в решение Думы района от 17.11.2015 № 711     «О бюджете района на 2016 год», от 15.01.2016 № 737 «О внесении изменений и дополнений в решение Думы района от 17.11.2015 № 711«О бюджете района на 2016 год», в целях уточнения мероприятий, предусмотренных муниципал</w:t>
      </w:r>
      <w:r w:rsidR="00410477" w:rsidRPr="000F792A">
        <w:t>ь</w:t>
      </w:r>
      <w:r w:rsidR="00410477" w:rsidRPr="000F792A">
        <w:t>ной программой «Управление в сфере муниципальных финансов</w:t>
      </w:r>
      <w:r>
        <w:t>в</w:t>
      </w:r>
      <w:r w:rsidR="00410477" w:rsidRPr="000F792A">
        <w:t>Нижнева</w:t>
      </w:r>
      <w:r w:rsidR="00410477" w:rsidRPr="000F792A">
        <w:t>р</w:t>
      </w:r>
      <w:r w:rsidR="00410477" w:rsidRPr="000F792A">
        <w:t>товском районе на 2015–2020 годы», утвержденной постановлением админис</w:t>
      </w:r>
      <w:r w:rsidR="00410477" w:rsidRPr="000F792A">
        <w:t>т</w:t>
      </w:r>
      <w:r w:rsidR="00410477" w:rsidRPr="000F792A">
        <w:t>рации района от 14.10.2015 № 2062:</w:t>
      </w:r>
    </w:p>
    <w:p w:rsidR="003B1F4C" w:rsidRDefault="003B1F4C" w:rsidP="00692AB9">
      <w:pPr>
        <w:ind w:firstLine="709"/>
        <w:jc w:val="both"/>
      </w:pPr>
    </w:p>
    <w:p w:rsidR="00410477" w:rsidRPr="000F792A" w:rsidRDefault="00E34408" w:rsidP="00692AB9">
      <w:pPr>
        <w:ind w:firstLine="709"/>
        <w:jc w:val="both"/>
      </w:pPr>
      <w:r>
        <w:t xml:space="preserve">1. Внести изменения </w:t>
      </w:r>
      <w:r w:rsidR="00410477" w:rsidRPr="000F792A">
        <w:t>в постановление администрации района от 14.10.2015 № 2062</w:t>
      </w:r>
      <w:r w:rsidR="003B1F4C">
        <w:t xml:space="preserve"> «</w:t>
      </w:r>
      <w:r w:rsidR="003B1F4C" w:rsidRPr="000F792A">
        <w:t xml:space="preserve">Об утверждении муниципальной программы </w:t>
      </w:r>
      <w:r w:rsidR="00410477" w:rsidRPr="000F792A">
        <w:t>«Управление в сфере муниципальных финансов вНижневартовском районе на 2015–2020 г</w:t>
      </w:r>
      <w:r w:rsidR="00410477" w:rsidRPr="000F792A">
        <w:t>о</w:t>
      </w:r>
      <w:r w:rsidR="00410477" w:rsidRPr="000F792A">
        <w:t>ды»:</w:t>
      </w:r>
    </w:p>
    <w:p w:rsidR="00410477" w:rsidRPr="000F792A" w:rsidRDefault="00410477" w:rsidP="00692AB9">
      <w:pPr>
        <w:ind w:firstLine="709"/>
        <w:jc w:val="both"/>
      </w:pPr>
      <w:r w:rsidRPr="000F792A">
        <w:t>1.1</w:t>
      </w:r>
      <w:r w:rsidR="003B1F4C">
        <w:t>.</w:t>
      </w:r>
      <w:r w:rsidRPr="000F792A">
        <w:t xml:space="preserve"> Пункт 3 изложить в </w:t>
      </w:r>
      <w:r w:rsidR="00A02E8B">
        <w:t>новой</w:t>
      </w:r>
      <w:r w:rsidRPr="000F792A">
        <w:t xml:space="preserve"> редакции:</w:t>
      </w:r>
    </w:p>
    <w:p w:rsidR="00410477" w:rsidRPr="000F792A" w:rsidRDefault="00410477" w:rsidP="00692AB9">
      <w:pPr>
        <w:ind w:firstLine="709"/>
        <w:jc w:val="both"/>
      </w:pPr>
      <w:r w:rsidRPr="000F792A">
        <w:t>«3. Определить общий объем финансирования муниципальной програ</w:t>
      </w:r>
      <w:r w:rsidRPr="000F792A">
        <w:t>м</w:t>
      </w:r>
      <w:r w:rsidRPr="000F792A">
        <w:t>мы за счет всех источников финансирования на 2015–2020 годы в сумме 4 203 101,0 тыс. рублей, в том числе:</w:t>
      </w:r>
    </w:p>
    <w:p w:rsidR="00410477" w:rsidRPr="000F792A" w:rsidRDefault="00410477" w:rsidP="00692AB9">
      <w:pPr>
        <w:ind w:firstLine="709"/>
        <w:jc w:val="both"/>
      </w:pPr>
      <w:r w:rsidRPr="000F792A">
        <w:t>федеральный бюджет– 28 559,8 тыс. руб., из них:</w:t>
      </w:r>
    </w:p>
    <w:p w:rsidR="00410477" w:rsidRPr="000F792A" w:rsidRDefault="00410477" w:rsidP="00692AB9">
      <w:pPr>
        <w:ind w:firstLine="709"/>
        <w:jc w:val="both"/>
      </w:pPr>
      <w:r w:rsidRPr="000F792A">
        <w:t>2015 год – 4 533,3 тыс. рублей;</w:t>
      </w:r>
    </w:p>
    <w:p w:rsidR="00410477" w:rsidRPr="000F792A" w:rsidRDefault="00410477" w:rsidP="00692AB9">
      <w:pPr>
        <w:ind w:firstLine="709"/>
        <w:jc w:val="both"/>
      </w:pPr>
      <w:r w:rsidRPr="000F792A">
        <w:t>2016 год – 3 888,0 тыс. рублей;</w:t>
      </w:r>
    </w:p>
    <w:p w:rsidR="00410477" w:rsidRPr="000F792A" w:rsidRDefault="00410477" w:rsidP="00692AB9">
      <w:pPr>
        <w:ind w:firstLine="709"/>
        <w:jc w:val="both"/>
      </w:pPr>
      <w:r w:rsidRPr="000F792A">
        <w:t>2017 год – 4 706,3 тыс. рублей;</w:t>
      </w:r>
    </w:p>
    <w:p w:rsidR="00410477" w:rsidRPr="000F792A" w:rsidRDefault="00410477" w:rsidP="00692AB9">
      <w:pPr>
        <w:ind w:firstLine="709"/>
        <w:jc w:val="both"/>
      </w:pPr>
      <w:r w:rsidRPr="000F792A">
        <w:t>2018 год – 4 927,5 тыс. рублей;</w:t>
      </w:r>
    </w:p>
    <w:p w:rsidR="00410477" w:rsidRPr="000F792A" w:rsidRDefault="00410477" w:rsidP="00692AB9">
      <w:pPr>
        <w:ind w:firstLine="709"/>
        <w:jc w:val="both"/>
      </w:pPr>
      <w:r w:rsidRPr="000F792A">
        <w:lastRenderedPageBreak/>
        <w:t>2019 год – 5 144,3 тыс. рублей;</w:t>
      </w:r>
    </w:p>
    <w:p w:rsidR="00410477" w:rsidRPr="000F792A" w:rsidRDefault="00410477" w:rsidP="00692AB9">
      <w:pPr>
        <w:ind w:firstLine="709"/>
        <w:jc w:val="both"/>
      </w:pPr>
      <w:r w:rsidRPr="000F792A">
        <w:t>2020 год – 5 360,4 тыс. рублей;</w:t>
      </w:r>
    </w:p>
    <w:p w:rsidR="00410477" w:rsidRPr="000F792A" w:rsidRDefault="00410477" w:rsidP="00692AB9">
      <w:pPr>
        <w:ind w:firstLine="709"/>
        <w:jc w:val="both"/>
      </w:pPr>
      <w:r w:rsidRPr="000F792A">
        <w:t>бюджет автономного округа – 978 626,1тыс. руб., из них:</w:t>
      </w:r>
    </w:p>
    <w:p w:rsidR="00410477" w:rsidRPr="000F792A" w:rsidRDefault="00410477" w:rsidP="00692AB9">
      <w:pPr>
        <w:ind w:firstLine="709"/>
        <w:jc w:val="both"/>
      </w:pPr>
      <w:r w:rsidRPr="000F792A">
        <w:t>2015 год – 130 730,7 тыс. рублей;</w:t>
      </w:r>
    </w:p>
    <w:p w:rsidR="00410477" w:rsidRPr="000F792A" w:rsidRDefault="00410477" w:rsidP="00692AB9">
      <w:pPr>
        <w:ind w:firstLine="709"/>
        <w:jc w:val="both"/>
      </w:pPr>
      <w:r w:rsidRPr="000F792A">
        <w:t>2016 год – 188 605,0тыс. рублей;</w:t>
      </w:r>
    </w:p>
    <w:p w:rsidR="00410477" w:rsidRPr="000F792A" w:rsidRDefault="00410477" w:rsidP="00692AB9">
      <w:pPr>
        <w:ind w:firstLine="709"/>
        <w:jc w:val="both"/>
      </w:pPr>
      <w:r w:rsidRPr="000F792A">
        <w:t>2017 год – 153 249,7 тыс. рублей;</w:t>
      </w:r>
    </w:p>
    <w:p w:rsidR="00410477" w:rsidRPr="000F792A" w:rsidRDefault="00410477" w:rsidP="00692AB9">
      <w:pPr>
        <w:ind w:firstLine="709"/>
        <w:jc w:val="both"/>
      </w:pPr>
      <w:r w:rsidRPr="000F792A">
        <w:t>2018 год – 167 371,3 тыс. рублей;</w:t>
      </w:r>
    </w:p>
    <w:p w:rsidR="00410477" w:rsidRPr="000F792A" w:rsidRDefault="00410477" w:rsidP="00692AB9">
      <w:pPr>
        <w:ind w:firstLine="709"/>
        <w:jc w:val="both"/>
      </w:pPr>
      <w:r w:rsidRPr="000F792A">
        <w:t>2019 год – 165 851,8 тыс. рублей;</w:t>
      </w:r>
    </w:p>
    <w:p w:rsidR="00410477" w:rsidRPr="000F792A" w:rsidRDefault="00410477" w:rsidP="00692AB9">
      <w:pPr>
        <w:ind w:firstLine="709"/>
        <w:jc w:val="both"/>
      </w:pPr>
      <w:r w:rsidRPr="000F792A">
        <w:t>2020 год – 172 817,6 тыс. рублей;</w:t>
      </w:r>
    </w:p>
    <w:p w:rsidR="00410477" w:rsidRPr="000F792A" w:rsidRDefault="00410477" w:rsidP="00692AB9">
      <w:pPr>
        <w:ind w:firstLine="709"/>
        <w:jc w:val="both"/>
      </w:pPr>
      <w:r w:rsidRPr="000F792A">
        <w:t>бюджет района – 3 195 915,1 тыс. рублей, из них:</w:t>
      </w:r>
    </w:p>
    <w:p w:rsidR="00410477" w:rsidRPr="000F792A" w:rsidRDefault="00410477" w:rsidP="00692AB9">
      <w:pPr>
        <w:ind w:firstLine="709"/>
        <w:jc w:val="both"/>
      </w:pPr>
      <w:r w:rsidRPr="000F792A">
        <w:t>2015 год – 788 006,4 тыс. рублей;</w:t>
      </w:r>
    </w:p>
    <w:p w:rsidR="00410477" w:rsidRPr="000F792A" w:rsidRDefault="00410477" w:rsidP="00692AB9">
      <w:pPr>
        <w:ind w:firstLine="709"/>
        <w:jc w:val="both"/>
      </w:pPr>
      <w:r w:rsidRPr="000F792A">
        <w:t>2016 год – 588 554,2 тыс. рублей;</w:t>
      </w:r>
    </w:p>
    <w:p w:rsidR="00410477" w:rsidRPr="000F792A" w:rsidRDefault="00410477" w:rsidP="00692AB9">
      <w:pPr>
        <w:ind w:firstLine="709"/>
        <w:jc w:val="both"/>
      </w:pPr>
      <w:r w:rsidRPr="000F792A">
        <w:t>2017 год – 438 343,6 тыс. рублей;</w:t>
      </w:r>
    </w:p>
    <w:p w:rsidR="00410477" w:rsidRPr="000F792A" w:rsidRDefault="00410477" w:rsidP="00692AB9">
      <w:pPr>
        <w:ind w:firstLine="709"/>
        <w:jc w:val="both"/>
      </w:pPr>
      <w:r w:rsidRPr="000F792A">
        <w:t>2018 год – 485 223,9 тыс. рублей;</w:t>
      </w:r>
    </w:p>
    <w:p w:rsidR="00410477" w:rsidRPr="000F792A" w:rsidRDefault="00410477" w:rsidP="00692AB9">
      <w:pPr>
        <w:ind w:firstLine="709"/>
        <w:jc w:val="both"/>
      </w:pPr>
      <w:r w:rsidRPr="000F792A">
        <w:t>2019 год – 438 744,9 тыс. рублей;</w:t>
      </w:r>
    </w:p>
    <w:p w:rsidR="00410477" w:rsidRPr="000F792A" w:rsidRDefault="00410477" w:rsidP="00692AB9">
      <w:pPr>
        <w:ind w:firstLine="709"/>
        <w:jc w:val="both"/>
      </w:pPr>
      <w:r w:rsidRPr="000F792A">
        <w:t>2020 год – 457 042,1 тыс. рублей;</w:t>
      </w:r>
    </w:p>
    <w:p w:rsidR="00410477" w:rsidRPr="000F792A" w:rsidRDefault="00410477" w:rsidP="00692AB9">
      <w:pPr>
        <w:ind w:firstLine="709"/>
        <w:jc w:val="both"/>
      </w:pPr>
      <w:r w:rsidRPr="000F792A">
        <w:t>в том числе безвозмездные поступления – 728,4 тыс.рублей – 2015 год.</w:t>
      </w:r>
      <w:r w:rsidR="003B1F4C">
        <w:t>».</w:t>
      </w:r>
    </w:p>
    <w:p w:rsidR="00410477" w:rsidRPr="000F792A" w:rsidRDefault="00410477" w:rsidP="00692AB9">
      <w:pPr>
        <w:ind w:firstLine="709"/>
        <w:jc w:val="both"/>
      </w:pPr>
      <w:r w:rsidRPr="000F792A">
        <w:t>1.2. Раздел IV дополнитьабзацами следующего содержания:</w:t>
      </w:r>
    </w:p>
    <w:p w:rsidR="00410477" w:rsidRPr="000F792A" w:rsidRDefault="00410477" w:rsidP="00692AB9">
      <w:pPr>
        <w:ind w:firstLine="709"/>
        <w:jc w:val="both"/>
        <w:rPr>
          <w:lang w:eastAsia="ar-SA"/>
        </w:rPr>
      </w:pPr>
      <w:r w:rsidRPr="000F792A">
        <w:t>«Распределение и использование зарезервированных бюджетных асси</w:t>
      </w:r>
      <w:r w:rsidRPr="000F792A">
        <w:t>г</w:t>
      </w:r>
      <w:r w:rsidRPr="000F792A">
        <w:t>нований, предусмотренных: подпунктом 1.3.1. основного мероприятия 1.3. «Повышение эффективности управления муниципальными финансами» По</w:t>
      </w:r>
      <w:r w:rsidRPr="000F792A">
        <w:t>д</w:t>
      </w:r>
      <w:r w:rsidRPr="000F792A">
        <w:t>программы I «Создание условий для эффективного управления муниципальн</w:t>
      </w:r>
      <w:r w:rsidRPr="000F792A">
        <w:t>ы</w:t>
      </w:r>
      <w:r w:rsidRPr="000F792A">
        <w:t>ми финансами, повышения устойчивости бюджетов поселений Нижневарто</w:t>
      </w:r>
      <w:r w:rsidRPr="000F792A">
        <w:t>в</w:t>
      </w:r>
      <w:r w:rsidRPr="000F792A">
        <w:t>скогорайона», подпунктами 2.3.3., 2.3.</w:t>
      </w:r>
      <w:r w:rsidR="003B1F4C">
        <w:t>4. основного мероприятия 2.3. «</w:t>
      </w:r>
      <w:r w:rsidRPr="000F792A">
        <w:t>Управл</w:t>
      </w:r>
      <w:r w:rsidRPr="000F792A">
        <w:t>е</w:t>
      </w:r>
      <w:r w:rsidRPr="000F792A">
        <w:t>ние резервными средствами бюджета Нижневартовского района» Подпро</w:t>
      </w:r>
      <w:r w:rsidR="003B1F4C">
        <w:t>гра</w:t>
      </w:r>
      <w:r w:rsidR="003B1F4C">
        <w:t>м</w:t>
      </w:r>
      <w:r w:rsidR="003B1F4C">
        <w:t>мы II «</w:t>
      </w:r>
      <w:r w:rsidRPr="000F792A">
        <w:t>Управление муниципальными финансами вНижневартовском районе</w:t>
      </w:r>
      <w:r w:rsidR="003B1F4C">
        <w:t>»</w:t>
      </w:r>
      <w:r w:rsidRPr="000F792A">
        <w:t>, осуществляется на основании следующего порядка:</w:t>
      </w:r>
    </w:p>
    <w:p w:rsidR="00410477" w:rsidRPr="00692AB9" w:rsidRDefault="00410477" w:rsidP="00692AB9">
      <w:pPr>
        <w:jc w:val="center"/>
        <w:rPr>
          <w:b/>
        </w:rPr>
      </w:pPr>
    </w:p>
    <w:p w:rsidR="00410477" w:rsidRPr="00692AB9" w:rsidRDefault="00410477" w:rsidP="003B1F4C">
      <w:pPr>
        <w:jc w:val="center"/>
        <w:rPr>
          <w:b/>
        </w:rPr>
      </w:pPr>
      <w:r w:rsidRPr="00692AB9">
        <w:rPr>
          <w:b/>
        </w:rPr>
        <w:t>Порядок</w:t>
      </w:r>
    </w:p>
    <w:p w:rsidR="00410477" w:rsidRPr="00692AB9" w:rsidRDefault="00410477" w:rsidP="003B1F4C">
      <w:pPr>
        <w:jc w:val="center"/>
        <w:rPr>
          <w:b/>
        </w:rPr>
      </w:pPr>
      <w:r w:rsidRPr="00692AB9">
        <w:rPr>
          <w:b/>
        </w:rPr>
        <w:t>использования в 2016 году зарезервированных в составе</w:t>
      </w:r>
    </w:p>
    <w:p w:rsidR="00410477" w:rsidRPr="00692AB9" w:rsidRDefault="00410477" w:rsidP="003B1F4C">
      <w:pPr>
        <w:jc w:val="center"/>
        <w:rPr>
          <w:b/>
        </w:rPr>
      </w:pPr>
      <w:r w:rsidRPr="00692AB9">
        <w:rPr>
          <w:b/>
        </w:rPr>
        <w:t>расходов бюджета района бюджетных ассигнований</w:t>
      </w:r>
    </w:p>
    <w:p w:rsidR="00410477" w:rsidRPr="00692AB9" w:rsidRDefault="00692AB9" w:rsidP="003B1F4C">
      <w:pPr>
        <w:jc w:val="center"/>
        <w:rPr>
          <w:b/>
        </w:rPr>
      </w:pPr>
      <w:r>
        <w:rPr>
          <w:b/>
        </w:rPr>
        <w:t>(далее ‒</w:t>
      </w:r>
      <w:r w:rsidR="00410477" w:rsidRPr="00692AB9">
        <w:rPr>
          <w:b/>
        </w:rPr>
        <w:t xml:space="preserve"> Порядок)</w:t>
      </w:r>
    </w:p>
    <w:p w:rsidR="00410477" w:rsidRPr="000F792A" w:rsidRDefault="00410477" w:rsidP="003B1F4C">
      <w:pPr>
        <w:jc w:val="center"/>
      </w:pPr>
    </w:p>
    <w:p w:rsidR="00410477" w:rsidRPr="000F792A" w:rsidRDefault="00410477" w:rsidP="00692AB9">
      <w:pPr>
        <w:ind w:firstLine="709"/>
        <w:jc w:val="both"/>
      </w:pPr>
      <w:r w:rsidRPr="000F792A">
        <w:t>1. Порядок определяет механизм использования и перераспределения з</w:t>
      </w:r>
      <w:r w:rsidRPr="000F792A">
        <w:t>а</w:t>
      </w:r>
      <w:r w:rsidRPr="000F792A">
        <w:t>резервированных в составе расходов бюджета района бюджетных ассигнов</w:t>
      </w:r>
      <w:r w:rsidRPr="000F792A">
        <w:t>а</w:t>
      </w:r>
      <w:r w:rsidRPr="000F792A">
        <w:t>ний.</w:t>
      </w:r>
    </w:p>
    <w:p w:rsidR="00410477" w:rsidRPr="000F792A" w:rsidRDefault="00410477" w:rsidP="00692AB9">
      <w:pPr>
        <w:ind w:firstLine="709"/>
        <w:jc w:val="both"/>
      </w:pPr>
      <w:bookmarkStart w:id="0" w:name="Par321"/>
      <w:bookmarkEnd w:id="0"/>
      <w:r w:rsidRPr="000F792A">
        <w:t>2. Направления использования зарезервированных бюджетных ассигн</w:t>
      </w:r>
      <w:r w:rsidRPr="000F792A">
        <w:t>о</w:t>
      </w:r>
      <w:r w:rsidRPr="000F792A">
        <w:t>ванийна:</w:t>
      </w:r>
    </w:p>
    <w:p w:rsidR="00410477" w:rsidRPr="000F792A" w:rsidRDefault="00410477" w:rsidP="00692AB9">
      <w:pPr>
        <w:ind w:firstLine="709"/>
        <w:jc w:val="both"/>
      </w:pPr>
      <w:r w:rsidRPr="000F792A">
        <w:t>реализацию Указов Президента Российской Федерации от 07 мая 2012 года № 597 «О мероприятиях по реализации государственной социальной п</w:t>
      </w:r>
      <w:r w:rsidRPr="000F792A">
        <w:t>о</w:t>
      </w:r>
      <w:r w:rsidRPr="000F792A">
        <w:t>литики», от 01 июня 2012 года № 761 «О национальной стратегии действий в интересах детей на 2012</w:t>
      </w:r>
      <w:r w:rsidR="003B1F4C">
        <w:t>‒</w:t>
      </w:r>
      <w:r w:rsidRPr="000F792A">
        <w:t>2017 годы» в части поэтапного достижения целевых показателей по уровню оплаты труда педагогических работников учреждений дополнительного образования детей и работников учреждений культуры;</w:t>
      </w:r>
    </w:p>
    <w:p w:rsidR="00410477" w:rsidRPr="000F792A" w:rsidRDefault="00410477" w:rsidP="00692AB9">
      <w:pPr>
        <w:ind w:firstLine="709"/>
        <w:jc w:val="both"/>
      </w:pPr>
      <w:r w:rsidRPr="000F792A">
        <w:t>обеспечение софинансирования государственных программ;</w:t>
      </w:r>
    </w:p>
    <w:p w:rsidR="00410477" w:rsidRPr="000F792A" w:rsidRDefault="00410477" w:rsidP="00692AB9">
      <w:pPr>
        <w:ind w:firstLine="709"/>
        <w:jc w:val="both"/>
      </w:pPr>
      <w:r w:rsidRPr="000F792A">
        <w:lastRenderedPageBreak/>
        <w:t>предоставление грантов городским и сельским поселениям, входящим в состав района, на поощрение повышения качества организации и осуществл</w:t>
      </w:r>
      <w:r w:rsidRPr="000F792A">
        <w:t>е</w:t>
      </w:r>
      <w:r w:rsidRPr="000F792A">
        <w:t>ния бюджетного процесса органами местного самоуправления городских и сельских поселений, входящих в состав района</w:t>
      </w:r>
      <w:r w:rsidR="003B1F4C">
        <w:t>.</w:t>
      </w:r>
    </w:p>
    <w:p w:rsidR="00410477" w:rsidRPr="000F792A" w:rsidRDefault="00410477" w:rsidP="00692AB9">
      <w:pPr>
        <w:ind w:firstLine="709"/>
        <w:jc w:val="both"/>
      </w:pPr>
      <w:r w:rsidRPr="000F792A">
        <w:t>3. Размер (сумма) зарезервированных бюджетных ассигнований устана</w:t>
      </w:r>
      <w:r w:rsidRPr="000F792A">
        <w:t>в</w:t>
      </w:r>
      <w:r w:rsidRPr="000F792A">
        <w:t>ливается решением Думы района «О бюджете района на 2016 год» отдельно по каждому направлению.</w:t>
      </w:r>
    </w:p>
    <w:p w:rsidR="00410477" w:rsidRPr="000F792A" w:rsidRDefault="00410477" w:rsidP="00692AB9">
      <w:pPr>
        <w:ind w:firstLine="709"/>
        <w:jc w:val="both"/>
      </w:pPr>
      <w:bookmarkStart w:id="1" w:name="Par325"/>
      <w:bookmarkEnd w:id="1"/>
      <w:r w:rsidRPr="000F792A">
        <w:t>4. Зарезервированные бюджетные ассигнования перераспределяются в 2016 году в случаях:</w:t>
      </w:r>
    </w:p>
    <w:p w:rsidR="00410477" w:rsidRPr="000F792A" w:rsidRDefault="00410477" w:rsidP="00692AB9">
      <w:pPr>
        <w:ind w:firstLine="709"/>
        <w:jc w:val="both"/>
      </w:pPr>
      <w:r w:rsidRPr="000F792A">
        <w:t>4.1.</w:t>
      </w:r>
      <w:bookmarkStart w:id="2" w:name="Par326"/>
      <w:bookmarkStart w:id="3" w:name="Par327"/>
      <w:bookmarkEnd w:id="2"/>
      <w:bookmarkEnd w:id="3"/>
      <w:r w:rsidRPr="000F792A">
        <w:t xml:space="preserve">Обеспечения прироста фонда оплаты труда по отдельным категориям работников муниципальных учреждений исходя из фактического исполнения целевых и финансовых показателей за 2015 год и принимаемых решений по корректировке муниципальных </w:t>
      </w:r>
      <w:r w:rsidR="003B1F4C">
        <w:t>«</w:t>
      </w:r>
      <w:r w:rsidRPr="000F792A">
        <w:t>дорожных карт</w:t>
      </w:r>
      <w:r w:rsidR="003B1F4C">
        <w:t>»</w:t>
      </w:r>
      <w:r w:rsidRPr="000F792A">
        <w:t xml:space="preserve"> в 2016 году.</w:t>
      </w:r>
    </w:p>
    <w:p w:rsidR="00410477" w:rsidRPr="000F792A" w:rsidRDefault="00410477" w:rsidP="00692AB9">
      <w:pPr>
        <w:ind w:firstLine="709"/>
        <w:jc w:val="both"/>
      </w:pPr>
      <w:r w:rsidRPr="000F792A">
        <w:t xml:space="preserve">4.2. Недостаточности средств для обеспечения доли </w:t>
      </w:r>
      <w:r w:rsidR="003B1F4C">
        <w:t>софинансирования</w:t>
      </w:r>
      <w:r w:rsidRPr="000F792A">
        <w:t xml:space="preserve"> государственных программ за счет средств местного бюджета.</w:t>
      </w:r>
    </w:p>
    <w:p w:rsidR="00410477" w:rsidRPr="000F792A" w:rsidRDefault="00410477" w:rsidP="00692AB9">
      <w:pPr>
        <w:ind w:firstLine="709"/>
        <w:jc w:val="both"/>
      </w:pPr>
      <w:r w:rsidRPr="000F792A">
        <w:t>4.3. Поощрения за достижение наиболее высоких показателей качества организации и осуществления бюджетного процесса по итогам отчетного года междуорганами местного самоуправления городских и сельских поселений</w:t>
      </w:r>
      <w:r w:rsidR="003B1F4C">
        <w:t>,</w:t>
      </w:r>
      <w:r w:rsidRPr="000F792A">
        <w:t xml:space="preserve"> входящих в состав района.</w:t>
      </w:r>
    </w:p>
    <w:p w:rsidR="00410477" w:rsidRPr="000F792A" w:rsidRDefault="00410477" w:rsidP="00692AB9">
      <w:pPr>
        <w:ind w:firstLine="709"/>
        <w:jc w:val="both"/>
      </w:pPr>
      <w:r w:rsidRPr="000F792A">
        <w:t>5. Зарезервированные бюджетные ассигнования распределяются в 2016 году:</w:t>
      </w:r>
    </w:p>
    <w:p w:rsidR="00410477" w:rsidRPr="000F792A" w:rsidRDefault="00410477" w:rsidP="00692AB9">
      <w:pPr>
        <w:ind w:firstLine="709"/>
        <w:jc w:val="both"/>
      </w:pPr>
      <w:r w:rsidRPr="000F792A">
        <w:t xml:space="preserve">5.1. В соответствии с </w:t>
      </w:r>
      <w:hyperlink r:id="rId9" w:anchor="Par327" w:tooltip="4.2. обеспечения прироста фонда оплаты труда по отдельным категориям работников государственных и муниципальных учреждений, исходя из фактического исполнения целевых и финансовых показателей за 2015 год и принимаемых решений по корректировке региональных " w:history="1">
        <w:r w:rsidRPr="000F792A">
          <w:t>пунктом 4.1.</w:t>
        </w:r>
      </w:hyperlink>
      <w:r w:rsidRPr="000F792A">
        <w:t xml:space="preserve"> Порядка:</w:t>
      </w:r>
    </w:p>
    <w:p w:rsidR="00410477" w:rsidRPr="000F792A" w:rsidRDefault="00410477" w:rsidP="00692AB9">
      <w:pPr>
        <w:ind w:firstLine="709"/>
        <w:jc w:val="both"/>
      </w:pPr>
      <w:r w:rsidRPr="000F792A">
        <w:t>5.1.1.На муниципальные программы:</w:t>
      </w:r>
    </w:p>
    <w:p w:rsidR="00410477" w:rsidRPr="000F792A" w:rsidRDefault="00410477" w:rsidP="00692AB9">
      <w:pPr>
        <w:ind w:firstLine="709"/>
        <w:jc w:val="both"/>
      </w:pPr>
      <w:r w:rsidRPr="000F792A">
        <w:t>«Развитие образования в Нижневартовском районе на 2014–2020 годы» для распределения на оплату труда соответствующих муниципальных орган</w:t>
      </w:r>
      <w:r w:rsidRPr="000F792A">
        <w:t>и</w:t>
      </w:r>
      <w:r w:rsidRPr="000F792A">
        <w:t>заций доп</w:t>
      </w:r>
      <w:r w:rsidR="003B1F4C">
        <w:t>олнительного образования района;</w:t>
      </w:r>
    </w:p>
    <w:p w:rsidR="00410477" w:rsidRPr="000F792A" w:rsidRDefault="00410477" w:rsidP="00692AB9">
      <w:pPr>
        <w:ind w:firstLine="709"/>
        <w:jc w:val="both"/>
      </w:pPr>
      <w:r w:rsidRPr="000F792A">
        <w:t>«Развитие культуры и туризма в Нижневартовском районе на 2014–2020 годы» для распределения на оплату труда соответствующих муниципальных организаций дополнительног</w:t>
      </w:r>
      <w:r w:rsidR="003B1F4C">
        <w:t>о образования и культуры района;</w:t>
      </w:r>
    </w:p>
    <w:p w:rsidR="00410477" w:rsidRPr="000F792A" w:rsidRDefault="00410477" w:rsidP="00692AB9">
      <w:pPr>
        <w:ind w:firstLine="709"/>
        <w:jc w:val="both"/>
      </w:pPr>
      <w:r w:rsidRPr="000F792A">
        <w:t>«Развитие физической культуры и спорта в Нижневартовском районе на 2014–2020 годы» для распределения на оплату труда соответствующих мун</w:t>
      </w:r>
      <w:r w:rsidRPr="000F792A">
        <w:t>и</w:t>
      </w:r>
      <w:r w:rsidRPr="000F792A">
        <w:t>ципальных организаций дополнительного образования района.</w:t>
      </w:r>
    </w:p>
    <w:p w:rsidR="00410477" w:rsidRPr="000F792A" w:rsidRDefault="00410477" w:rsidP="00692AB9">
      <w:pPr>
        <w:ind w:firstLine="709"/>
        <w:jc w:val="both"/>
      </w:pPr>
      <w:r w:rsidRPr="000F792A">
        <w:t>5.1.2. На подпрограмму I настоящей программы для распределения на о</w:t>
      </w:r>
      <w:r w:rsidRPr="000F792A">
        <w:t>п</w:t>
      </w:r>
      <w:r w:rsidRPr="000F792A">
        <w:t>лату труда соответствующих муниципальных организаций культуры посел</w:t>
      </w:r>
      <w:r w:rsidRPr="000F792A">
        <w:t>е</w:t>
      </w:r>
      <w:r w:rsidRPr="000F792A">
        <w:t>нийв форме иных межбюджетных трансфертов</w:t>
      </w:r>
      <w:r w:rsidR="0088043B">
        <w:t>,</w:t>
      </w:r>
      <w:r w:rsidRPr="000F792A">
        <w:t xml:space="preserve"> в том числе:</w:t>
      </w:r>
    </w:p>
    <w:p w:rsidR="00410477" w:rsidRPr="000F792A" w:rsidRDefault="00410477" w:rsidP="00692AB9">
      <w:pPr>
        <w:ind w:firstLine="709"/>
        <w:jc w:val="both"/>
      </w:pPr>
      <w:r w:rsidRPr="000F792A">
        <w:t>дотации на поддержку мер по обеспечению сбалансированности местных бюджетов за счет средств бюджета района;</w:t>
      </w:r>
    </w:p>
    <w:p w:rsidR="00410477" w:rsidRPr="000F792A" w:rsidRDefault="00410477" w:rsidP="00692AB9">
      <w:pPr>
        <w:ind w:firstLine="709"/>
        <w:jc w:val="both"/>
      </w:pPr>
      <w:r w:rsidRPr="000F792A">
        <w:t>межбюджетных трансфертов за счет средств окружного бюджета.</w:t>
      </w:r>
    </w:p>
    <w:p w:rsidR="00410477" w:rsidRPr="000F792A" w:rsidRDefault="00410477" w:rsidP="00692AB9">
      <w:pPr>
        <w:ind w:firstLine="709"/>
        <w:jc w:val="both"/>
      </w:pPr>
      <w:r w:rsidRPr="000F792A">
        <w:t xml:space="preserve">5.2. В соответствии с </w:t>
      </w:r>
      <w:hyperlink r:id="rId10" w:anchor="Par327" w:tooltip="4.2. обеспечения прироста фонда оплаты труда по отдельным категориям работников государственных и муниципальных учреждений, исходя из фактического исполнения целевых и финансовых показателей за 2015 год и принимаемых решений по корректировке региональных " w:history="1">
        <w:r w:rsidRPr="000F792A">
          <w:t>пунктом 4.2.</w:t>
        </w:r>
      </w:hyperlink>
      <w:r w:rsidRPr="000F792A">
        <w:t>Порядка по направлениям расходов</w:t>
      </w:r>
      <w:r w:rsidRPr="000F792A">
        <w:t>а</w:t>
      </w:r>
      <w:r w:rsidRPr="000F792A">
        <w:t>ния, при возникновении потребности обеспечения доли софинансирования г</w:t>
      </w:r>
      <w:r w:rsidRPr="000F792A">
        <w:t>о</w:t>
      </w:r>
      <w:r w:rsidRPr="000F792A">
        <w:t>сударственных программ за счет средств бюджета района с последующим уточнением муниципальных и ведомственных целевых программ района.</w:t>
      </w:r>
    </w:p>
    <w:p w:rsidR="00410477" w:rsidRPr="000F792A" w:rsidRDefault="00410477" w:rsidP="00692AB9">
      <w:pPr>
        <w:ind w:firstLine="709"/>
        <w:jc w:val="both"/>
      </w:pPr>
      <w:r w:rsidRPr="000F792A">
        <w:t>В случае наличия невостребованных средств по обеспечению доли соф</w:t>
      </w:r>
      <w:r w:rsidRPr="000F792A">
        <w:t>и</w:t>
      </w:r>
      <w:r w:rsidRPr="000F792A">
        <w:t>нансирования программ Х</w:t>
      </w:r>
      <w:r w:rsidR="0088043B">
        <w:t>анты-</w:t>
      </w:r>
      <w:r w:rsidRPr="000F792A">
        <w:t>М</w:t>
      </w:r>
      <w:r w:rsidR="0088043B">
        <w:t xml:space="preserve">ансийского автономного округа ‒ </w:t>
      </w:r>
      <w:r w:rsidRPr="000F792A">
        <w:t>Югры и возникновения потребности в дополнительных бюджетных ассигнованиях, св</w:t>
      </w:r>
      <w:r w:rsidRPr="000F792A">
        <w:t>я</w:t>
      </w:r>
      <w:r w:rsidRPr="000F792A">
        <w:lastRenderedPageBreak/>
        <w:t>занных с защитой интересов органов местного самоуправления, реализацией указов Президента Российской Федерации, обеспечением жизнедеятельности населения поселений района, мероприятиями по подготовке к осенне-зимнему периоду, приобретением энергоносителей, вопросами, связанными с исполн</w:t>
      </w:r>
      <w:r w:rsidRPr="000F792A">
        <w:t>е</w:t>
      </w:r>
      <w:r w:rsidRPr="000F792A">
        <w:t>нием администрацией района решений судов, вступивших в законную силу, возможно перераспределение зарезервированных средств на указанные нужды на основании муниципальных правовых актов.</w:t>
      </w:r>
    </w:p>
    <w:p w:rsidR="00410477" w:rsidRPr="000F792A" w:rsidRDefault="00410477" w:rsidP="00692AB9">
      <w:pPr>
        <w:ind w:firstLine="709"/>
        <w:jc w:val="both"/>
        <w:rPr>
          <w:lang w:eastAsia="ar-SA"/>
        </w:rPr>
      </w:pPr>
      <w:r w:rsidRPr="000F792A">
        <w:t xml:space="preserve">5.3. В соответствии с </w:t>
      </w:r>
      <w:hyperlink r:id="rId11" w:anchor="Par327" w:tooltip="4.2. обеспечения прироста фонда оплаты труда по отдельным категориям работников государственных и муниципальных учреждений, исходя из фактического исполнения целевых и финансовых показателей за 2015 год и принимаемых решений по корректировке региональных " w:history="1">
        <w:r w:rsidRPr="000F792A">
          <w:t>пунктом 4.3.</w:t>
        </w:r>
      </w:hyperlink>
      <w:r w:rsidRPr="000F792A">
        <w:t>Порядка для содействия достижению и поощрени</w:t>
      </w:r>
      <w:r w:rsidR="0088043B">
        <w:t>ю</w:t>
      </w:r>
      <w:r w:rsidRPr="000F792A">
        <w:t xml:space="preserve"> достижения наилучших значений показателей качества организ</w:t>
      </w:r>
      <w:r w:rsidRPr="000F792A">
        <w:t>а</w:t>
      </w:r>
      <w:r w:rsidRPr="000F792A">
        <w:t xml:space="preserve">ции и осуществления </w:t>
      </w:r>
      <w:r w:rsidR="004A71C4">
        <w:t>бюджетного процесса поселений</w:t>
      </w:r>
      <w:r w:rsidRPr="0088043B">
        <w:t xml:space="preserve"> между органами местн</w:t>
      </w:r>
      <w:r w:rsidRPr="0088043B">
        <w:t>о</w:t>
      </w:r>
      <w:r w:rsidRPr="0088043B">
        <w:t>го самоуправления поселений в соответствии с муниципальным</w:t>
      </w:r>
      <w:r w:rsidRPr="000F792A">
        <w:t xml:space="preserve"> правовым а</w:t>
      </w:r>
      <w:r w:rsidRPr="000F792A">
        <w:t>к</w:t>
      </w:r>
      <w:r w:rsidRPr="000F792A">
        <w:t>том района.</w:t>
      </w:r>
    </w:p>
    <w:p w:rsidR="00410477" w:rsidRPr="000F792A" w:rsidRDefault="00410477" w:rsidP="00692AB9">
      <w:pPr>
        <w:ind w:firstLine="709"/>
        <w:jc w:val="both"/>
      </w:pPr>
      <w:r w:rsidRPr="000F792A">
        <w:t>6. Предложения, обоснования и расчеты для перераспределения зарезе</w:t>
      </w:r>
      <w:r w:rsidRPr="000F792A">
        <w:t>р</w:t>
      </w:r>
      <w:r w:rsidRPr="000F792A">
        <w:t>вированных бюджетных ассигнований в случаях:</w:t>
      </w:r>
    </w:p>
    <w:p w:rsidR="00410477" w:rsidRPr="000F792A" w:rsidRDefault="00692AB9" w:rsidP="00692AB9">
      <w:pPr>
        <w:ind w:firstLine="709"/>
        <w:jc w:val="both"/>
      </w:pPr>
      <w:r>
        <w:t>у</w:t>
      </w:r>
      <w:r w:rsidR="00410477" w:rsidRPr="000F792A">
        <w:t>становленныхпод</w:t>
      </w:r>
      <w:hyperlink r:id="rId12" w:anchor="Par325" w:tooltip="4. Зарезервированные бюджетные ассигнования перераспределяются в 2016 году по соответствующим государственным программам автономного округа в случаях:" w:history="1">
        <w:r w:rsidR="00410477" w:rsidRPr="000F792A">
          <w:t>пунктами 4</w:t>
        </w:r>
      </w:hyperlink>
      <w:r w:rsidR="00410477" w:rsidRPr="000F792A">
        <w:t>.1. Порядка, управление образования и м</w:t>
      </w:r>
      <w:r w:rsidR="00410477" w:rsidRPr="000F792A">
        <w:t>о</w:t>
      </w:r>
      <w:r w:rsidR="00410477" w:rsidRPr="000F792A">
        <w:t>лодежной политики администрации района, управление культуры администр</w:t>
      </w:r>
      <w:r w:rsidR="00410477" w:rsidRPr="000F792A">
        <w:t>а</w:t>
      </w:r>
      <w:r w:rsidR="00410477" w:rsidRPr="000F792A">
        <w:t>ции района (учитывая потребность учреждений культуры городских и сельских поселений района), отдел физической культуры и спорта администрации ра</w:t>
      </w:r>
      <w:r w:rsidR="00410477" w:rsidRPr="000F792A">
        <w:t>й</w:t>
      </w:r>
      <w:r w:rsidR="00410477" w:rsidRPr="000F792A">
        <w:t>она предоставляют главе администрации района либо заместителю главы адм</w:t>
      </w:r>
      <w:r w:rsidR="00410477" w:rsidRPr="000F792A">
        <w:t>и</w:t>
      </w:r>
      <w:r w:rsidR="00410477" w:rsidRPr="000F792A">
        <w:t>нистрации района по экономике и финансам;</w:t>
      </w:r>
    </w:p>
    <w:p w:rsidR="00410477" w:rsidRPr="000F792A" w:rsidRDefault="00692AB9" w:rsidP="00692AB9">
      <w:pPr>
        <w:ind w:firstLine="709"/>
        <w:jc w:val="both"/>
      </w:pPr>
      <w:r>
        <w:t>у</w:t>
      </w:r>
      <w:r w:rsidR="00410477" w:rsidRPr="000F792A">
        <w:t>становленныхпод</w:t>
      </w:r>
      <w:hyperlink r:id="rId13" w:anchor="Par325" w:tooltip="4. Зарезервированные бюджетные ассигнования перераспределяются в 2016 году по соответствующим государственным программам автономного округа в случаях:" w:history="1">
        <w:r w:rsidR="00410477" w:rsidRPr="000F792A">
          <w:t>пунктами 4</w:t>
        </w:r>
      </w:hyperlink>
      <w:r w:rsidR="00410477" w:rsidRPr="000F792A">
        <w:t>.2. Порядка, ответственные исполнители муниципальных программ района предоставляют главе администрации района.</w:t>
      </w:r>
    </w:p>
    <w:p w:rsidR="00410477" w:rsidRPr="000F792A" w:rsidRDefault="00410477" w:rsidP="00692AB9">
      <w:pPr>
        <w:ind w:firstLine="709"/>
        <w:jc w:val="both"/>
      </w:pPr>
      <w:r w:rsidRPr="000F792A">
        <w:t>В случае, установленном пунктом 4.3. Порядка, департамент финансов администрации района разрабатывает муниципальный правовой акт о выдел</w:t>
      </w:r>
      <w:r w:rsidRPr="000F792A">
        <w:t>е</w:t>
      </w:r>
      <w:r w:rsidRPr="000F792A">
        <w:t>нии дотаций городским и сельским поселениям по результатам мониторинга и оценки качества организации и осуществления бюджетного процесса.</w:t>
      </w:r>
    </w:p>
    <w:p w:rsidR="00410477" w:rsidRPr="000F792A" w:rsidRDefault="0088043B" w:rsidP="00692AB9">
      <w:pPr>
        <w:ind w:firstLine="709"/>
        <w:jc w:val="both"/>
      </w:pPr>
      <w:r>
        <w:t>7</w:t>
      </w:r>
      <w:r w:rsidR="00410477" w:rsidRPr="000F792A">
        <w:t>. Главные распорядители средств бюджета района и органы местного самоуправления городских и сельских поселений, входящих в состав района в распоряжение которых выделяются зарезервированные бюджетные ассигнов</w:t>
      </w:r>
      <w:r w:rsidR="00410477" w:rsidRPr="000F792A">
        <w:t>а</w:t>
      </w:r>
      <w:r w:rsidR="00410477" w:rsidRPr="000F792A">
        <w:t>ния</w:t>
      </w:r>
      <w:r>
        <w:t>,</w:t>
      </w:r>
      <w:r w:rsidR="00410477" w:rsidRPr="000F792A">
        <w:t xml:space="preserve"> в соответствии с </w:t>
      </w:r>
      <w:hyperlink r:id="rId14" w:anchor="Par321" w:tooltip="2. Направления использования зарезервированных бюджетных ассигнований:" w:history="1">
        <w:r w:rsidR="00410477" w:rsidRPr="000F792A">
          <w:t>пунктом 2</w:t>
        </w:r>
      </w:hyperlink>
      <w:r w:rsidR="00410477" w:rsidRPr="000F792A">
        <w:t xml:space="preserve"> Порядка:</w:t>
      </w:r>
    </w:p>
    <w:p w:rsidR="00410477" w:rsidRPr="000F792A" w:rsidRDefault="00410477" w:rsidP="00692AB9">
      <w:pPr>
        <w:ind w:firstLine="709"/>
        <w:jc w:val="both"/>
      </w:pPr>
      <w:r w:rsidRPr="000F792A">
        <w:t>несут ответственность за целевое их использование в соответствии с з</w:t>
      </w:r>
      <w:r w:rsidRPr="000F792A">
        <w:t>а</w:t>
      </w:r>
      <w:r w:rsidRPr="000F792A">
        <w:t>конодательством Российской Федерации, автономного округа и правовыми а</w:t>
      </w:r>
      <w:r w:rsidRPr="000F792A">
        <w:t>к</w:t>
      </w:r>
      <w:r w:rsidRPr="000F792A">
        <w:t>тами района;</w:t>
      </w:r>
    </w:p>
    <w:p w:rsidR="00410477" w:rsidRPr="000F792A" w:rsidRDefault="00410477" w:rsidP="00692AB9">
      <w:pPr>
        <w:ind w:firstLine="709"/>
        <w:jc w:val="both"/>
      </w:pPr>
      <w:r w:rsidRPr="000F792A">
        <w:t>не допускают снижения уровня номинальной заработной платы в среднем по отдельным категориям работников бюджетной сферы в размерах ниже уро</w:t>
      </w:r>
      <w:r w:rsidRPr="000F792A">
        <w:t>в</w:t>
      </w:r>
      <w:r w:rsidRPr="000F792A">
        <w:t>ня, достигнутого в 2015 году.»</w:t>
      </w:r>
      <w:r w:rsidR="0088043B">
        <w:t>.</w:t>
      </w:r>
    </w:p>
    <w:p w:rsidR="00410477" w:rsidRDefault="00410477" w:rsidP="00692AB9">
      <w:pPr>
        <w:ind w:firstLine="709"/>
        <w:jc w:val="both"/>
      </w:pPr>
      <w:r w:rsidRPr="000F792A">
        <w:t>1.3.В приложении к постановлению раздел «Финансовое обеспечение м</w:t>
      </w:r>
      <w:r w:rsidRPr="000F792A">
        <w:t>у</w:t>
      </w:r>
      <w:r w:rsidRPr="000F792A">
        <w:t>ниципальной программы» Паспорта муниципальной программы</w:t>
      </w:r>
      <w:r w:rsidR="0088043B">
        <w:t>«</w:t>
      </w:r>
      <w:r w:rsidR="0088043B" w:rsidRPr="000F792A">
        <w:t>Управление в сфере муниципальных финансов вНижневартовском районе на 2015–2020 г</w:t>
      </w:r>
      <w:r w:rsidR="0088043B" w:rsidRPr="000F792A">
        <w:t>о</w:t>
      </w:r>
      <w:r w:rsidR="0088043B" w:rsidRPr="000F792A">
        <w:t>ды</w:t>
      </w:r>
      <w:r w:rsidR="0088043B">
        <w:t>»</w:t>
      </w:r>
      <w:r w:rsidRPr="000F792A">
        <w:t xml:space="preserve"> изложить в следующей редакции:</w:t>
      </w:r>
    </w:p>
    <w:p w:rsidR="00692AB9" w:rsidRPr="000F792A" w:rsidRDefault="00692AB9" w:rsidP="00410477"/>
    <w:tbl>
      <w:tblPr>
        <w:tblW w:w="9889" w:type="dxa"/>
        <w:tblLook w:val="04A0"/>
      </w:tblPr>
      <w:tblGrid>
        <w:gridCol w:w="3686"/>
        <w:gridCol w:w="6203"/>
      </w:tblGrid>
      <w:tr w:rsidR="00410477" w:rsidRPr="000F792A" w:rsidTr="00410477">
        <w:tc>
          <w:tcPr>
            <w:tcW w:w="3686" w:type="dxa"/>
          </w:tcPr>
          <w:p w:rsidR="00410477" w:rsidRPr="000F792A" w:rsidRDefault="00410477" w:rsidP="0088043B">
            <w:pPr>
              <w:jc w:val="both"/>
            </w:pPr>
            <w:r w:rsidRPr="000F792A">
              <w:t>«Финансовое обеспечение муниципальной программы</w:t>
            </w:r>
          </w:p>
          <w:p w:rsidR="00410477" w:rsidRPr="000F792A" w:rsidRDefault="00410477" w:rsidP="0088043B">
            <w:pPr>
              <w:jc w:val="both"/>
            </w:pPr>
          </w:p>
        </w:tc>
        <w:tc>
          <w:tcPr>
            <w:tcW w:w="6203" w:type="dxa"/>
          </w:tcPr>
          <w:p w:rsidR="00410477" w:rsidRPr="000F792A" w:rsidRDefault="00410477" w:rsidP="0088043B">
            <w:pPr>
              <w:jc w:val="both"/>
            </w:pPr>
            <w:r w:rsidRPr="000F792A">
              <w:t xml:space="preserve">общий объем финансирования муниципальной программы </w:t>
            </w:r>
            <w:r w:rsidR="0088043B">
              <w:t>‒</w:t>
            </w:r>
            <w:r w:rsidRPr="000F792A">
              <w:t xml:space="preserve"> 4 203 101,0 тыс. рублей, в том чи</w:t>
            </w:r>
            <w:r w:rsidRPr="000F792A">
              <w:t>с</w:t>
            </w:r>
            <w:r w:rsidRPr="000F792A">
              <w:t>ле:</w:t>
            </w:r>
          </w:p>
          <w:p w:rsidR="00410477" w:rsidRPr="000F792A" w:rsidRDefault="00410477" w:rsidP="0088043B">
            <w:pPr>
              <w:jc w:val="both"/>
            </w:pPr>
            <w:r w:rsidRPr="000F792A">
              <w:t>федеральный бюджет– 28 559,8 тыс. руб., из них:</w:t>
            </w:r>
          </w:p>
          <w:p w:rsidR="00410477" w:rsidRPr="000F792A" w:rsidRDefault="00410477" w:rsidP="0088043B">
            <w:pPr>
              <w:jc w:val="both"/>
            </w:pPr>
            <w:r w:rsidRPr="000F792A">
              <w:lastRenderedPageBreak/>
              <w:t>2015 год – 4 533,3 тыс. рублей;</w:t>
            </w:r>
          </w:p>
          <w:p w:rsidR="00410477" w:rsidRPr="000F792A" w:rsidRDefault="00410477" w:rsidP="0088043B">
            <w:pPr>
              <w:jc w:val="both"/>
            </w:pPr>
            <w:r w:rsidRPr="000F792A">
              <w:t>2016 год – 3 888,0 тыс. рублей;</w:t>
            </w:r>
          </w:p>
          <w:p w:rsidR="00410477" w:rsidRPr="000F792A" w:rsidRDefault="00410477" w:rsidP="0088043B">
            <w:pPr>
              <w:jc w:val="both"/>
            </w:pPr>
            <w:r w:rsidRPr="000F792A">
              <w:t>2017 год – 4 706,3 тыс. рублей;</w:t>
            </w:r>
          </w:p>
          <w:p w:rsidR="00410477" w:rsidRPr="000F792A" w:rsidRDefault="00410477" w:rsidP="0088043B">
            <w:pPr>
              <w:jc w:val="both"/>
            </w:pPr>
            <w:r w:rsidRPr="000F792A">
              <w:t>2018 год – 4 927,5 тыс. рублей;</w:t>
            </w:r>
          </w:p>
          <w:p w:rsidR="00410477" w:rsidRPr="000F792A" w:rsidRDefault="00410477" w:rsidP="0088043B">
            <w:pPr>
              <w:jc w:val="both"/>
            </w:pPr>
            <w:r w:rsidRPr="000F792A">
              <w:t>2019 год – 5 144,3 тыс. рублей;</w:t>
            </w:r>
          </w:p>
          <w:p w:rsidR="00410477" w:rsidRPr="000F792A" w:rsidRDefault="00410477" w:rsidP="0088043B">
            <w:pPr>
              <w:jc w:val="both"/>
            </w:pPr>
            <w:r w:rsidRPr="000F792A">
              <w:t>2020 год – 5 360,4 тыс. рублей;</w:t>
            </w:r>
          </w:p>
          <w:p w:rsidR="00410477" w:rsidRPr="000F792A" w:rsidRDefault="00410477" w:rsidP="0088043B">
            <w:pPr>
              <w:jc w:val="both"/>
            </w:pPr>
            <w:r w:rsidRPr="000F792A">
              <w:t>бюджет автономного округа – 978 626,1тыс. руб., из них:</w:t>
            </w:r>
          </w:p>
          <w:p w:rsidR="00410477" w:rsidRPr="000F792A" w:rsidRDefault="00410477" w:rsidP="0088043B">
            <w:pPr>
              <w:jc w:val="both"/>
            </w:pPr>
            <w:r w:rsidRPr="000F792A">
              <w:t>2015 год – 130 730,7 тыс. рублей;</w:t>
            </w:r>
          </w:p>
          <w:p w:rsidR="00410477" w:rsidRPr="000F792A" w:rsidRDefault="00410477" w:rsidP="0088043B">
            <w:pPr>
              <w:jc w:val="both"/>
            </w:pPr>
            <w:r w:rsidRPr="000F792A">
              <w:t>2016 год – 188 605,0тыс. рублей;</w:t>
            </w:r>
          </w:p>
          <w:p w:rsidR="00410477" w:rsidRPr="000F792A" w:rsidRDefault="00410477" w:rsidP="0088043B">
            <w:pPr>
              <w:jc w:val="both"/>
            </w:pPr>
            <w:r w:rsidRPr="000F792A">
              <w:t>2017 год – 153 249,7 тыс. рублей;</w:t>
            </w:r>
          </w:p>
          <w:p w:rsidR="00410477" w:rsidRPr="000F792A" w:rsidRDefault="00410477" w:rsidP="0088043B">
            <w:pPr>
              <w:jc w:val="both"/>
            </w:pPr>
            <w:r w:rsidRPr="000F792A">
              <w:t>2018 год – 167 371,3 тыс. рублей;</w:t>
            </w:r>
          </w:p>
          <w:p w:rsidR="00410477" w:rsidRPr="000F792A" w:rsidRDefault="00410477" w:rsidP="0088043B">
            <w:pPr>
              <w:jc w:val="both"/>
            </w:pPr>
            <w:r w:rsidRPr="000F792A">
              <w:t>2019 год – 165 851,8 тыс. рублей;</w:t>
            </w:r>
          </w:p>
          <w:p w:rsidR="00410477" w:rsidRPr="000F792A" w:rsidRDefault="00410477" w:rsidP="0088043B">
            <w:pPr>
              <w:jc w:val="both"/>
            </w:pPr>
            <w:r w:rsidRPr="000F792A">
              <w:t>2020 год – 172 817,6 тыс. рублей;</w:t>
            </w:r>
          </w:p>
          <w:p w:rsidR="00410477" w:rsidRPr="000F792A" w:rsidRDefault="00410477" w:rsidP="0088043B">
            <w:pPr>
              <w:jc w:val="both"/>
            </w:pPr>
            <w:r w:rsidRPr="000F792A">
              <w:t>бюджет района – 3 195 915,1 тыс. рублей, из них:</w:t>
            </w:r>
          </w:p>
          <w:p w:rsidR="00410477" w:rsidRPr="000F792A" w:rsidRDefault="00410477" w:rsidP="0088043B">
            <w:pPr>
              <w:jc w:val="both"/>
            </w:pPr>
            <w:r w:rsidRPr="000F792A">
              <w:t>2015 год – 788 006,4 тыс. рублей;</w:t>
            </w:r>
          </w:p>
          <w:p w:rsidR="00410477" w:rsidRPr="000F792A" w:rsidRDefault="00410477" w:rsidP="0088043B">
            <w:pPr>
              <w:jc w:val="both"/>
            </w:pPr>
            <w:r w:rsidRPr="000F792A">
              <w:t>2016 год – 588 554,2 тыс. рублей;</w:t>
            </w:r>
          </w:p>
          <w:p w:rsidR="00410477" w:rsidRPr="000F792A" w:rsidRDefault="00410477" w:rsidP="0088043B">
            <w:pPr>
              <w:jc w:val="both"/>
            </w:pPr>
            <w:r w:rsidRPr="000F792A">
              <w:t>2017 год – 438 343,6 тыс. рублей;</w:t>
            </w:r>
          </w:p>
          <w:p w:rsidR="00410477" w:rsidRPr="000F792A" w:rsidRDefault="00410477" w:rsidP="0088043B">
            <w:pPr>
              <w:jc w:val="both"/>
            </w:pPr>
            <w:r w:rsidRPr="000F792A">
              <w:t>2018 год – 485 223,9 тыс. рублей;</w:t>
            </w:r>
          </w:p>
          <w:p w:rsidR="00410477" w:rsidRPr="000F792A" w:rsidRDefault="00410477" w:rsidP="0088043B">
            <w:pPr>
              <w:jc w:val="both"/>
            </w:pPr>
            <w:r w:rsidRPr="000F792A">
              <w:t>2019 год – 438 744,9 тыс. рублей;</w:t>
            </w:r>
          </w:p>
          <w:p w:rsidR="00410477" w:rsidRPr="000F792A" w:rsidRDefault="00410477" w:rsidP="0088043B">
            <w:pPr>
              <w:jc w:val="both"/>
            </w:pPr>
            <w:r w:rsidRPr="000F792A">
              <w:t>2020 год – 457 042,1 тыс. рублей;</w:t>
            </w:r>
          </w:p>
          <w:p w:rsidR="00692AB9" w:rsidRPr="000F792A" w:rsidRDefault="00410477" w:rsidP="0088043B">
            <w:pPr>
              <w:jc w:val="both"/>
            </w:pPr>
            <w:r w:rsidRPr="000F792A">
              <w:t>в том числе безвозмездные поступления – 728,4 тыс.рублей – 2015 год.</w:t>
            </w:r>
            <w:r w:rsidR="0088043B">
              <w:t>».</w:t>
            </w:r>
          </w:p>
        </w:tc>
      </w:tr>
    </w:tbl>
    <w:p w:rsidR="00410477" w:rsidRPr="000F792A" w:rsidRDefault="00410477" w:rsidP="00692AB9">
      <w:pPr>
        <w:ind w:firstLine="709"/>
        <w:jc w:val="both"/>
      </w:pPr>
      <w:r w:rsidRPr="000F792A">
        <w:lastRenderedPageBreak/>
        <w:t>1.4. Приложение 2 к муниципальной программе «</w:t>
      </w:r>
      <w:r w:rsidR="0088043B" w:rsidRPr="000F792A">
        <w:t>Управление в сфере м</w:t>
      </w:r>
      <w:r w:rsidR="0088043B" w:rsidRPr="000F792A">
        <w:t>у</w:t>
      </w:r>
      <w:r w:rsidR="0088043B" w:rsidRPr="000F792A">
        <w:t>ниципальных финансов вНижневартовском районе на 2015–2020 годы</w:t>
      </w:r>
      <w:r w:rsidR="0088043B">
        <w:t>»</w:t>
      </w:r>
      <w:r w:rsidRPr="000F792A">
        <w:t xml:space="preserve"> изл</w:t>
      </w:r>
      <w:r w:rsidRPr="000F792A">
        <w:t>о</w:t>
      </w:r>
      <w:r w:rsidRPr="000F792A">
        <w:t>жить в новой редакции согласно приложению.</w:t>
      </w:r>
    </w:p>
    <w:p w:rsidR="00692AB9" w:rsidRDefault="00692AB9" w:rsidP="00692AB9">
      <w:pPr>
        <w:ind w:firstLine="709"/>
        <w:jc w:val="both"/>
      </w:pPr>
    </w:p>
    <w:p w:rsidR="00410477" w:rsidRPr="000F792A" w:rsidRDefault="00507436" w:rsidP="00692AB9">
      <w:pPr>
        <w:ind w:firstLine="709"/>
        <w:jc w:val="both"/>
      </w:pPr>
      <w:r>
        <w:t>2</w:t>
      </w:r>
      <w:r w:rsidR="00410477" w:rsidRPr="000F792A">
        <w:t>. Пресс-службе администрации района (Л.А. Лысенко) опубликовать п</w:t>
      </w:r>
      <w:r w:rsidR="00410477" w:rsidRPr="000F792A">
        <w:t>о</w:t>
      </w:r>
      <w:r w:rsidR="00410477" w:rsidRPr="000F792A">
        <w:t xml:space="preserve">становление в районной газете «Новости Приобья». </w:t>
      </w:r>
    </w:p>
    <w:p w:rsidR="004A71C4" w:rsidRDefault="004A71C4" w:rsidP="00692AB9">
      <w:pPr>
        <w:ind w:firstLine="709"/>
        <w:jc w:val="both"/>
      </w:pPr>
    </w:p>
    <w:p w:rsidR="00410477" w:rsidRPr="000F792A" w:rsidRDefault="00507436" w:rsidP="00692AB9">
      <w:pPr>
        <w:ind w:firstLine="709"/>
        <w:jc w:val="both"/>
      </w:pPr>
      <w:r>
        <w:t>3</w:t>
      </w:r>
      <w:r w:rsidR="00410477" w:rsidRPr="000F792A">
        <w:t>. Постановление вступает в силу после его официального опубликования (обнародования).</w:t>
      </w:r>
    </w:p>
    <w:p w:rsidR="00692AB9" w:rsidRDefault="00692AB9" w:rsidP="00692AB9">
      <w:pPr>
        <w:ind w:firstLine="709"/>
        <w:jc w:val="both"/>
      </w:pPr>
    </w:p>
    <w:p w:rsidR="00410477" w:rsidRPr="000F792A" w:rsidRDefault="00507436" w:rsidP="00692AB9">
      <w:pPr>
        <w:ind w:firstLine="709"/>
        <w:jc w:val="both"/>
      </w:pPr>
      <w:r>
        <w:t>4</w:t>
      </w:r>
      <w:r w:rsidR="00410477" w:rsidRPr="000F792A">
        <w:t>. Контроль за выполнением постановления возложить на заместителя главы администрации района по экономике и финансам Т.А. Колокольцеву.</w:t>
      </w:r>
    </w:p>
    <w:p w:rsidR="00410477" w:rsidRDefault="00410477" w:rsidP="00410477">
      <w:pPr>
        <w:jc w:val="both"/>
      </w:pPr>
    </w:p>
    <w:p w:rsidR="00692AB9" w:rsidRDefault="00692AB9" w:rsidP="00410477">
      <w:pPr>
        <w:jc w:val="both"/>
      </w:pPr>
    </w:p>
    <w:p w:rsidR="00692AB9" w:rsidRDefault="00692AB9" w:rsidP="00410477">
      <w:pPr>
        <w:jc w:val="both"/>
      </w:pPr>
    </w:p>
    <w:p w:rsidR="00410477" w:rsidRPr="00DD4052" w:rsidRDefault="00410477" w:rsidP="00410477">
      <w:pPr>
        <w:jc w:val="both"/>
      </w:pPr>
      <w:r w:rsidRPr="00DD4052">
        <w:t xml:space="preserve">Исполняющий обязанности </w:t>
      </w:r>
    </w:p>
    <w:p w:rsidR="00692AB9" w:rsidRDefault="00410477" w:rsidP="00410477">
      <w:pPr>
        <w:sectPr w:rsidR="00692AB9" w:rsidSect="00692AB9">
          <w:headerReference w:type="default" r:id="rId15"/>
          <w:headerReference w:type="first" r:id="rId16"/>
          <w:pgSz w:w="11904" w:h="16836"/>
          <w:pgMar w:top="1134" w:right="567" w:bottom="1134" w:left="1701" w:header="720" w:footer="720" w:gutter="0"/>
          <w:cols w:space="720"/>
          <w:titlePg/>
          <w:docGrid w:linePitch="326"/>
        </w:sectPr>
      </w:pPr>
      <w:r w:rsidRPr="00DD4052">
        <w:t>главы администрации района                                                      Т.А. Колокольцева</w:t>
      </w:r>
    </w:p>
    <w:p w:rsidR="00410477" w:rsidRPr="000F792A" w:rsidRDefault="00410477" w:rsidP="0088043B">
      <w:pPr>
        <w:ind w:firstLine="10206"/>
      </w:pPr>
      <w:r w:rsidRPr="000F792A">
        <w:lastRenderedPageBreak/>
        <w:t xml:space="preserve">Приложение к постановлению </w:t>
      </w:r>
    </w:p>
    <w:p w:rsidR="00410477" w:rsidRPr="000F792A" w:rsidRDefault="00410477" w:rsidP="0088043B">
      <w:pPr>
        <w:ind w:firstLine="10206"/>
      </w:pPr>
      <w:r w:rsidRPr="000F792A">
        <w:t>администрации района</w:t>
      </w:r>
    </w:p>
    <w:p w:rsidR="00410477" w:rsidRPr="000F792A" w:rsidRDefault="00410477" w:rsidP="0088043B">
      <w:pPr>
        <w:ind w:firstLine="10206"/>
      </w:pPr>
      <w:r w:rsidRPr="000F792A">
        <w:t xml:space="preserve">от </w:t>
      </w:r>
      <w:r w:rsidR="0066243A">
        <w:t>16.02.2016</w:t>
      </w:r>
      <w:r w:rsidRPr="000F792A">
        <w:t xml:space="preserve"> № </w:t>
      </w:r>
      <w:r w:rsidR="0066243A">
        <w:t>361</w:t>
      </w:r>
      <w:bookmarkStart w:id="4" w:name="_GoBack"/>
      <w:bookmarkEnd w:id="4"/>
    </w:p>
    <w:p w:rsidR="00410477" w:rsidRPr="000F792A" w:rsidRDefault="00410477" w:rsidP="00410477"/>
    <w:p w:rsidR="00410477" w:rsidRPr="000F792A" w:rsidRDefault="00410477" w:rsidP="0088043B">
      <w:pPr>
        <w:ind w:left="10206"/>
        <w:jc w:val="both"/>
      </w:pPr>
      <w:r w:rsidRPr="000F792A">
        <w:t>«Приложение 2 к муниципальной пр</w:t>
      </w:r>
      <w:r w:rsidRPr="000F792A">
        <w:t>о</w:t>
      </w:r>
      <w:r w:rsidRPr="000F792A">
        <w:t>грамме «Управление в сфере муниц</w:t>
      </w:r>
      <w:r w:rsidRPr="000F792A">
        <w:t>и</w:t>
      </w:r>
      <w:r w:rsidRPr="000F792A">
        <w:t>пальных финансов вНижневартовском районе на 2015–2020 годы»</w:t>
      </w:r>
    </w:p>
    <w:p w:rsidR="00410477" w:rsidRPr="000F792A" w:rsidRDefault="00410477" w:rsidP="0088043B">
      <w:pPr>
        <w:ind w:left="10206"/>
        <w:jc w:val="both"/>
      </w:pPr>
    </w:p>
    <w:p w:rsidR="00410477" w:rsidRPr="0088043B" w:rsidRDefault="00410477" w:rsidP="0088043B">
      <w:pPr>
        <w:jc w:val="center"/>
        <w:rPr>
          <w:b/>
        </w:rPr>
      </w:pPr>
      <w:r w:rsidRPr="0088043B">
        <w:rPr>
          <w:b/>
        </w:rPr>
        <w:t>«Перечень мероприятий муниципальной программы</w:t>
      </w:r>
    </w:p>
    <w:p w:rsidR="00410477" w:rsidRPr="0088043B" w:rsidRDefault="00410477" w:rsidP="0088043B">
      <w:pPr>
        <w:jc w:val="center"/>
        <w:rPr>
          <w:b/>
        </w:rPr>
      </w:pPr>
      <w:r w:rsidRPr="0088043B">
        <w:rPr>
          <w:b/>
        </w:rPr>
        <w:t>«Управление в сфере муниципальных финансов вНижневартовском районе на 2015−2020 годы»</w:t>
      </w:r>
    </w:p>
    <w:p w:rsidR="00410477" w:rsidRPr="000F792A" w:rsidRDefault="00410477" w:rsidP="00410477"/>
    <w:tbl>
      <w:tblPr>
        <w:tblStyle w:val="ab"/>
        <w:tblW w:w="15367" w:type="dxa"/>
        <w:jc w:val="right"/>
        <w:tblLayout w:type="fixed"/>
        <w:tblLook w:val="04A0"/>
      </w:tblPr>
      <w:tblGrid>
        <w:gridCol w:w="959"/>
        <w:gridCol w:w="142"/>
        <w:gridCol w:w="1890"/>
        <w:gridCol w:w="1553"/>
        <w:gridCol w:w="1142"/>
        <w:gridCol w:w="1276"/>
        <w:gridCol w:w="1418"/>
        <w:gridCol w:w="1276"/>
        <w:gridCol w:w="1276"/>
        <w:gridCol w:w="1275"/>
        <w:gridCol w:w="1276"/>
        <w:gridCol w:w="942"/>
        <w:gridCol w:w="942"/>
      </w:tblGrid>
      <w:tr w:rsidR="00E47E11" w:rsidRPr="00692AB9" w:rsidTr="00E47E11">
        <w:trPr>
          <w:trHeight w:val="828"/>
          <w:jc w:val="right"/>
        </w:trPr>
        <w:tc>
          <w:tcPr>
            <w:tcW w:w="959" w:type="dxa"/>
            <w:vMerge w:val="restart"/>
            <w:hideMark/>
          </w:tcPr>
          <w:p w:rsidR="00E47E11" w:rsidRDefault="00E47E11" w:rsidP="0088043B">
            <w:pPr>
              <w:jc w:val="center"/>
              <w:rPr>
                <w:b/>
                <w:sz w:val="24"/>
              </w:rPr>
            </w:pPr>
            <w:bookmarkStart w:id="5" w:name="RANGE!A4:L395"/>
            <w:r w:rsidRPr="0088043B">
              <w:rPr>
                <w:b/>
                <w:sz w:val="24"/>
              </w:rPr>
              <w:t xml:space="preserve">№ </w:t>
            </w:r>
          </w:p>
          <w:p w:rsidR="00E47E11" w:rsidRPr="0088043B" w:rsidRDefault="00E47E11" w:rsidP="0088043B">
            <w:pPr>
              <w:jc w:val="center"/>
              <w:rPr>
                <w:b/>
                <w:sz w:val="24"/>
              </w:rPr>
            </w:pPr>
            <w:r w:rsidRPr="0088043B">
              <w:rPr>
                <w:b/>
                <w:sz w:val="24"/>
              </w:rPr>
              <w:t>п/п</w:t>
            </w:r>
            <w:bookmarkEnd w:id="5"/>
          </w:p>
        </w:tc>
        <w:tc>
          <w:tcPr>
            <w:tcW w:w="2032" w:type="dxa"/>
            <w:gridSpan w:val="2"/>
            <w:vMerge w:val="restart"/>
            <w:hideMark/>
          </w:tcPr>
          <w:p w:rsidR="00E47E11" w:rsidRDefault="00E47E11" w:rsidP="0088043B">
            <w:pPr>
              <w:jc w:val="center"/>
              <w:rPr>
                <w:b/>
                <w:sz w:val="24"/>
              </w:rPr>
            </w:pPr>
            <w:r w:rsidRPr="0088043B">
              <w:rPr>
                <w:b/>
                <w:sz w:val="24"/>
              </w:rPr>
              <w:t xml:space="preserve">Наименование </w:t>
            </w:r>
          </w:p>
          <w:p w:rsidR="00E47E11" w:rsidRDefault="00E47E11" w:rsidP="0088043B">
            <w:pPr>
              <w:jc w:val="center"/>
              <w:rPr>
                <w:b/>
                <w:sz w:val="24"/>
              </w:rPr>
            </w:pPr>
            <w:r w:rsidRPr="0088043B">
              <w:rPr>
                <w:b/>
                <w:sz w:val="24"/>
              </w:rPr>
              <w:t xml:space="preserve">основного </w:t>
            </w:r>
          </w:p>
          <w:p w:rsidR="00E47E11" w:rsidRDefault="00E47E11" w:rsidP="0088043B">
            <w:pPr>
              <w:jc w:val="center"/>
              <w:rPr>
                <w:b/>
                <w:sz w:val="24"/>
              </w:rPr>
            </w:pPr>
            <w:r w:rsidRPr="0088043B">
              <w:rPr>
                <w:b/>
                <w:sz w:val="24"/>
              </w:rPr>
              <w:t xml:space="preserve">мероприятия </w:t>
            </w:r>
          </w:p>
          <w:p w:rsidR="00E47E11" w:rsidRDefault="00E47E11" w:rsidP="0088043B">
            <w:pPr>
              <w:jc w:val="center"/>
              <w:rPr>
                <w:b/>
                <w:sz w:val="24"/>
              </w:rPr>
            </w:pPr>
            <w:r w:rsidRPr="0088043B">
              <w:rPr>
                <w:b/>
                <w:sz w:val="24"/>
              </w:rPr>
              <w:t>муниципальной программы (н</w:t>
            </w:r>
            <w:r w:rsidRPr="0088043B">
              <w:rPr>
                <w:b/>
                <w:sz w:val="24"/>
              </w:rPr>
              <w:t>а</w:t>
            </w:r>
            <w:r w:rsidRPr="0088043B">
              <w:rPr>
                <w:b/>
                <w:sz w:val="24"/>
              </w:rPr>
              <w:t xml:space="preserve">именование </w:t>
            </w:r>
          </w:p>
          <w:p w:rsidR="00E47E11" w:rsidRPr="0088043B" w:rsidRDefault="00E47E11" w:rsidP="0088043B">
            <w:pPr>
              <w:jc w:val="center"/>
              <w:rPr>
                <w:b/>
                <w:sz w:val="24"/>
              </w:rPr>
            </w:pPr>
            <w:r w:rsidRPr="0088043B">
              <w:rPr>
                <w:b/>
                <w:sz w:val="24"/>
              </w:rPr>
              <w:t>меропри</w:t>
            </w:r>
            <w:r w:rsidRPr="0088043B">
              <w:rPr>
                <w:b/>
                <w:sz w:val="24"/>
              </w:rPr>
              <w:t>я</w:t>
            </w:r>
            <w:r w:rsidRPr="0088043B">
              <w:rPr>
                <w:b/>
                <w:sz w:val="24"/>
              </w:rPr>
              <w:t>тия/объекта)</w:t>
            </w:r>
          </w:p>
        </w:tc>
        <w:tc>
          <w:tcPr>
            <w:tcW w:w="1553" w:type="dxa"/>
            <w:vMerge w:val="restart"/>
            <w:hideMark/>
          </w:tcPr>
          <w:p w:rsidR="00E47E11" w:rsidRPr="0088043B" w:rsidRDefault="00E47E11" w:rsidP="0088043B">
            <w:pPr>
              <w:jc w:val="center"/>
              <w:rPr>
                <w:b/>
                <w:sz w:val="24"/>
              </w:rPr>
            </w:pPr>
            <w:r w:rsidRPr="0088043B">
              <w:rPr>
                <w:b/>
                <w:sz w:val="24"/>
              </w:rPr>
              <w:t>Ответс</w:t>
            </w:r>
            <w:r w:rsidRPr="0088043B">
              <w:rPr>
                <w:b/>
                <w:sz w:val="24"/>
              </w:rPr>
              <w:t>т</w:t>
            </w:r>
            <w:r w:rsidRPr="0088043B">
              <w:rPr>
                <w:b/>
                <w:sz w:val="24"/>
              </w:rPr>
              <w:t>венный и</w:t>
            </w:r>
            <w:r w:rsidRPr="0088043B">
              <w:rPr>
                <w:b/>
                <w:sz w:val="24"/>
              </w:rPr>
              <w:t>с</w:t>
            </w:r>
            <w:r w:rsidRPr="0088043B">
              <w:rPr>
                <w:b/>
                <w:sz w:val="24"/>
              </w:rPr>
              <w:t>полн</w:t>
            </w:r>
            <w:r w:rsidRPr="0088043B">
              <w:rPr>
                <w:b/>
                <w:sz w:val="24"/>
              </w:rPr>
              <w:t>и</w:t>
            </w:r>
            <w:r w:rsidRPr="0088043B">
              <w:rPr>
                <w:b/>
                <w:sz w:val="24"/>
              </w:rPr>
              <w:t>тель/соис</w:t>
            </w:r>
            <w:r>
              <w:rPr>
                <w:b/>
                <w:sz w:val="24"/>
              </w:rPr>
              <w:t>-</w:t>
            </w:r>
            <w:r w:rsidRPr="0088043B">
              <w:rPr>
                <w:b/>
                <w:sz w:val="24"/>
              </w:rPr>
              <w:t>полнитель</w:t>
            </w:r>
          </w:p>
        </w:tc>
        <w:tc>
          <w:tcPr>
            <w:tcW w:w="1142" w:type="dxa"/>
            <w:vMerge w:val="restart"/>
            <w:hideMark/>
          </w:tcPr>
          <w:p w:rsidR="00E47E11" w:rsidRPr="0088043B" w:rsidRDefault="00E47E11" w:rsidP="0088043B">
            <w:pPr>
              <w:jc w:val="center"/>
              <w:rPr>
                <w:b/>
                <w:sz w:val="24"/>
              </w:rPr>
            </w:pPr>
            <w:r w:rsidRPr="0088043B">
              <w:rPr>
                <w:b/>
                <w:sz w:val="24"/>
              </w:rPr>
              <w:t>Исто</w:t>
            </w:r>
            <w:r w:rsidRPr="0088043B">
              <w:rPr>
                <w:b/>
                <w:sz w:val="24"/>
              </w:rPr>
              <w:t>ч</w:t>
            </w:r>
            <w:r w:rsidRPr="0088043B">
              <w:rPr>
                <w:b/>
                <w:sz w:val="24"/>
              </w:rPr>
              <w:t>ники фина</w:t>
            </w:r>
            <w:r w:rsidRPr="0088043B">
              <w:rPr>
                <w:b/>
                <w:sz w:val="24"/>
              </w:rPr>
              <w:t>н</w:t>
            </w:r>
            <w:r w:rsidRPr="0088043B">
              <w:rPr>
                <w:b/>
                <w:sz w:val="24"/>
              </w:rPr>
              <w:t>сиров</w:t>
            </w:r>
            <w:r w:rsidRPr="0088043B">
              <w:rPr>
                <w:b/>
                <w:sz w:val="24"/>
              </w:rPr>
              <w:t>а</w:t>
            </w:r>
            <w:r w:rsidRPr="0088043B">
              <w:rPr>
                <w:b/>
                <w:sz w:val="24"/>
              </w:rPr>
              <w:t>ния</w:t>
            </w:r>
          </w:p>
        </w:tc>
        <w:tc>
          <w:tcPr>
            <w:tcW w:w="1276" w:type="dxa"/>
            <w:vMerge w:val="restart"/>
            <w:hideMark/>
          </w:tcPr>
          <w:p w:rsidR="00E47E11" w:rsidRPr="0088043B" w:rsidRDefault="00E47E11" w:rsidP="004A71C4">
            <w:pPr>
              <w:jc w:val="center"/>
              <w:rPr>
                <w:b/>
                <w:sz w:val="24"/>
              </w:rPr>
            </w:pPr>
            <w:r w:rsidRPr="0088043B">
              <w:rPr>
                <w:b/>
                <w:sz w:val="24"/>
              </w:rPr>
              <w:t>Номер показ</w:t>
            </w:r>
            <w:r w:rsidRPr="0088043B">
              <w:rPr>
                <w:b/>
                <w:sz w:val="24"/>
              </w:rPr>
              <w:t>а</w:t>
            </w:r>
            <w:r w:rsidRPr="0088043B">
              <w:rPr>
                <w:b/>
                <w:sz w:val="24"/>
              </w:rPr>
              <w:t xml:space="preserve">теля из таблицы </w:t>
            </w:r>
            <w:r w:rsidR="004A71C4">
              <w:rPr>
                <w:b/>
                <w:sz w:val="24"/>
              </w:rPr>
              <w:t>«</w:t>
            </w:r>
            <w:r w:rsidRPr="0088043B">
              <w:rPr>
                <w:b/>
                <w:sz w:val="24"/>
              </w:rPr>
              <w:t>Цел</w:t>
            </w:r>
            <w:r w:rsidRPr="0088043B">
              <w:rPr>
                <w:b/>
                <w:sz w:val="24"/>
              </w:rPr>
              <w:t>е</w:t>
            </w:r>
            <w:r w:rsidRPr="0088043B">
              <w:rPr>
                <w:b/>
                <w:sz w:val="24"/>
              </w:rPr>
              <w:t>вых п</w:t>
            </w:r>
            <w:r w:rsidRPr="0088043B">
              <w:rPr>
                <w:b/>
                <w:sz w:val="24"/>
              </w:rPr>
              <w:t>о</w:t>
            </w:r>
            <w:r w:rsidRPr="0088043B">
              <w:rPr>
                <w:b/>
                <w:sz w:val="24"/>
              </w:rPr>
              <w:t>казат</w:t>
            </w:r>
            <w:r w:rsidRPr="0088043B">
              <w:rPr>
                <w:b/>
                <w:sz w:val="24"/>
              </w:rPr>
              <w:t>е</w:t>
            </w:r>
            <w:r w:rsidRPr="0088043B">
              <w:rPr>
                <w:b/>
                <w:sz w:val="24"/>
              </w:rPr>
              <w:t>лей м</w:t>
            </w:r>
            <w:r w:rsidRPr="0088043B">
              <w:rPr>
                <w:b/>
                <w:sz w:val="24"/>
              </w:rPr>
              <w:t>у</w:t>
            </w:r>
            <w:r w:rsidRPr="0088043B">
              <w:rPr>
                <w:b/>
                <w:sz w:val="24"/>
              </w:rPr>
              <w:t>ниц</w:t>
            </w:r>
            <w:r w:rsidRPr="0088043B">
              <w:rPr>
                <w:b/>
                <w:sz w:val="24"/>
              </w:rPr>
              <w:t>и</w:t>
            </w:r>
            <w:r w:rsidRPr="0088043B">
              <w:rPr>
                <w:b/>
                <w:sz w:val="24"/>
              </w:rPr>
              <w:t>пальной пр</w:t>
            </w:r>
            <w:r w:rsidRPr="0088043B">
              <w:rPr>
                <w:b/>
                <w:sz w:val="24"/>
              </w:rPr>
              <w:t>о</w:t>
            </w:r>
            <w:r w:rsidRPr="0088043B">
              <w:rPr>
                <w:b/>
                <w:sz w:val="24"/>
              </w:rPr>
              <w:t>граммы</w:t>
            </w:r>
            <w:r w:rsidR="004A71C4">
              <w:rPr>
                <w:b/>
                <w:sz w:val="24"/>
              </w:rPr>
              <w:t>»</w:t>
            </w:r>
          </w:p>
        </w:tc>
        <w:tc>
          <w:tcPr>
            <w:tcW w:w="8405" w:type="dxa"/>
            <w:gridSpan w:val="7"/>
            <w:hideMark/>
          </w:tcPr>
          <w:p w:rsidR="00E47E11" w:rsidRPr="0088043B" w:rsidRDefault="00E47E11" w:rsidP="0088043B">
            <w:pPr>
              <w:jc w:val="center"/>
              <w:rPr>
                <w:b/>
                <w:sz w:val="24"/>
              </w:rPr>
            </w:pPr>
            <w:r w:rsidRPr="0088043B">
              <w:rPr>
                <w:b/>
                <w:sz w:val="24"/>
              </w:rPr>
              <w:t>Финансовые затраты на реализацию (тыс. рублей)</w:t>
            </w:r>
          </w:p>
        </w:tc>
      </w:tr>
      <w:tr w:rsidR="00E47E11" w:rsidRPr="00692AB9" w:rsidTr="00E47E11">
        <w:trPr>
          <w:trHeight w:val="828"/>
          <w:jc w:val="right"/>
        </w:trPr>
        <w:tc>
          <w:tcPr>
            <w:tcW w:w="959" w:type="dxa"/>
            <w:vMerge/>
            <w:hideMark/>
          </w:tcPr>
          <w:p w:rsidR="00E47E11" w:rsidRPr="0088043B" w:rsidRDefault="00E47E11" w:rsidP="0088043B">
            <w:pPr>
              <w:jc w:val="center"/>
              <w:rPr>
                <w:b/>
                <w:sz w:val="24"/>
              </w:rPr>
            </w:pPr>
          </w:p>
        </w:tc>
        <w:tc>
          <w:tcPr>
            <w:tcW w:w="2032" w:type="dxa"/>
            <w:gridSpan w:val="2"/>
            <w:vMerge/>
            <w:hideMark/>
          </w:tcPr>
          <w:p w:rsidR="00E47E11" w:rsidRPr="0088043B" w:rsidRDefault="00E47E11" w:rsidP="0088043B">
            <w:pPr>
              <w:jc w:val="center"/>
              <w:rPr>
                <w:b/>
                <w:sz w:val="24"/>
              </w:rPr>
            </w:pPr>
          </w:p>
        </w:tc>
        <w:tc>
          <w:tcPr>
            <w:tcW w:w="1553" w:type="dxa"/>
            <w:vMerge/>
            <w:hideMark/>
          </w:tcPr>
          <w:p w:rsidR="00E47E11" w:rsidRPr="0088043B" w:rsidRDefault="00E47E11" w:rsidP="0088043B">
            <w:pPr>
              <w:jc w:val="center"/>
              <w:rPr>
                <w:b/>
                <w:sz w:val="24"/>
              </w:rPr>
            </w:pPr>
          </w:p>
        </w:tc>
        <w:tc>
          <w:tcPr>
            <w:tcW w:w="1142" w:type="dxa"/>
            <w:vMerge/>
            <w:hideMark/>
          </w:tcPr>
          <w:p w:rsidR="00E47E11" w:rsidRPr="0088043B" w:rsidRDefault="00E47E11" w:rsidP="0088043B">
            <w:pPr>
              <w:jc w:val="center"/>
              <w:rPr>
                <w:b/>
                <w:sz w:val="24"/>
              </w:rPr>
            </w:pPr>
          </w:p>
        </w:tc>
        <w:tc>
          <w:tcPr>
            <w:tcW w:w="1276" w:type="dxa"/>
            <w:vMerge/>
            <w:hideMark/>
          </w:tcPr>
          <w:p w:rsidR="00E47E11" w:rsidRPr="0088043B" w:rsidRDefault="00E47E11" w:rsidP="0088043B">
            <w:pPr>
              <w:jc w:val="center"/>
              <w:rPr>
                <w:b/>
                <w:sz w:val="24"/>
              </w:rPr>
            </w:pPr>
          </w:p>
        </w:tc>
        <w:tc>
          <w:tcPr>
            <w:tcW w:w="1418" w:type="dxa"/>
            <w:vMerge w:val="restart"/>
            <w:hideMark/>
          </w:tcPr>
          <w:p w:rsidR="00E47E11" w:rsidRPr="0088043B" w:rsidRDefault="00E47E11" w:rsidP="0088043B">
            <w:pPr>
              <w:jc w:val="center"/>
              <w:rPr>
                <w:b/>
                <w:sz w:val="24"/>
              </w:rPr>
            </w:pPr>
            <w:r w:rsidRPr="0088043B">
              <w:rPr>
                <w:b/>
                <w:sz w:val="24"/>
              </w:rPr>
              <w:t>всего</w:t>
            </w:r>
          </w:p>
        </w:tc>
        <w:tc>
          <w:tcPr>
            <w:tcW w:w="6987" w:type="dxa"/>
            <w:gridSpan w:val="6"/>
            <w:hideMark/>
          </w:tcPr>
          <w:p w:rsidR="00E47E11" w:rsidRPr="0088043B" w:rsidRDefault="00E47E11" w:rsidP="0088043B">
            <w:pPr>
              <w:jc w:val="center"/>
              <w:rPr>
                <w:b/>
                <w:sz w:val="24"/>
              </w:rPr>
            </w:pPr>
            <w:r w:rsidRPr="0088043B">
              <w:rPr>
                <w:b/>
                <w:sz w:val="24"/>
              </w:rPr>
              <w:t>в том числе:</w:t>
            </w:r>
          </w:p>
        </w:tc>
      </w:tr>
      <w:tr w:rsidR="00E47E11" w:rsidRPr="00692AB9" w:rsidTr="00E47E11">
        <w:trPr>
          <w:trHeight w:val="828"/>
          <w:jc w:val="right"/>
        </w:trPr>
        <w:tc>
          <w:tcPr>
            <w:tcW w:w="959" w:type="dxa"/>
            <w:vMerge/>
            <w:hideMark/>
          </w:tcPr>
          <w:p w:rsidR="00E47E11" w:rsidRPr="0088043B" w:rsidRDefault="00E47E11" w:rsidP="0088043B">
            <w:pPr>
              <w:jc w:val="center"/>
              <w:rPr>
                <w:b/>
                <w:sz w:val="24"/>
              </w:rPr>
            </w:pPr>
          </w:p>
        </w:tc>
        <w:tc>
          <w:tcPr>
            <w:tcW w:w="2032" w:type="dxa"/>
            <w:gridSpan w:val="2"/>
            <w:vMerge/>
            <w:hideMark/>
          </w:tcPr>
          <w:p w:rsidR="00E47E11" w:rsidRPr="0088043B" w:rsidRDefault="00E47E11" w:rsidP="0088043B">
            <w:pPr>
              <w:jc w:val="center"/>
              <w:rPr>
                <w:b/>
                <w:sz w:val="24"/>
              </w:rPr>
            </w:pPr>
          </w:p>
        </w:tc>
        <w:tc>
          <w:tcPr>
            <w:tcW w:w="1553" w:type="dxa"/>
            <w:vMerge/>
            <w:hideMark/>
          </w:tcPr>
          <w:p w:rsidR="00E47E11" w:rsidRPr="0088043B" w:rsidRDefault="00E47E11" w:rsidP="0088043B">
            <w:pPr>
              <w:jc w:val="center"/>
              <w:rPr>
                <w:b/>
                <w:sz w:val="24"/>
              </w:rPr>
            </w:pPr>
          </w:p>
        </w:tc>
        <w:tc>
          <w:tcPr>
            <w:tcW w:w="1142" w:type="dxa"/>
            <w:vMerge/>
            <w:hideMark/>
          </w:tcPr>
          <w:p w:rsidR="00E47E11" w:rsidRPr="0088043B" w:rsidRDefault="00E47E11" w:rsidP="0088043B">
            <w:pPr>
              <w:jc w:val="center"/>
              <w:rPr>
                <w:b/>
                <w:sz w:val="24"/>
              </w:rPr>
            </w:pPr>
          </w:p>
        </w:tc>
        <w:tc>
          <w:tcPr>
            <w:tcW w:w="1276" w:type="dxa"/>
            <w:vMerge/>
            <w:hideMark/>
          </w:tcPr>
          <w:p w:rsidR="00E47E11" w:rsidRPr="0088043B" w:rsidRDefault="00E47E11" w:rsidP="0088043B">
            <w:pPr>
              <w:jc w:val="center"/>
              <w:rPr>
                <w:b/>
                <w:sz w:val="24"/>
              </w:rPr>
            </w:pPr>
          </w:p>
        </w:tc>
        <w:tc>
          <w:tcPr>
            <w:tcW w:w="1418" w:type="dxa"/>
            <w:vMerge/>
            <w:hideMark/>
          </w:tcPr>
          <w:p w:rsidR="00E47E11" w:rsidRPr="0088043B" w:rsidRDefault="00E47E11" w:rsidP="0088043B">
            <w:pPr>
              <w:jc w:val="center"/>
              <w:rPr>
                <w:b/>
                <w:sz w:val="24"/>
              </w:rPr>
            </w:pPr>
          </w:p>
        </w:tc>
        <w:tc>
          <w:tcPr>
            <w:tcW w:w="1276" w:type="dxa"/>
            <w:hideMark/>
          </w:tcPr>
          <w:p w:rsidR="00E47E11" w:rsidRDefault="00E47E11" w:rsidP="0088043B">
            <w:pPr>
              <w:jc w:val="center"/>
              <w:rPr>
                <w:b/>
                <w:sz w:val="24"/>
              </w:rPr>
            </w:pPr>
            <w:r w:rsidRPr="0088043B">
              <w:rPr>
                <w:b/>
                <w:sz w:val="24"/>
              </w:rPr>
              <w:t xml:space="preserve">2015 </w:t>
            </w:r>
          </w:p>
          <w:p w:rsidR="00E47E11" w:rsidRPr="0088043B" w:rsidRDefault="00E47E11" w:rsidP="0088043B">
            <w:pPr>
              <w:jc w:val="center"/>
              <w:rPr>
                <w:b/>
                <w:sz w:val="24"/>
              </w:rPr>
            </w:pPr>
            <w:r w:rsidRPr="0088043B">
              <w:rPr>
                <w:b/>
                <w:sz w:val="24"/>
              </w:rPr>
              <w:t>год</w:t>
            </w:r>
          </w:p>
        </w:tc>
        <w:tc>
          <w:tcPr>
            <w:tcW w:w="1276" w:type="dxa"/>
            <w:hideMark/>
          </w:tcPr>
          <w:p w:rsidR="00E47E11" w:rsidRDefault="00E47E11" w:rsidP="0088043B">
            <w:pPr>
              <w:jc w:val="center"/>
              <w:rPr>
                <w:b/>
                <w:sz w:val="24"/>
              </w:rPr>
            </w:pPr>
            <w:r w:rsidRPr="0088043B">
              <w:rPr>
                <w:b/>
                <w:sz w:val="24"/>
              </w:rPr>
              <w:t xml:space="preserve">2016 </w:t>
            </w:r>
          </w:p>
          <w:p w:rsidR="00E47E11" w:rsidRPr="0088043B" w:rsidRDefault="00E47E11" w:rsidP="0088043B">
            <w:pPr>
              <w:jc w:val="center"/>
              <w:rPr>
                <w:b/>
                <w:sz w:val="24"/>
              </w:rPr>
            </w:pPr>
            <w:r w:rsidRPr="0088043B">
              <w:rPr>
                <w:b/>
                <w:sz w:val="24"/>
              </w:rPr>
              <w:t>год</w:t>
            </w:r>
          </w:p>
        </w:tc>
        <w:tc>
          <w:tcPr>
            <w:tcW w:w="1275" w:type="dxa"/>
            <w:hideMark/>
          </w:tcPr>
          <w:p w:rsidR="00E47E11" w:rsidRDefault="00E47E11" w:rsidP="0088043B">
            <w:pPr>
              <w:jc w:val="center"/>
              <w:rPr>
                <w:b/>
                <w:sz w:val="24"/>
              </w:rPr>
            </w:pPr>
            <w:r w:rsidRPr="0088043B">
              <w:rPr>
                <w:b/>
                <w:sz w:val="24"/>
              </w:rPr>
              <w:t xml:space="preserve">2017 </w:t>
            </w:r>
          </w:p>
          <w:p w:rsidR="00E47E11" w:rsidRPr="0088043B" w:rsidRDefault="00E47E11" w:rsidP="0088043B">
            <w:pPr>
              <w:jc w:val="center"/>
              <w:rPr>
                <w:b/>
                <w:sz w:val="24"/>
              </w:rPr>
            </w:pPr>
            <w:r w:rsidRPr="0088043B">
              <w:rPr>
                <w:b/>
                <w:sz w:val="24"/>
              </w:rPr>
              <w:t>год</w:t>
            </w:r>
          </w:p>
        </w:tc>
        <w:tc>
          <w:tcPr>
            <w:tcW w:w="1276" w:type="dxa"/>
            <w:hideMark/>
          </w:tcPr>
          <w:p w:rsidR="00E47E11" w:rsidRDefault="00E47E11" w:rsidP="0088043B">
            <w:pPr>
              <w:jc w:val="center"/>
              <w:rPr>
                <w:b/>
                <w:sz w:val="24"/>
              </w:rPr>
            </w:pPr>
            <w:r w:rsidRPr="0088043B">
              <w:rPr>
                <w:b/>
                <w:sz w:val="24"/>
              </w:rPr>
              <w:t>2018</w:t>
            </w:r>
          </w:p>
          <w:p w:rsidR="00E47E11" w:rsidRPr="0088043B" w:rsidRDefault="00E47E11" w:rsidP="0088043B">
            <w:pPr>
              <w:jc w:val="center"/>
              <w:rPr>
                <w:b/>
                <w:sz w:val="24"/>
              </w:rPr>
            </w:pPr>
            <w:r w:rsidRPr="0088043B">
              <w:rPr>
                <w:b/>
                <w:sz w:val="24"/>
              </w:rPr>
              <w:t>год</w:t>
            </w:r>
          </w:p>
        </w:tc>
        <w:tc>
          <w:tcPr>
            <w:tcW w:w="942" w:type="dxa"/>
            <w:hideMark/>
          </w:tcPr>
          <w:p w:rsidR="00E47E11" w:rsidRPr="0088043B" w:rsidRDefault="00E47E11" w:rsidP="0088043B">
            <w:pPr>
              <w:jc w:val="center"/>
              <w:rPr>
                <w:b/>
                <w:sz w:val="24"/>
              </w:rPr>
            </w:pPr>
            <w:r w:rsidRPr="0088043B">
              <w:rPr>
                <w:b/>
                <w:sz w:val="24"/>
              </w:rPr>
              <w:t>2019 год</w:t>
            </w:r>
          </w:p>
        </w:tc>
        <w:tc>
          <w:tcPr>
            <w:tcW w:w="942" w:type="dxa"/>
            <w:hideMark/>
          </w:tcPr>
          <w:p w:rsidR="00E47E11" w:rsidRPr="0088043B" w:rsidRDefault="00E47E11" w:rsidP="0088043B">
            <w:pPr>
              <w:jc w:val="center"/>
              <w:rPr>
                <w:b/>
                <w:sz w:val="24"/>
              </w:rPr>
            </w:pPr>
            <w:r w:rsidRPr="0088043B">
              <w:rPr>
                <w:b/>
                <w:sz w:val="24"/>
              </w:rPr>
              <w:t>2020 год</w:t>
            </w:r>
          </w:p>
        </w:tc>
      </w:tr>
      <w:tr w:rsidR="00E47E11" w:rsidRPr="00692AB9" w:rsidTr="00E47E11">
        <w:trPr>
          <w:trHeight w:val="312"/>
          <w:jc w:val="right"/>
        </w:trPr>
        <w:tc>
          <w:tcPr>
            <w:tcW w:w="959" w:type="dxa"/>
            <w:hideMark/>
          </w:tcPr>
          <w:p w:rsidR="00E47E11" w:rsidRPr="0088043B" w:rsidRDefault="00E47E11" w:rsidP="0088043B">
            <w:pPr>
              <w:jc w:val="center"/>
              <w:rPr>
                <w:b/>
                <w:sz w:val="24"/>
              </w:rPr>
            </w:pPr>
            <w:r w:rsidRPr="0088043B">
              <w:rPr>
                <w:b/>
                <w:sz w:val="24"/>
              </w:rPr>
              <w:t>1</w:t>
            </w:r>
          </w:p>
        </w:tc>
        <w:tc>
          <w:tcPr>
            <w:tcW w:w="2032" w:type="dxa"/>
            <w:gridSpan w:val="2"/>
            <w:hideMark/>
          </w:tcPr>
          <w:p w:rsidR="00E47E11" w:rsidRPr="0088043B" w:rsidRDefault="00E47E11" w:rsidP="0088043B">
            <w:pPr>
              <w:jc w:val="center"/>
              <w:rPr>
                <w:b/>
                <w:sz w:val="24"/>
              </w:rPr>
            </w:pPr>
            <w:r w:rsidRPr="0088043B">
              <w:rPr>
                <w:b/>
                <w:sz w:val="24"/>
              </w:rPr>
              <w:t>2</w:t>
            </w:r>
          </w:p>
        </w:tc>
        <w:tc>
          <w:tcPr>
            <w:tcW w:w="1553" w:type="dxa"/>
            <w:hideMark/>
          </w:tcPr>
          <w:p w:rsidR="00E47E11" w:rsidRPr="0088043B" w:rsidRDefault="00E47E11" w:rsidP="0088043B">
            <w:pPr>
              <w:jc w:val="center"/>
              <w:rPr>
                <w:b/>
                <w:sz w:val="24"/>
              </w:rPr>
            </w:pPr>
            <w:r w:rsidRPr="0088043B">
              <w:rPr>
                <w:b/>
                <w:sz w:val="24"/>
              </w:rPr>
              <w:t>3</w:t>
            </w:r>
          </w:p>
        </w:tc>
        <w:tc>
          <w:tcPr>
            <w:tcW w:w="1142" w:type="dxa"/>
            <w:hideMark/>
          </w:tcPr>
          <w:p w:rsidR="00E47E11" w:rsidRPr="0088043B" w:rsidRDefault="00E47E11" w:rsidP="0088043B">
            <w:pPr>
              <w:jc w:val="center"/>
              <w:rPr>
                <w:b/>
                <w:sz w:val="24"/>
              </w:rPr>
            </w:pPr>
            <w:r w:rsidRPr="0088043B">
              <w:rPr>
                <w:b/>
                <w:sz w:val="24"/>
              </w:rPr>
              <w:t>4</w:t>
            </w:r>
          </w:p>
        </w:tc>
        <w:tc>
          <w:tcPr>
            <w:tcW w:w="1276" w:type="dxa"/>
            <w:hideMark/>
          </w:tcPr>
          <w:p w:rsidR="00E47E11" w:rsidRPr="0088043B" w:rsidRDefault="00E47E11" w:rsidP="0088043B">
            <w:pPr>
              <w:jc w:val="center"/>
              <w:rPr>
                <w:b/>
                <w:sz w:val="24"/>
              </w:rPr>
            </w:pPr>
            <w:r w:rsidRPr="0088043B">
              <w:rPr>
                <w:b/>
                <w:sz w:val="24"/>
              </w:rPr>
              <w:t>5</w:t>
            </w:r>
          </w:p>
        </w:tc>
        <w:tc>
          <w:tcPr>
            <w:tcW w:w="1418" w:type="dxa"/>
            <w:hideMark/>
          </w:tcPr>
          <w:p w:rsidR="00E47E11" w:rsidRPr="0088043B" w:rsidRDefault="00E47E11" w:rsidP="0088043B">
            <w:pPr>
              <w:jc w:val="center"/>
              <w:rPr>
                <w:b/>
                <w:sz w:val="24"/>
              </w:rPr>
            </w:pPr>
            <w:r w:rsidRPr="0088043B">
              <w:rPr>
                <w:b/>
                <w:sz w:val="24"/>
              </w:rPr>
              <w:t>6</w:t>
            </w:r>
          </w:p>
        </w:tc>
        <w:tc>
          <w:tcPr>
            <w:tcW w:w="1276" w:type="dxa"/>
            <w:hideMark/>
          </w:tcPr>
          <w:p w:rsidR="00E47E11" w:rsidRPr="0088043B" w:rsidRDefault="00E47E11" w:rsidP="0088043B">
            <w:pPr>
              <w:jc w:val="center"/>
              <w:rPr>
                <w:b/>
                <w:sz w:val="24"/>
              </w:rPr>
            </w:pPr>
            <w:r w:rsidRPr="0088043B">
              <w:rPr>
                <w:b/>
                <w:sz w:val="24"/>
              </w:rPr>
              <w:t>7</w:t>
            </w:r>
          </w:p>
        </w:tc>
        <w:tc>
          <w:tcPr>
            <w:tcW w:w="1276" w:type="dxa"/>
            <w:hideMark/>
          </w:tcPr>
          <w:p w:rsidR="00E47E11" w:rsidRPr="0088043B" w:rsidRDefault="00E47E11" w:rsidP="0088043B">
            <w:pPr>
              <w:jc w:val="center"/>
              <w:rPr>
                <w:b/>
                <w:sz w:val="24"/>
              </w:rPr>
            </w:pPr>
            <w:r w:rsidRPr="0088043B">
              <w:rPr>
                <w:b/>
                <w:sz w:val="24"/>
              </w:rPr>
              <w:t>8</w:t>
            </w:r>
          </w:p>
        </w:tc>
        <w:tc>
          <w:tcPr>
            <w:tcW w:w="1275" w:type="dxa"/>
            <w:hideMark/>
          </w:tcPr>
          <w:p w:rsidR="00E47E11" w:rsidRPr="0088043B" w:rsidRDefault="00E47E11" w:rsidP="0088043B">
            <w:pPr>
              <w:jc w:val="center"/>
              <w:rPr>
                <w:b/>
                <w:sz w:val="24"/>
              </w:rPr>
            </w:pPr>
            <w:r w:rsidRPr="0088043B">
              <w:rPr>
                <w:b/>
                <w:sz w:val="24"/>
              </w:rPr>
              <w:t>9</w:t>
            </w:r>
          </w:p>
        </w:tc>
        <w:tc>
          <w:tcPr>
            <w:tcW w:w="1276" w:type="dxa"/>
            <w:hideMark/>
          </w:tcPr>
          <w:p w:rsidR="00E47E11" w:rsidRPr="0088043B" w:rsidRDefault="00E47E11" w:rsidP="0088043B">
            <w:pPr>
              <w:jc w:val="center"/>
              <w:rPr>
                <w:b/>
                <w:sz w:val="24"/>
              </w:rPr>
            </w:pPr>
            <w:r w:rsidRPr="0088043B">
              <w:rPr>
                <w:b/>
                <w:sz w:val="24"/>
              </w:rPr>
              <w:t>10</w:t>
            </w:r>
          </w:p>
        </w:tc>
        <w:tc>
          <w:tcPr>
            <w:tcW w:w="942" w:type="dxa"/>
            <w:hideMark/>
          </w:tcPr>
          <w:p w:rsidR="00E47E11" w:rsidRPr="0088043B" w:rsidRDefault="00E47E11" w:rsidP="0088043B">
            <w:pPr>
              <w:jc w:val="center"/>
              <w:rPr>
                <w:b/>
                <w:sz w:val="24"/>
              </w:rPr>
            </w:pPr>
            <w:r w:rsidRPr="0088043B">
              <w:rPr>
                <w:b/>
                <w:sz w:val="24"/>
              </w:rPr>
              <w:t>11</w:t>
            </w:r>
          </w:p>
        </w:tc>
        <w:tc>
          <w:tcPr>
            <w:tcW w:w="942" w:type="dxa"/>
            <w:hideMark/>
          </w:tcPr>
          <w:p w:rsidR="00E47E11" w:rsidRPr="0088043B" w:rsidRDefault="00E47E11" w:rsidP="0088043B">
            <w:pPr>
              <w:jc w:val="center"/>
              <w:rPr>
                <w:b/>
                <w:sz w:val="24"/>
              </w:rPr>
            </w:pPr>
            <w:r w:rsidRPr="0088043B">
              <w:rPr>
                <w:b/>
                <w:sz w:val="24"/>
              </w:rPr>
              <w:t>12</w:t>
            </w:r>
          </w:p>
        </w:tc>
      </w:tr>
      <w:tr w:rsidR="00E47E11" w:rsidRPr="00692AB9" w:rsidTr="00E47E11">
        <w:trPr>
          <w:trHeight w:val="346"/>
          <w:jc w:val="right"/>
        </w:trPr>
        <w:tc>
          <w:tcPr>
            <w:tcW w:w="15367" w:type="dxa"/>
            <w:gridSpan w:val="13"/>
            <w:hideMark/>
          </w:tcPr>
          <w:p w:rsidR="00E47E11" w:rsidRPr="0088043B" w:rsidRDefault="00E47E11" w:rsidP="0088043B">
            <w:pPr>
              <w:jc w:val="center"/>
              <w:rPr>
                <w:b/>
                <w:sz w:val="24"/>
              </w:rPr>
            </w:pPr>
            <w:r w:rsidRPr="0088043B">
              <w:rPr>
                <w:b/>
                <w:sz w:val="24"/>
              </w:rPr>
              <w:t>Цель – Обеспечение эффективной финансовой поддержки городских и сельских поселений района</w:t>
            </w:r>
          </w:p>
        </w:tc>
      </w:tr>
      <w:tr w:rsidR="00E47E11" w:rsidRPr="00692AB9" w:rsidTr="00E47E11">
        <w:trPr>
          <w:trHeight w:val="483"/>
          <w:jc w:val="right"/>
        </w:trPr>
        <w:tc>
          <w:tcPr>
            <w:tcW w:w="15367" w:type="dxa"/>
            <w:gridSpan w:val="13"/>
            <w:hideMark/>
          </w:tcPr>
          <w:p w:rsidR="00E47E11" w:rsidRPr="0088043B" w:rsidRDefault="00E47E11" w:rsidP="0088043B">
            <w:pPr>
              <w:jc w:val="center"/>
              <w:rPr>
                <w:b/>
                <w:sz w:val="24"/>
              </w:rPr>
            </w:pPr>
            <w:r w:rsidRPr="0088043B">
              <w:rPr>
                <w:b/>
                <w:sz w:val="24"/>
              </w:rPr>
              <w:t>Задача 1. Оказание финансовой поддержки городским и сельским поселениям района для обеспечения равных условий для устойчивого исполнения расходных обязательств поселений и повышение качества управления муниципальными финансами в поселениях.</w:t>
            </w:r>
          </w:p>
        </w:tc>
      </w:tr>
      <w:tr w:rsidR="00E47E11" w:rsidRPr="00692AB9" w:rsidTr="00E47E11">
        <w:trPr>
          <w:trHeight w:val="555"/>
          <w:jc w:val="right"/>
        </w:trPr>
        <w:tc>
          <w:tcPr>
            <w:tcW w:w="15367" w:type="dxa"/>
            <w:gridSpan w:val="13"/>
            <w:hideMark/>
          </w:tcPr>
          <w:p w:rsidR="00E47E11" w:rsidRPr="0088043B" w:rsidRDefault="00E47E11" w:rsidP="0088043B">
            <w:pPr>
              <w:jc w:val="center"/>
              <w:rPr>
                <w:b/>
                <w:sz w:val="24"/>
              </w:rPr>
            </w:pPr>
            <w:r w:rsidRPr="0088043B">
              <w:rPr>
                <w:b/>
                <w:sz w:val="24"/>
              </w:rPr>
              <w:t>Подпрограмма I. Создание условий для эффективного управления муниципальными финансами, повышения устойчивости бюджетов п</w:t>
            </w:r>
            <w:r w:rsidRPr="0088043B">
              <w:rPr>
                <w:b/>
                <w:sz w:val="24"/>
              </w:rPr>
              <w:t>о</w:t>
            </w:r>
            <w:r w:rsidRPr="0088043B">
              <w:rPr>
                <w:b/>
                <w:sz w:val="24"/>
              </w:rPr>
              <w:t>селений Нижневартовского района</w:t>
            </w:r>
          </w:p>
        </w:tc>
      </w:tr>
      <w:tr w:rsidR="00E47E11" w:rsidRPr="00692AB9" w:rsidTr="00E47E11">
        <w:trPr>
          <w:trHeight w:val="300"/>
          <w:jc w:val="right"/>
        </w:trPr>
        <w:tc>
          <w:tcPr>
            <w:tcW w:w="1101" w:type="dxa"/>
            <w:gridSpan w:val="2"/>
            <w:vMerge w:val="restart"/>
            <w:hideMark/>
          </w:tcPr>
          <w:p w:rsidR="00E47E11" w:rsidRPr="00692AB9" w:rsidRDefault="00E47E11" w:rsidP="0088043B">
            <w:pPr>
              <w:jc w:val="center"/>
              <w:rPr>
                <w:sz w:val="24"/>
              </w:rPr>
            </w:pPr>
            <w:r w:rsidRPr="00692AB9">
              <w:rPr>
                <w:sz w:val="24"/>
              </w:rPr>
              <w:t>1.1.</w:t>
            </w:r>
          </w:p>
        </w:tc>
        <w:tc>
          <w:tcPr>
            <w:tcW w:w="1890" w:type="dxa"/>
            <w:vMerge w:val="restart"/>
            <w:hideMark/>
          </w:tcPr>
          <w:p w:rsidR="00E47E11" w:rsidRPr="00692AB9" w:rsidRDefault="00E47E11" w:rsidP="0088043B">
            <w:pPr>
              <w:jc w:val="both"/>
              <w:rPr>
                <w:sz w:val="24"/>
              </w:rPr>
            </w:pPr>
            <w:r w:rsidRPr="00692AB9">
              <w:rPr>
                <w:sz w:val="24"/>
              </w:rPr>
              <w:t xml:space="preserve">Выравнивание бюджетной </w:t>
            </w:r>
            <w:r w:rsidRPr="00692AB9">
              <w:rPr>
                <w:sz w:val="24"/>
              </w:rPr>
              <w:lastRenderedPageBreak/>
              <w:t>обеспеченности поселений из районного фо</w:t>
            </w:r>
            <w:r w:rsidRPr="00692AB9">
              <w:rPr>
                <w:sz w:val="24"/>
              </w:rPr>
              <w:t>н</w:t>
            </w:r>
            <w:r w:rsidRPr="00692AB9">
              <w:rPr>
                <w:sz w:val="24"/>
              </w:rPr>
              <w:t>да финансовой поддержки</w:t>
            </w:r>
          </w:p>
        </w:tc>
        <w:tc>
          <w:tcPr>
            <w:tcW w:w="1553" w:type="dxa"/>
            <w:vMerge w:val="restart"/>
            <w:hideMark/>
          </w:tcPr>
          <w:p w:rsidR="00E47E11" w:rsidRPr="00692AB9" w:rsidRDefault="00E47E11" w:rsidP="0088043B">
            <w:pPr>
              <w:jc w:val="both"/>
              <w:rPr>
                <w:sz w:val="24"/>
              </w:rPr>
            </w:pPr>
            <w:r>
              <w:rPr>
                <w:sz w:val="24"/>
              </w:rPr>
              <w:lastRenderedPageBreak/>
              <w:t>д</w:t>
            </w:r>
            <w:r w:rsidRPr="00692AB9">
              <w:rPr>
                <w:sz w:val="24"/>
              </w:rPr>
              <w:t xml:space="preserve">епартамент финансов </w:t>
            </w:r>
            <w:r w:rsidRPr="00692AB9">
              <w:rPr>
                <w:sz w:val="24"/>
              </w:rPr>
              <w:lastRenderedPageBreak/>
              <w:t>администр</w:t>
            </w:r>
            <w:r w:rsidRPr="00692AB9">
              <w:rPr>
                <w:sz w:val="24"/>
              </w:rPr>
              <w:t>а</w:t>
            </w:r>
            <w:r w:rsidRPr="00692AB9">
              <w:rPr>
                <w:sz w:val="24"/>
              </w:rPr>
              <w:t>ции района</w:t>
            </w:r>
          </w:p>
        </w:tc>
        <w:tc>
          <w:tcPr>
            <w:tcW w:w="1142" w:type="dxa"/>
            <w:hideMark/>
          </w:tcPr>
          <w:p w:rsidR="00E47E11" w:rsidRPr="00692AB9" w:rsidRDefault="00E47E11" w:rsidP="0088043B">
            <w:pPr>
              <w:jc w:val="both"/>
              <w:rPr>
                <w:sz w:val="24"/>
              </w:rPr>
            </w:pPr>
            <w:r w:rsidRPr="00692AB9">
              <w:rPr>
                <w:sz w:val="24"/>
              </w:rPr>
              <w:lastRenderedPageBreak/>
              <w:t>всего</w:t>
            </w:r>
          </w:p>
        </w:tc>
        <w:tc>
          <w:tcPr>
            <w:tcW w:w="1276" w:type="dxa"/>
            <w:vMerge w:val="restart"/>
            <w:hideMark/>
          </w:tcPr>
          <w:p w:rsidR="00E47E11" w:rsidRPr="00692AB9" w:rsidRDefault="00E47E11" w:rsidP="00635DEC">
            <w:pPr>
              <w:jc w:val="center"/>
              <w:rPr>
                <w:sz w:val="24"/>
              </w:rPr>
            </w:pPr>
            <w:r w:rsidRPr="00692AB9">
              <w:rPr>
                <w:sz w:val="24"/>
              </w:rPr>
              <w:t>непосре</w:t>
            </w:r>
            <w:r w:rsidRPr="00692AB9">
              <w:rPr>
                <w:sz w:val="24"/>
              </w:rPr>
              <w:t>д</w:t>
            </w:r>
            <w:r w:rsidRPr="00692AB9">
              <w:rPr>
                <w:sz w:val="24"/>
              </w:rPr>
              <w:t xml:space="preserve">ственные </w:t>
            </w:r>
            <w:r w:rsidRPr="00692AB9">
              <w:rPr>
                <w:sz w:val="24"/>
              </w:rPr>
              <w:lastRenderedPageBreak/>
              <w:t>результ</w:t>
            </w:r>
            <w:r w:rsidRPr="00692AB9">
              <w:rPr>
                <w:sz w:val="24"/>
              </w:rPr>
              <w:t>а</w:t>
            </w:r>
            <w:r w:rsidRPr="00692AB9">
              <w:rPr>
                <w:sz w:val="24"/>
              </w:rPr>
              <w:t>ты:                                                                                                                                                                                                                                                                         пункт</w:t>
            </w:r>
            <w:r>
              <w:rPr>
                <w:sz w:val="24"/>
              </w:rPr>
              <w:t xml:space="preserve"> ‒</w:t>
            </w:r>
            <w:r w:rsidRPr="00692AB9">
              <w:rPr>
                <w:sz w:val="24"/>
              </w:rPr>
              <w:t xml:space="preserve"> 3;                                                                                                                                                                                                                                          конечные результ</w:t>
            </w:r>
            <w:r w:rsidRPr="00692AB9">
              <w:rPr>
                <w:sz w:val="24"/>
              </w:rPr>
              <w:t>а</w:t>
            </w:r>
            <w:r w:rsidRPr="00692AB9">
              <w:rPr>
                <w:sz w:val="24"/>
              </w:rPr>
              <w:t>ты: пун</w:t>
            </w:r>
            <w:r w:rsidRPr="00692AB9">
              <w:rPr>
                <w:sz w:val="24"/>
              </w:rPr>
              <w:t>к</w:t>
            </w:r>
            <w:r w:rsidRPr="00692AB9">
              <w:rPr>
                <w:sz w:val="24"/>
              </w:rPr>
              <w:t>ты</w:t>
            </w:r>
            <w:r>
              <w:rPr>
                <w:sz w:val="24"/>
              </w:rPr>
              <w:t xml:space="preserve"> ‒</w:t>
            </w:r>
            <w:r w:rsidRPr="00692AB9">
              <w:rPr>
                <w:sz w:val="24"/>
              </w:rPr>
              <w:t xml:space="preserve"> 1,4</w:t>
            </w:r>
          </w:p>
        </w:tc>
        <w:tc>
          <w:tcPr>
            <w:tcW w:w="1418" w:type="dxa"/>
            <w:hideMark/>
          </w:tcPr>
          <w:p w:rsidR="00E47E11" w:rsidRPr="00692AB9" w:rsidRDefault="00E47E11" w:rsidP="00635DEC">
            <w:pPr>
              <w:jc w:val="center"/>
              <w:rPr>
                <w:sz w:val="24"/>
              </w:rPr>
            </w:pPr>
            <w:r w:rsidRPr="00692AB9">
              <w:rPr>
                <w:sz w:val="24"/>
              </w:rPr>
              <w:lastRenderedPageBreak/>
              <w:t>919 726,6</w:t>
            </w:r>
          </w:p>
        </w:tc>
        <w:tc>
          <w:tcPr>
            <w:tcW w:w="1276" w:type="dxa"/>
            <w:hideMark/>
          </w:tcPr>
          <w:p w:rsidR="00E47E11" w:rsidRPr="00692AB9" w:rsidRDefault="00E47E11" w:rsidP="00635DEC">
            <w:pPr>
              <w:jc w:val="center"/>
              <w:rPr>
                <w:sz w:val="24"/>
              </w:rPr>
            </w:pPr>
            <w:r w:rsidRPr="00692AB9">
              <w:rPr>
                <w:sz w:val="24"/>
              </w:rPr>
              <w:t>127 269,0</w:t>
            </w:r>
          </w:p>
        </w:tc>
        <w:tc>
          <w:tcPr>
            <w:tcW w:w="1276" w:type="dxa"/>
            <w:hideMark/>
          </w:tcPr>
          <w:p w:rsidR="00E47E11" w:rsidRPr="00692AB9" w:rsidRDefault="00E47E11" w:rsidP="00635DEC">
            <w:pPr>
              <w:jc w:val="center"/>
              <w:rPr>
                <w:sz w:val="24"/>
              </w:rPr>
            </w:pPr>
            <w:r w:rsidRPr="00692AB9">
              <w:rPr>
                <w:sz w:val="24"/>
              </w:rPr>
              <w:t>144 492,0</w:t>
            </w:r>
          </w:p>
        </w:tc>
        <w:tc>
          <w:tcPr>
            <w:tcW w:w="1275" w:type="dxa"/>
            <w:hideMark/>
          </w:tcPr>
          <w:p w:rsidR="00E47E11" w:rsidRPr="00692AB9" w:rsidRDefault="00E47E11" w:rsidP="00635DEC">
            <w:pPr>
              <w:jc w:val="center"/>
              <w:rPr>
                <w:sz w:val="24"/>
              </w:rPr>
            </w:pPr>
            <w:r w:rsidRPr="00692AB9">
              <w:rPr>
                <w:sz w:val="24"/>
              </w:rPr>
              <w:t>151 427,6</w:t>
            </w:r>
          </w:p>
        </w:tc>
        <w:tc>
          <w:tcPr>
            <w:tcW w:w="1276" w:type="dxa"/>
            <w:hideMark/>
          </w:tcPr>
          <w:p w:rsidR="00E47E11" w:rsidRPr="00692AB9" w:rsidRDefault="00E47E11" w:rsidP="00635DEC">
            <w:pPr>
              <w:jc w:val="center"/>
              <w:rPr>
                <w:sz w:val="24"/>
              </w:rPr>
            </w:pPr>
            <w:r w:rsidRPr="00692AB9">
              <w:rPr>
                <w:sz w:val="24"/>
              </w:rPr>
              <w:t>158 544,7</w:t>
            </w:r>
          </w:p>
        </w:tc>
        <w:tc>
          <w:tcPr>
            <w:tcW w:w="942" w:type="dxa"/>
            <w:hideMark/>
          </w:tcPr>
          <w:p w:rsidR="00E47E11" w:rsidRPr="00692AB9" w:rsidRDefault="00E47E11" w:rsidP="00635DEC">
            <w:pPr>
              <w:jc w:val="center"/>
              <w:rPr>
                <w:sz w:val="24"/>
              </w:rPr>
            </w:pPr>
            <w:r w:rsidRPr="00692AB9">
              <w:rPr>
                <w:sz w:val="24"/>
              </w:rPr>
              <w:t>165 520,7</w:t>
            </w:r>
          </w:p>
        </w:tc>
        <w:tc>
          <w:tcPr>
            <w:tcW w:w="942" w:type="dxa"/>
            <w:hideMark/>
          </w:tcPr>
          <w:p w:rsidR="00E47E11" w:rsidRPr="00692AB9" w:rsidRDefault="00E47E11" w:rsidP="00635DEC">
            <w:pPr>
              <w:jc w:val="center"/>
              <w:rPr>
                <w:sz w:val="24"/>
              </w:rPr>
            </w:pPr>
            <w:r w:rsidRPr="00692AB9">
              <w:rPr>
                <w:sz w:val="24"/>
              </w:rPr>
              <w:t>172 472,6</w:t>
            </w:r>
          </w:p>
        </w:tc>
      </w:tr>
      <w:tr w:rsidR="00E47E11" w:rsidRPr="00692AB9" w:rsidTr="00E47E11">
        <w:trPr>
          <w:trHeight w:val="624"/>
          <w:jc w:val="right"/>
        </w:trPr>
        <w:tc>
          <w:tcPr>
            <w:tcW w:w="1101" w:type="dxa"/>
            <w:gridSpan w:val="2"/>
            <w:vMerge/>
            <w:hideMark/>
          </w:tcPr>
          <w:p w:rsidR="00E47E11" w:rsidRPr="00692AB9" w:rsidRDefault="00E47E11" w:rsidP="0088043B">
            <w:pPr>
              <w:jc w:val="both"/>
              <w:rPr>
                <w:sz w:val="24"/>
              </w:rPr>
            </w:pPr>
          </w:p>
        </w:tc>
        <w:tc>
          <w:tcPr>
            <w:tcW w:w="1890" w:type="dxa"/>
            <w:vMerge/>
            <w:hideMark/>
          </w:tcPr>
          <w:p w:rsidR="00E47E11" w:rsidRPr="00692AB9" w:rsidRDefault="00E47E11" w:rsidP="0088043B">
            <w:pPr>
              <w:jc w:val="both"/>
              <w:rPr>
                <w:sz w:val="24"/>
              </w:rPr>
            </w:pPr>
          </w:p>
        </w:tc>
        <w:tc>
          <w:tcPr>
            <w:tcW w:w="1553" w:type="dxa"/>
            <w:vMerge/>
            <w:hideMark/>
          </w:tcPr>
          <w:p w:rsidR="00E47E11" w:rsidRPr="00692AB9" w:rsidRDefault="00E47E11" w:rsidP="0088043B">
            <w:pPr>
              <w:jc w:val="both"/>
              <w:rPr>
                <w:sz w:val="24"/>
              </w:rPr>
            </w:pPr>
          </w:p>
        </w:tc>
        <w:tc>
          <w:tcPr>
            <w:tcW w:w="1142" w:type="dxa"/>
            <w:hideMark/>
          </w:tcPr>
          <w:p w:rsidR="00E47E11" w:rsidRPr="00692AB9" w:rsidRDefault="00E47E11" w:rsidP="0088043B">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88043B">
            <w:pPr>
              <w:jc w:val="both"/>
              <w:rPr>
                <w:sz w:val="24"/>
              </w:rPr>
            </w:pPr>
          </w:p>
        </w:tc>
        <w:tc>
          <w:tcPr>
            <w:tcW w:w="1890" w:type="dxa"/>
            <w:vMerge/>
            <w:hideMark/>
          </w:tcPr>
          <w:p w:rsidR="00E47E11" w:rsidRPr="00692AB9" w:rsidRDefault="00E47E11" w:rsidP="0088043B">
            <w:pPr>
              <w:jc w:val="both"/>
              <w:rPr>
                <w:sz w:val="24"/>
              </w:rPr>
            </w:pPr>
          </w:p>
        </w:tc>
        <w:tc>
          <w:tcPr>
            <w:tcW w:w="1553" w:type="dxa"/>
            <w:vMerge/>
            <w:hideMark/>
          </w:tcPr>
          <w:p w:rsidR="00E47E11" w:rsidRPr="00692AB9" w:rsidRDefault="00E47E11" w:rsidP="0088043B">
            <w:pPr>
              <w:jc w:val="both"/>
              <w:rPr>
                <w:sz w:val="24"/>
              </w:rPr>
            </w:pPr>
          </w:p>
        </w:tc>
        <w:tc>
          <w:tcPr>
            <w:tcW w:w="1142" w:type="dxa"/>
            <w:hideMark/>
          </w:tcPr>
          <w:p w:rsidR="00E47E11" w:rsidRPr="00692AB9" w:rsidRDefault="00E47E11" w:rsidP="0088043B">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919 726,6</w:t>
            </w:r>
          </w:p>
        </w:tc>
        <w:tc>
          <w:tcPr>
            <w:tcW w:w="1276" w:type="dxa"/>
            <w:hideMark/>
          </w:tcPr>
          <w:p w:rsidR="00E47E11" w:rsidRPr="00692AB9" w:rsidRDefault="00E47E11" w:rsidP="00635DEC">
            <w:pPr>
              <w:jc w:val="center"/>
              <w:rPr>
                <w:sz w:val="24"/>
              </w:rPr>
            </w:pPr>
            <w:r w:rsidRPr="00692AB9">
              <w:rPr>
                <w:sz w:val="24"/>
              </w:rPr>
              <w:t>127 269,0</w:t>
            </w:r>
          </w:p>
        </w:tc>
        <w:tc>
          <w:tcPr>
            <w:tcW w:w="1276" w:type="dxa"/>
            <w:hideMark/>
          </w:tcPr>
          <w:p w:rsidR="00E47E11" w:rsidRPr="00692AB9" w:rsidRDefault="00E47E11" w:rsidP="00635DEC">
            <w:pPr>
              <w:jc w:val="center"/>
              <w:rPr>
                <w:sz w:val="24"/>
              </w:rPr>
            </w:pPr>
            <w:r w:rsidRPr="00692AB9">
              <w:rPr>
                <w:sz w:val="24"/>
              </w:rPr>
              <w:t>144 492,0</w:t>
            </w:r>
          </w:p>
        </w:tc>
        <w:tc>
          <w:tcPr>
            <w:tcW w:w="1275" w:type="dxa"/>
            <w:hideMark/>
          </w:tcPr>
          <w:p w:rsidR="00E47E11" w:rsidRPr="00692AB9" w:rsidRDefault="00E47E11" w:rsidP="00635DEC">
            <w:pPr>
              <w:jc w:val="center"/>
              <w:rPr>
                <w:sz w:val="24"/>
              </w:rPr>
            </w:pPr>
            <w:r w:rsidRPr="00692AB9">
              <w:rPr>
                <w:sz w:val="24"/>
              </w:rPr>
              <w:t>151 427,6</w:t>
            </w:r>
          </w:p>
        </w:tc>
        <w:tc>
          <w:tcPr>
            <w:tcW w:w="1276" w:type="dxa"/>
            <w:hideMark/>
          </w:tcPr>
          <w:p w:rsidR="00E47E11" w:rsidRPr="00692AB9" w:rsidRDefault="00E47E11" w:rsidP="00635DEC">
            <w:pPr>
              <w:jc w:val="center"/>
              <w:rPr>
                <w:sz w:val="24"/>
              </w:rPr>
            </w:pPr>
            <w:r w:rsidRPr="00692AB9">
              <w:rPr>
                <w:sz w:val="24"/>
              </w:rPr>
              <w:t>158 544,7</w:t>
            </w:r>
          </w:p>
        </w:tc>
        <w:tc>
          <w:tcPr>
            <w:tcW w:w="942" w:type="dxa"/>
            <w:hideMark/>
          </w:tcPr>
          <w:p w:rsidR="00E47E11" w:rsidRPr="00692AB9" w:rsidRDefault="00E47E11" w:rsidP="00635DEC">
            <w:pPr>
              <w:jc w:val="center"/>
              <w:rPr>
                <w:sz w:val="24"/>
              </w:rPr>
            </w:pPr>
            <w:r w:rsidRPr="00692AB9">
              <w:rPr>
                <w:sz w:val="24"/>
              </w:rPr>
              <w:t>165 520,7</w:t>
            </w:r>
          </w:p>
        </w:tc>
        <w:tc>
          <w:tcPr>
            <w:tcW w:w="942" w:type="dxa"/>
            <w:hideMark/>
          </w:tcPr>
          <w:p w:rsidR="00E47E11" w:rsidRPr="00692AB9" w:rsidRDefault="00E47E11" w:rsidP="00635DEC">
            <w:pPr>
              <w:jc w:val="center"/>
              <w:rPr>
                <w:sz w:val="24"/>
              </w:rPr>
            </w:pPr>
            <w:r w:rsidRPr="00692AB9">
              <w:rPr>
                <w:sz w:val="24"/>
              </w:rPr>
              <w:t>172 472,6</w:t>
            </w:r>
          </w:p>
        </w:tc>
      </w:tr>
      <w:tr w:rsidR="00E47E11" w:rsidRPr="00692AB9" w:rsidTr="00E47E11">
        <w:trPr>
          <w:trHeight w:val="312"/>
          <w:jc w:val="right"/>
        </w:trPr>
        <w:tc>
          <w:tcPr>
            <w:tcW w:w="1101" w:type="dxa"/>
            <w:gridSpan w:val="2"/>
            <w:vMerge/>
            <w:hideMark/>
          </w:tcPr>
          <w:p w:rsidR="00E47E11" w:rsidRPr="00692AB9" w:rsidRDefault="00E47E11" w:rsidP="0088043B">
            <w:pPr>
              <w:jc w:val="both"/>
              <w:rPr>
                <w:sz w:val="24"/>
              </w:rPr>
            </w:pPr>
          </w:p>
        </w:tc>
        <w:tc>
          <w:tcPr>
            <w:tcW w:w="1890" w:type="dxa"/>
            <w:vMerge/>
            <w:hideMark/>
          </w:tcPr>
          <w:p w:rsidR="00E47E11" w:rsidRPr="00692AB9" w:rsidRDefault="00E47E11" w:rsidP="0088043B">
            <w:pPr>
              <w:jc w:val="both"/>
              <w:rPr>
                <w:sz w:val="24"/>
              </w:rPr>
            </w:pPr>
          </w:p>
        </w:tc>
        <w:tc>
          <w:tcPr>
            <w:tcW w:w="1553" w:type="dxa"/>
            <w:vMerge/>
            <w:hideMark/>
          </w:tcPr>
          <w:p w:rsidR="00E47E11" w:rsidRPr="00692AB9" w:rsidRDefault="00E47E11" w:rsidP="0088043B">
            <w:pPr>
              <w:jc w:val="both"/>
              <w:rPr>
                <w:sz w:val="24"/>
              </w:rPr>
            </w:pPr>
          </w:p>
        </w:tc>
        <w:tc>
          <w:tcPr>
            <w:tcW w:w="1142" w:type="dxa"/>
            <w:hideMark/>
          </w:tcPr>
          <w:p w:rsidR="00E47E11" w:rsidRPr="00692AB9" w:rsidRDefault="00E47E11" w:rsidP="0088043B">
            <w:pPr>
              <w:jc w:val="both"/>
              <w:rPr>
                <w:sz w:val="24"/>
              </w:rPr>
            </w:pPr>
            <w:r w:rsidRPr="00692AB9">
              <w:rPr>
                <w:sz w:val="24"/>
              </w:rPr>
              <w:t>бюджет района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88043B">
            <w:pPr>
              <w:jc w:val="both"/>
              <w:rPr>
                <w:sz w:val="24"/>
              </w:rPr>
            </w:pPr>
          </w:p>
        </w:tc>
        <w:tc>
          <w:tcPr>
            <w:tcW w:w="1890" w:type="dxa"/>
            <w:vMerge/>
            <w:hideMark/>
          </w:tcPr>
          <w:p w:rsidR="00E47E11" w:rsidRPr="00692AB9" w:rsidRDefault="00E47E11" w:rsidP="0088043B">
            <w:pPr>
              <w:jc w:val="both"/>
              <w:rPr>
                <w:sz w:val="24"/>
              </w:rPr>
            </w:pPr>
          </w:p>
        </w:tc>
        <w:tc>
          <w:tcPr>
            <w:tcW w:w="1553" w:type="dxa"/>
            <w:vMerge/>
            <w:hideMark/>
          </w:tcPr>
          <w:p w:rsidR="00E47E11" w:rsidRPr="00692AB9" w:rsidRDefault="00E47E11" w:rsidP="0088043B">
            <w:pPr>
              <w:jc w:val="both"/>
              <w:rPr>
                <w:sz w:val="24"/>
              </w:rPr>
            </w:pPr>
          </w:p>
        </w:tc>
        <w:tc>
          <w:tcPr>
            <w:tcW w:w="1142" w:type="dxa"/>
            <w:hideMark/>
          </w:tcPr>
          <w:p w:rsidR="00E47E11" w:rsidRPr="00692AB9" w:rsidRDefault="00E47E11" w:rsidP="0088043B">
            <w:pPr>
              <w:jc w:val="both"/>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88043B">
            <w:pPr>
              <w:jc w:val="both"/>
              <w:rPr>
                <w:sz w:val="24"/>
              </w:rPr>
            </w:pPr>
          </w:p>
        </w:tc>
        <w:tc>
          <w:tcPr>
            <w:tcW w:w="1890" w:type="dxa"/>
            <w:vMerge/>
            <w:hideMark/>
          </w:tcPr>
          <w:p w:rsidR="00E47E11" w:rsidRPr="00692AB9" w:rsidRDefault="00E47E11" w:rsidP="0088043B">
            <w:pPr>
              <w:jc w:val="both"/>
              <w:rPr>
                <w:sz w:val="24"/>
              </w:rPr>
            </w:pPr>
          </w:p>
        </w:tc>
        <w:tc>
          <w:tcPr>
            <w:tcW w:w="1553" w:type="dxa"/>
            <w:vMerge/>
            <w:hideMark/>
          </w:tcPr>
          <w:p w:rsidR="00E47E11" w:rsidRPr="00692AB9" w:rsidRDefault="00E47E11" w:rsidP="0088043B">
            <w:pPr>
              <w:jc w:val="both"/>
              <w:rPr>
                <w:sz w:val="24"/>
              </w:rPr>
            </w:pPr>
          </w:p>
        </w:tc>
        <w:tc>
          <w:tcPr>
            <w:tcW w:w="1142" w:type="dxa"/>
            <w:hideMark/>
          </w:tcPr>
          <w:p w:rsidR="00E47E11" w:rsidRPr="00692AB9" w:rsidRDefault="00E47E11" w:rsidP="0088043B">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00"/>
          <w:jc w:val="right"/>
        </w:trPr>
        <w:tc>
          <w:tcPr>
            <w:tcW w:w="1101" w:type="dxa"/>
            <w:gridSpan w:val="2"/>
            <w:vMerge w:val="restart"/>
            <w:hideMark/>
          </w:tcPr>
          <w:p w:rsidR="00E47E11" w:rsidRPr="00692AB9" w:rsidRDefault="00E47E11" w:rsidP="0088043B">
            <w:pPr>
              <w:jc w:val="center"/>
              <w:rPr>
                <w:sz w:val="24"/>
              </w:rPr>
            </w:pPr>
            <w:r w:rsidRPr="00692AB9">
              <w:rPr>
                <w:sz w:val="24"/>
              </w:rPr>
              <w:t>1.1.1</w:t>
            </w:r>
            <w:r>
              <w:rPr>
                <w:sz w:val="24"/>
              </w:rPr>
              <w:t>.</w:t>
            </w:r>
          </w:p>
        </w:tc>
        <w:tc>
          <w:tcPr>
            <w:tcW w:w="1890" w:type="dxa"/>
            <w:vMerge w:val="restart"/>
            <w:hideMark/>
          </w:tcPr>
          <w:p w:rsidR="00E47E11" w:rsidRPr="00692AB9" w:rsidRDefault="00E47E11" w:rsidP="0088043B">
            <w:pPr>
              <w:jc w:val="both"/>
              <w:rPr>
                <w:sz w:val="24"/>
              </w:rPr>
            </w:pPr>
            <w:r w:rsidRPr="00692AB9">
              <w:rPr>
                <w:sz w:val="24"/>
              </w:rPr>
              <w:t>Расчет и ра</w:t>
            </w:r>
            <w:r w:rsidRPr="00692AB9">
              <w:rPr>
                <w:sz w:val="24"/>
              </w:rPr>
              <w:t>с</w:t>
            </w:r>
            <w:r w:rsidRPr="00692AB9">
              <w:rPr>
                <w:sz w:val="24"/>
              </w:rPr>
              <w:t>пределение д</w:t>
            </w:r>
            <w:r w:rsidRPr="00692AB9">
              <w:rPr>
                <w:sz w:val="24"/>
              </w:rPr>
              <w:t>о</w:t>
            </w:r>
            <w:r w:rsidRPr="00692AB9">
              <w:rPr>
                <w:sz w:val="24"/>
              </w:rPr>
              <w:t>тации из бю</w:t>
            </w:r>
            <w:r w:rsidRPr="00692AB9">
              <w:rPr>
                <w:sz w:val="24"/>
              </w:rPr>
              <w:t>д</w:t>
            </w:r>
            <w:r w:rsidRPr="00692AB9">
              <w:rPr>
                <w:sz w:val="24"/>
              </w:rPr>
              <w:t>жета муниц</w:t>
            </w:r>
            <w:r w:rsidRPr="00692AB9">
              <w:rPr>
                <w:sz w:val="24"/>
              </w:rPr>
              <w:t>и</w:t>
            </w:r>
            <w:r w:rsidRPr="00692AB9">
              <w:rPr>
                <w:sz w:val="24"/>
              </w:rPr>
              <w:t>пального ра</w:t>
            </w:r>
            <w:r w:rsidRPr="00692AB9">
              <w:rPr>
                <w:sz w:val="24"/>
              </w:rPr>
              <w:t>й</w:t>
            </w:r>
            <w:r w:rsidRPr="00692AB9">
              <w:rPr>
                <w:sz w:val="24"/>
              </w:rPr>
              <w:t>она на выра</w:t>
            </w:r>
            <w:r w:rsidRPr="00692AB9">
              <w:rPr>
                <w:sz w:val="24"/>
              </w:rPr>
              <w:t>в</w:t>
            </w:r>
            <w:r w:rsidRPr="00692AB9">
              <w:rPr>
                <w:sz w:val="24"/>
              </w:rPr>
              <w:t>нивание бю</w:t>
            </w:r>
            <w:r w:rsidRPr="00692AB9">
              <w:rPr>
                <w:sz w:val="24"/>
              </w:rPr>
              <w:t>д</w:t>
            </w:r>
            <w:r w:rsidRPr="00692AB9">
              <w:rPr>
                <w:sz w:val="24"/>
              </w:rPr>
              <w:t>жетной обесп</w:t>
            </w:r>
            <w:r w:rsidRPr="00692AB9">
              <w:rPr>
                <w:sz w:val="24"/>
              </w:rPr>
              <w:t>е</w:t>
            </w:r>
            <w:r w:rsidRPr="00692AB9">
              <w:rPr>
                <w:sz w:val="24"/>
              </w:rPr>
              <w:t>ченности пос</w:t>
            </w:r>
            <w:r w:rsidRPr="00692AB9">
              <w:rPr>
                <w:sz w:val="24"/>
              </w:rPr>
              <w:t>е</w:t>
            </w:r>
            <w:r w:rsidRPr="00692AB9">
              <w:rPr>
                <w:sz w:val="24"/>
              </w:rPr>
              <w:t>лений.</w:t>
            </w:r>
          </w:p>
        </w:tc>
        <w:tc>
          <w:tcPr>
            <w:tcW w:w="1553" w:type="dxa"/>
            <w:vMerge w:val="restart"/>
            <w:hideMark/>
          </w:tcPr>
          <w:p w:rsidR="00E47E11" w:rsidRPr="00692AB9" w:rsidRDefault="00E47E11" w:rsidP="0088043B">
            <w:pPr>
              <w:jc w:val="both"/>
              <w:rPr>
                <w:sz w:val="24"/>
              </w:rPr>
            </w:pPr>
            <w:r>
              <w:rPr>
                <w:sz w:val="24"/>
              </w:rPr>
              <w:t>д</w:t>
            </w:r>
            <w:r w:rsidRPr="00692AB9">
              <w:rPr>
                <w:sz w:val="24"/>
              </w:rPr>
              <w:t>епартамент финансов администр</w:t>
            </w:r>
            <w:r w:rsidRPr="00692AB9">
              <w:rPr>
                <w:sz w:val="24"/>
              </w:rPr>
              <w:t>а</w:t>
            </w:r>
            <w:r w:rsidRPr="00692AB9">
              <w:rPr>
                <w:sz w:val="24"/>
              </w:rPr>
              <w:t>ции района</w:t>
            </w:r>
          </w:p>
        </w:tc>
        <w:tc>
          <w:tcPr>
            <w:tcW w:w="1142" w:type="dxa"/>
            <w:hideMark/>
          </w:tcPr>
          <w:p w:rsidR="00E47E11" w:rsidRPr="00692AB9" w:rsidRDefault="00E47E11" w:rsidP="0088043B">
            <w:pPr>
              <w:jc w:val="both"/>
              <w:rPr>
                <w:sz w:val="24"/>
              </w:rPr>
            </w:pPr>
            <w:r w:rsidRPr="00692AB9">
              <w:rPr>
                <w:sz w:val="24"/>
              </w:rPr>
              <w:t>всего</w:t>
            </w:r>
          </w:p>
        </w:tc>
        <w:tc>
          <w:tcPr>
            <w:tcW w:w="1276" w:type="dxa"/>
            <w:vMerge w:val="restart"/>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919 726,6</w:t>
            </w:r>
          </w:p>
        </w:tc>
        <w:tc>
          <w:tcPr>
            <w:tcW w:w="1276" w:type="dxa"/>
            <w:hideMark/>
          </w:tcPr>
          <w:p w:rsidR="00E47E11" w:rsidRPr="00692AB9" w:rsidRDefault="00E47E11" w:rsidP="00635DEC">
            <w:pPr>
              <w:jc w:val="center"/>
              <w:rPr>
                <w:sz w:val="24"/>
              </w:rPr>
            </w:pPr>
            <w:r w:rsidRPr="00692AB9">
              <w:rPr>
                <w:sz w:val="24"/>
              </w:rPr>
              <w:t>127 269,0</w:t>
            </w:r>
          </w:p>
        </w:tc>
        <w:tc>
          <w:tcPr>
            <w:tcW w:w="1276" w:type="dxa"/>
            <w:hideMark/>
          </w:tcPr>
          <w:p w:rsidR="00E47E11" w:rsidRPr="00692AB9" w:rsidRDefault="00E47E11" w:rsidP="00635DEC">
            <w:pPr>
              <w:jc w:val="center"/>
              <w:rPr>
                <w:sz w:val="24"/>
              </w:rPr>
            </w:pPr>
            <w:r w:rsidRPr="00692AB9">
              <w:rPr>
                <w:sz w:val="24"/>
              </w:rPr>
              <w:t>144 492,0</w:t>
            </w:r>
          </w:p>
        </w:tc>
        <w:tc>
          <w:tcPr>
            <w:tcW w:w="1275" w:type="dxa"/>
            <w:hideMark/>
          </w:tcPr>
          <w:p w:rsidR="00E47E11" w:rsidRPr="00692AB9" w:rsidRDefault="00E47E11" w:rsidP="00635DEC">
            <w:pPr>
              <w:jc w:val="center"/>
              <w:rPr>
                <w:sz w:val="24"/>
              </w:rPr>
            </w:pPr>
            <w:r w:rsidRPr="00692AB9">
              <w:rPr>
                <w:sz w:val="24"/>
              </w:rPr>
              <w:t>151 427,6</w:t>
            </w:r>
          </w:p>
        </w:tc>
        <w:tc>
          <w:tcPr>
            <w:tcW w:w="1276" w:type="dxa"/>
            <w:hideMark/>
          </w:tcPr>
          <w:p w:rsidR="00E47E11" w:rsidRPr="00692AB9" w:rsidRDefault="00E47E11" w:rsidP="00635DEC">
            <w:pPr>
              <w:jc w:val="center"/>
              <w:rPr>
                <w:sz w:val="24"/>
              </w:rPr>
            </w:pPr>
            <w:r w:rsidRPr="00692AB9">
              <w:rPr>
                <w:sz w:val="24"/>
              </w:rPr>
              <w:t>158 544,7</w:t>
            </w:r>
          </w:p>
        </w:tc>
        <w:tc>
          <w:tcPr>
            <w:tcW w:w="942" w:type="dxa"/>
            <w:hideMark/>
          </w:tcPr>
          <w:p w:rsidR="00E47E11" w:rsidRPr="00692AB9" w:rsidRDefault="00E47E11" w:rsidP="00635DEC">
            <w:pPr>
              <w:jc w:val="center"/>
              <w:rPr>
                <w:sz w:val="24"/>
              </w:rPr>
            </w:pPr>
            <w:r w:rsidRPr="00692AB9">
              <w:rPr>
                <w:sz w:val="24"/>
              </w:rPr>
              <w:t>165 520,7</w:t>
            </w:r>
          </w:p>
        </w:tc>
        <w:tc>
          <w:tcPr>
            <w:tcW w:w="942" w:type="dxa"/>
            <w:hideMark/>
          </w:tcPr>
          <w:p w:rsidR="00E47E11" w:rsidRPr="00692AB9" w:rsidRDefault="00E47E11" w:rsidP="00635DEC">
            <w:pPr>
              <w:jc w:val="center"/>
              <w:rPr>
                <w:sz w:val="24"/>
              </w:rPr>
            </w:pPr>
            <w:r w:rsidRPr="00692AB9">
              <w:rPr>
                <w:sz w:val="24"/>
              </w:rPr>
              <w:t>172 472,6</w:t>
            </w:r>
          </w:p>
        </w:tc>
      </w:tr>
      <w:tr w:rsidR="00E47E11" w:rsidRPr="00692AB9" w:rsidTr="00E47E11">
        <w:trPr>
          <w:trHeight w:val="624"/>
          <w:jc w:val="right"/>
        </w:trPr>
        <w:tc>
          <w:tcPr>
            <w:tcW w:w="1101" w:type="dxa"/>
            <w:gridSpan w:val="2"/>
            <w:vMerge/>
            <w:hideMark/>
          </w:tcPr>
          <w:p w:rsidR="00E47E11" w:rsidRPr="00692AB9" w:rsidRDefault="00E47E11" w:rsidP="0088043B">
            <w:pPr>
              <w:jc w:val="both"/>
              <w:rPr>
                <w:sz w:val="24"/>
              </w:rPr>
            </w:pPr>
          </w:p>
        </w:tc>
        <w:tc>
          <w:tcPr>
            <w:tcW w:w="1890" w:type="dxa"/>
            <w:vMerge/>
            <w:hideMark/>
          </w:tcPr>
          <w:p w:rsidR="00E47E11" w:rsidRPr="00692AB9" w:rsidRDefault="00E47E11" w:rsidP="0088043B">
            <w:pPr>
              <w:jc w:val="both"/>
              <w:rPr>
                <w:sz w:val="24"/>
              </w:rPr>
            </w:pPr>
          </w:p>
        </w:tc>
        <w:tc>
          <w:tcPr>
            <w:tcW w:w="1553" w:type="dxa"/>
            <w:vMerge/>
            <w:hideMark/>
          </w:tcPr>
          <w:p w:rsidR="00E47E11" w:rsidRPr="00692AB9" w:rsidRDefault="00E47E11" w:rsidP="0088043B">
            <w:pPr>
              <w:jc w:val="both"/>
              <w:rPr>
                <w:sz w:val="24"/>
              </w:rPr>
            </w:pPr>
          </w:p>
        </w:tc>
        <w:tc>
          <w:tcPr>
            <w:tcW w:w="1142" w:type="dxa"/>
            <w:hideMark/>
          </w:tcPr>
          <w:p w:rsidR="00E47E11" w:rsidRPr="00692AB9" w:rsidRDefault="00E47E11" w:rsidP="0088043B">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88043B">
            <w:pPr>
              <w:jc w:val="both"/>
              <w:rPr>
                <w:sz w:val="24"/>
              </w:rPr>
            </w:pPr>
          </w:p>
        </w:tc>
        <w:tc>
          <w:tcPr>
            <w:tcW w:w="1890" w:type="dxa"/>
            <w:vMerge/>
            <w:hideMark/>
          </w:tcPr>
          <w:p w:rsidR="00E47E11" w:rsidRPr="00692AB9" w:rsidRDefault="00E47E11" w:rsidP="0088043B">
            <w:pPr>
              <w:jc w:val="both"/>
              <w:rPr>
                <w:sz w:val="24"/>
              </w:rPr>
            </w:pPr>
          </w:p>
        </w:tc>
        <w:tc>
          <w:tcPr>
            <w:tcW w:w="1553" w:type="dxa"/>
            <w:vMerge/>
            <w:hideMark/>
          </w:tcPr>
          <w:p w:rsidR="00E47E11" w:rsidRPr="00692AB9" w:rsidRDefault="00E47E11" w:rsidP="0088043B">
            <w:pPr>
              <w:jc w:val="both"/>
              <w:rPr>
                <w:sz w:val="24"/>
              </w:rPr>
            </w:pPr>
          </w:p>
        </w:tc>
        <w:tc>
          <w:tcPr>
            <w:tcW w:w="1142" w:type="dxa"/>
            <w:hideMark/>
          </w:tcPr>
          <w:p w:rsidR="00E47E11" w:rsidRPr="00692AB9" w:rsidRDefault="00E47E11" w:rsidP="0088043B">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919 726,6</w:t>
            </w:r>
          </w:p>
        </w:tc>
        <w:tc>
          <w:tcPr>
            <w:tcW w:w="1276" w:type="dxa"/>
            <w:hideMark/>
          </w:tcPr>
          <w:p w:rsidR="00E47E11" w:rsidRPr="00692AB9" w:rsidRDefault="00E47E11" w:rsidP="00635DEC">
            <w:pPr>
              <w:jc w:val="center"/>
              <w:rPr>
                <w:sz w:val="24"/>
              </w:rPr>
            </w:pPr>
            <w:r w:rsidRPr="00692AB9">
              <w:rPr>
                <w:sz w:val="24"/>
              </w:rPr>
              <w:t>127 269,0</w:t>
            </w:r>
          </w:p>
        </w:tc>
        <w:tc>
          <w:tcPr>
            <w:tcW w:w="1276" w:type="dxa"/>
            <w:hideMark/>
          </w:tcPr>
          <w:p w:rsidR="00E47E11" w:rsidRPr="00692AB9" w:rsidRDefault="00E47E11" w:rsidP="00635DEC">
            <w:pPr>
              <w:jc w:val="center"/>
              <w:rPr>
                <w:sz w:val="24"/>
              </w:rPr>
            </w:pPr>
            <w:r w:rsidRPr="00692AB9">
              <w:rPr>
                <w:sz w:val="24"/>
              </w:rPr>
              <w:t>144 492,0</w:t>
            </w:r>
          </w:p>
        </w:tc>
        <w:tc>
          <w:tcPr>
            <w:tcW w:w="1275" w:type="dxa"/>
            <w:hideMark/>
          </w:tcPr>
          <w:p w:rsidR="00E47E11" w:rsidRPr="00692AB9" w:rsidRDefault="00E47E11" w:rsidP="00635DEC">
            <w:pPr>
              <w:jc w:val="center"/>
              <w:rPr>
                <w:sz w:val="24"/>
              </w:rPr>
            </w:pPr>
            <w:r w:rsidRPr="00692AB9">
              <w:rPr>
                <w:sz w:val="24"/>
              </w:rPr>
              <w:t>151 427,6</w:t>
            </w:r>
          </w:p>
        </w:tc>
        <w:tc>
          <w:tcPr>
            <w:tcW w:w="1276" w:type="dxa"/>
            <w:hideMark/>
          </w:tcPr>
          <w:p w:rsidR="00E47E11" w:rsidRPr="00692AB9" w:rsidRDefault="00E47E11" w:rsidP="00635DEC">
            <w:pPr>
              <w:jc w:val="center"/>
              <w:rPr>
                <w:sz w:val="24"/>
              </w:rPr>
            </w:pPr>
            <w:r w:rsidRPr="00692AB9">
              <w:rPr>
                <w:sz w:val="24"/>
              </w:rPr>
              <w:t>158 544,7</w:t>
            </w:r>
          </w:p>
        </w:tc>
        <w:tc>
          <w:tcPr>
            <w:tcW w:w="942" w:type="dxa"/>
            <w:hideMark/>
          </w:tcPr>
          <w:p w:rsidR="00E47E11" w:rsidRPr="00692AB9" w:rsidRDefault="00E47E11" w:rsidP="00635DEC">
            <w:pPr>
              <w:jc w:val="center"/>
              <w:rPr>
                <w:sz w:val="24"/>
              </w:rPr>
            </w:pPr>
            <w:r w:rsidRPr="00692AB9">
              <w:rPr>
                <w:sz w:val="24"/>
              </w:rPr>
              <w:t>165 520,7</w:t>
            </w:r>
          </w:p>
        </w:tc>
        <w:tc>
          <w:tcPr>
            <w:tcW w:w="942" w:type="dxa"/>
            <w:hideMark/>
          </w:tcPr>
          <w:p w:rsidR="00E47E11" w:rsidRPr="00692AB9" w:rsidRDefault="00E47E11" w:rsidP="00635DEC">
            <w:pPr>
              <w:jc w:val="center"/>
              <w:rPr>
                <w:sz w:val="24"/>
              </w:rPr>
            </w:pPr>
            <w:r w:rsidRPr="00692AB9">
              <w:rPr>
                <w:sz w:val="24"/>
              </w:rPr>
              <w:t>172 472,6</w:t>
            </w:r>
          </w:p>
        </w:tc>
      </w:tr>
      <w:tr w:rsidR="00E47E11" w:rsidRPr="00692AB9" w:rsidTr="00E47E11">
        <w:trPr>
          <w:trHeight w:val="312"/>
          <w:jc w:val="right"/>
        </w:trPr>
        <w:tc>
          <w:tcPr>
            <w:tcW w:w="1101" w:type="dxa"/>
            <w:gridSpan w:val="2"/>
            <w:vMerge/>
            <w:hideMark/>
          </w:tcPr>
          <w:p w:rsidR="00E47E11" w:rsidRPr="00692AB9" w:rsidRDefault="00E47E11" w:rsidP="0088043B">
            <w:pPr>
              <w:jc w:val="both"/>
              <w:rPr>
                <w:sz w:val="24"/>
              </w:rPr>
            </w:pPr>
          </w:p>
        </w:tc>
        <w:tc>
          <w:tcPr>
            <w:tcW w:w="1890" w:type="dxa"/>
            <w:vMerge/>
            <w:hideMark/>
          </w:tcPr>
          <w:p w:rsidR="00E47E11" w:rsidRPr="00692AB9" w:rsidRDefault="00E47E11" w:rsidP="0088043B">
            <w:pPr>
              <w:jc w:val="both"/>
              <w:rPr>
                <w:sz w:val="24"/>
              </w:rPr>
            </w:pPr>
          </w:p>
        </w:tc>
        <w:tc>
          <w:tcPr>
            <w:tcW w:w="1553" w:type="dxa"/>
            <w:vMerge/>
            <w:hideMark/>
          </w:tcPr>
          <w:p w:rsidR="00E47E11" w:rsidRPr="00692AB9" w:rsidRDefault="00E47E11" w:rsidP="0088043B">
            <w:pPr>
              <w:jc w:val="both"/>
              <w:rPr>
                <w:sz w:val="24"/>
              </w:rPr>
            </w:pPr>
          </w:p>
        </w:tc>
        <w:tc>
          <w:tcPr>
            <w:tcW w:w="1142" w:type="dxa"/>
            <w:hideMark/>
          </w:tcPr>
          <w:p w:rsidR="00E47E11" w:rsidRPr="00692AB9" w:rsidRDefault="00E47E11" w:rsidP="0088043B">
            <w:pPr>
              <w:jc w:val="both"/>
              <w:rPr>
                <w:sz w:val="24"/>
              </w:rPr>
            </w:pPr>
            <w:r w:rsidRPr="00692AB9">
              <w:rPr>
                <w:sz w:val="24"/>
              </w:rPr>
              <w:t>бюджет района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88043B">
            <w:pPr>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88043B">
            <w:pPr>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val="restart"/>
            <w:hideMark/>
          </w:tcPr>
          <w:p w:rsidR="00E47E11" w:rsidRPr="00692AB9" w:rsidRDefault="00E47E11" w:rsidP="0088043B">
            <w:pPr>
              <w:jc w:val="center"/>
              <w:rPr>
                <w:sz w:val="24"/>
              </w:rPr>
            </w:pPr>
            <w:r w:rsidRPr="00692AB9">
              <w:rPr>
                <w:sz w:val="24"/>
              </w:rPr>
              <w:t>1.2</w:t>
            </w:r>
            <w:r>
              <w:rPr>
                <w:sz w:val="24"/>
              </w:rPr>
              <w:t>.</w:t>
            </w:r>
          </w:p>
        </w:tc>
        <w:tc>
          <w:tcPr>
            <w:tcW w:w="1890" w:type="dxa"/>
            <w:vMerge w:val="restart"/>
            <w:hideMark/>
          </w:tcPr>
          <w:p w:rsidR="00E47E11" w:rsidRPr="00692AB9" w:rsidRDefault="00E47E11" w:rsidP="0088043B">
            <w:pPr>
              <w:jc w:val="both"/>
              <w:rPr>
                <w:sz w:val="24"/>
              </w:rPr>
            </w:pPr>
            <w:r w:rsidRPr="00692AB9">
              <w:rPr>
                <w:sz w:val="24"/>
              </w:rPr>
              <w:t>Обеспечение сбалансирова</w:t>
            </w:r>
            <w:r w:rsidRPr="00692AB9">
              <w:rPr>
                <w:sz w:val="24"/>
              </w:rPr>
              <w:t>н</w:t>
            </w:r>
            <w:r w:rsidRPr="00692AB9">
              <w:rPr>
                <w:sz w:val="24"/>
              </w:rPr>
              <w:t>ности бюдж</w:t>
            </w:r>
            <w:r w:rsidRPr="00692AB9">
              <w:rPr>
                <w:sz w:val="24"/>
              </w:rPr>
              <w:t>е</w:t>
            </w:r>
            <w:r w:rsidRPr="00692AB9">
              <w:rPr>
                <w:sz w:val="24"/>
              </w:rPr>
              <w:t>тов поселений района, предо</w:t>
            </w:r>
            <w:r w:rsidRPr="00692AB9">
              <w:rPr>
                <w:sz w:val="24"/>
              </w:rPr>
              <w:t>с</w:t>
            </w:r>
            <w:r w:rsidRPr="00692AB9">
              <w:rPr>
                <w:sz w:val="24"/>
              </w:rPr>
              <w:t>тавление ме</w:t>
            </w:r>
            <w:r w:rsidRPr="00692AB9">
              <w:rPr>
                <w:sz w:val="24"/>
              </w:rPr>
              <w:t>ж</w:t>
            </w:r>
            <w:r w:rsidRPr="00692AB9">
              <w:rPr>
                <w:sz w:val="24"/>
              </w:rPr>
              <w:t>бюджетных трансфертов на исполнение в</w:t>
            </w:r>
            <w:r w:rsidRPr="00692AB9">
              <w:rPr>
                <w:sz w:val="24"/>
              </w:rPr>
              <w:t>о</w:t>
            </w:r>
            <w:r w:rsidRPr="00692AB9">
              <w:rPr>
                <w:sz w:val="24"/>
              </w:rPr>
              <w:t>просов местн</w:t>
            </w:r>
            <w:r w:rsidRPr="00692AB9">
              <w:rPr>
                <w:sz w:val="24"/>
              </w:rPr>
              <w:t>о</w:t>
            </w:r>
            <w:r w:rsidRPr="00692AB9">
              <w:rPr>
                <w:sz w:val="24"/>
              </w:rPr>
              <w:t>го значения п</w:t>
            </w:r>
            <w:r w:rsidRPr="00692AB9">
              <w:rPr>
                <w:sz w:val="24"/>
              </w:rPr>
              <w:t>о</w:t>
            </w:r>
            <w:r w:rsidRPr="00692AB9">
              <w:rPr>
                <w:sz w:val="24"/>
              </w:rPr>
              <w:t>селений, для компенсации дополнител</w:t>
            </w:r>
            <w:r w:rsidRPr="00692AB9">
              <w:rPr>
                <w:sz w:val="24"/>
              </w:rPr>
              <w:t>ь</w:t>
            </w:r>
            <w:r w:rsidRPr="00692AB9">
              <w:rPr>
                <w:sz w:val="24"/>
              </w:rPr>
              <w:t>ных расходов, возникших в результате р</w:t>
            </w:r>
            <w:r w:rsidRPr="00692AB9">
              <w:rPr>
                <w:sz w:val="24"/>
              </w:rPr>
              <w:t>е</w:t>
            </w:r>
            <w:r w:rsidRPr="00692AB9">
              <w:rPr>
                <w:sz w:val="24"/>
              </w:rPr>
              <w:t>шений, прин</w:t>
            </w:r>
            <w:r w:rsidRPr="00692AB9">
              <w:rPr>
                <w:sz w:val="24"/>
              </w:rPr>
              <w:t>я</w:t>
            </w:r>
            <w:r w:rsidRPr="00692AB9">
              <w:rPr>
                <w:sz w:val="24"/>
              </w:rPr>
              <w:t>тых органами власти другого уровня</w:t>
            </w:r>
          </w:p>
        </w:tc>
        <w:tc>
          <w:tcPr>
            <w:tcW w:w="1553" w:type="dxa"/>
            <w:vMerge w:val="restart"/>
            <w:hideMark/>
          </w:tcPr>
          <w:p w:rsidR="00E47E11" w:rsidRPr="00692AB9" w:rsidRDefault="00E47E11" w:rsidP="0088043B">
            <w:pPr>
              <w:jc w:val="both"/>
              <w:rPr>
                <w:sz w:val="24"/>
              </w:rPr>
            </w:pPr>
            <w:r>
              <w:rPr>
                <w:sz w:val="24"/>
              </w:rPr>
              <w:t>д</w:t>
            </w:r>
            <w:r w:rsidRPr="00692AB9">
              <w:rPr>
                <w:sz w:val="24"/>
              </w:rPr>
              <w:t>епартамент финансов администр</w:t>
            </w:r>
            <w:r w:rsidRPr="00692AB9">
              <w:rPr>
                <w:sz w:val="24"/>
              </w:rPr>
              <w:t>а</w:t>
            </w:r>
            <w:r w:rsidRPr="00692AB9">
              <w:rPr>
                <w:sz w:val="24"/>
              </w:rPr>
              <w:t>ции района</w:t>
            </w:r>
          </w:p>
        </w:tc>
        <w:tc>
          <w:tcPr>
            <w:tcW w:w="1142" w:type="dxa"/>
            <w:hideMark/>
          </w:tcPr>
          <w:p w:rsidR="00E47E11" w:rsidRPr="00692AB9" w:rsidRDefault="00E47E11" w:rsidP="0088043B">
            <w:pPr>
              <w:jc w:val="both"/>
              <w:rPr>
                <w:sz w:val="24"/>
              </w:rPr>
            </w:pPr>
            <w:r w:rsidRPr="00692AB9">
              <w:rPr>
                <w:sz w:val="24"/>
              </w:rPr>
              <w:t>всего</w:t>
            </w:r>
          </w:p>
        </w:tc>
        <w:tc>
          <w:tcPr>
            <w:tcW w:w="1276" w:type="dxa"/>
            <w:vMerge w:val="restart"/>
            <w:hideMark/>
          </w:tcPr>
          <w:p w:rsidR="00E47E11" w:rsidRPr="00692AB9" w:rsidRDefault="00E47E11" w:rsidP="00635DEC">
            <w:pPr>
              <w:jc w:val="center"/>
              <w:rPr>
                <w:sz w:val="24"/>
              </w:rPr>
            </w:pPr>
            <w:r w:rsidRPr="00692AB9">
              <w:rPr>
                <w:sz w:val="24"/>
              </w:rPr>
              <w:t>непосре</w:t>
            </w:r>
            <w:r w:rsidRPr="00692AB9">
              <w:rPr>
                <w:sz w:val="24"/>
              </w:rPr>
              <w:t>д</w:t>
            </w:r>
            <w:r w:rsidRPr="00692AB9">
              <w:rPr>
                <w:sz w:val="24"/>
              </w:rPr>
              <w:t>ственные результ</w:t>
            </w:r>
            <w:r w:rsidRPr="00692AB9">
              <w:rPr>
                <w:sz w:val="24"/>
              </w:rPr>
              <w:t>а</w:t>
            </w:r>
            <w:r w:rsidRPr="00692AB9">
              <w:rPr>
                <w:sz w:val="24"/>
              </w:rPr>
              <w:t>ты: пун</w:t>
            </w:r>
            <w:r w:rsidRPr="00692AB9">
              <w:rPr>
                <w:sz w:val="24"/>
              </w:rPr>
              <w:t>к</w:t>
            </w:r>
            <w:r w:rsidRPr="00692AB9">
              <w:rPr>
                <w:sz w:val="24"/>
              </w:rPr>
              <w:t>ты</w:t>
            </w:r>
            <w:r>
              <w:rPr>
                <w:sz w:val="24"/>
              </w:rPr>
              <w:t xml:space="preserve"> ‒</w:t>
            </w:r>
            <w:r w:rsidRPr="00692AB9">
              <w:rPr>
                <w:sz w:val="24"/>
              </w:rPr>
              <w:t xml:space="preserve"> 1,3,5</w:t>
            </w:r>
          </w:p>
        </w:tc>
        <w:tc>
          <w:tcPr>
            <w:tcW w:w="1418" w:type="dxa"/>
            <w:hideMark/>
          </w:tcPr>
          <w:p w:rsidR="00E47E11" w:rsidRPr="00692AB9" w:rsidRDefault="00E47E11" w:rsidP="00635DEC">
            <w:pPr>
              <w:jc w:val="center"/>
              <w:rPr>
                <w:sz w:val="24"/>
                <w:lang w:val="en-US"/>
              </w:rPr>
            </w:pPr>
            <w:r w:rsidRPr="00692AB9">
              <w:rPr>
                <w:sz w:val="24"/>
              </w:rPr>
              <w:t>2 487037,5</w:t>
            </w:r>
          </w:p>
        </w:tc>
        <w:tc>
          <w:tcPr>
            <w:tcW w:w="1276" w:type="dxa"/>
            <w:hideMark/>
          </w:tcPr>
          <w:p w:rsidR="00E47E11" w:rsidRPr="00692AB9" w:rsidRDefault="00E47E11" w:rsidP="00635DEC">
            <w:pPr>
              <w:jc w:val="center"/>
              <w:rPr>
                <w:sz w:val="24"/>
              </w:rPr>
            </w:pPr>
            <w:r w:rsidRPr="00692AB9">
              <w:rPr>
                <w:sz w:val="24"/>
              </w:rPr>
              <w:t>759 826,3</w:t>
            </w:r>
          </w:p>
        </w:tc>
        <w:tc>
          <w:tcPr>
            <w:tcW w:w="1276" w:type="dxa"/>
            <w:hideMark/>
          </w:tcPr>
          <w:p w:rsidR="00E47E11" w:rsidRPr="00692AB9" w:rsidRDefault="00E47E11" w:rsidP="00635DEC">
            <w:pPr>
              <w:jc w:val="center"/>
              <w:rPr>
                <w:sz w:val="24"/>
                <w:lang w:val="en-US"/>
              </w:rPr>
            </w:pPr>
            <w:r w:rsidRPr="00692AB9">
              <w:rPr>
                <w:sz w:val="24"/>
              </w:rPr>
              <w:t>532968,1</w:t>
            </w:r>
          </w:p>
        </w:tc>
        <w:tc>
          <w:tcPr>
            <w:tcW w:w="1275" w:type="dxa"/>
            <w:hideMark/>
          </w:tcPr>
          <w:p w:rsidR="00E47E11" w:rsidRPr="00692AB9" w:rsidRDefault="00E47E11" w:rsidP="00635DEC">
            <w:pPr>
              <w:jc w:val="center"/>
              <w:rPr>
                <w:sz w:val="24"/>
              </w:rPr>
            </w:pPr>
            <w:r w:rsidRPr="00692AB9">
              <w:rPr>
                <w:sz w:val="24"/>
              </w:rPr>
              <w:t>294 304,1</w:t>
            </w:r>
          </w:p>
        </w:tc>
        <w:tc>
          <w:tcPr>
            <w:tcW w:w="1276" w:type="dxa"/>
            <w:hideMark/>
          </w:tcPr>
          <w:p w:rsidR="00E47E11" w:rsidRPr="00692AB9" w:rsidRDefault="00E47E11" w:rsidP="00635DEC">
            <w:pPr>
              <w:jc w:val="center"/>
              <w:rPr>
                <w:sz w:val="24"/>
              </w:rPr>
            </w:pPr>
            <w:r w:rsidRPr="00692AB9">
              <w:rPr>
                <w:sz w:val="24"/>
              </w:rPr>
              <w:t>293 887,3</w:t>
            </w:r>
          </w:p>
        </w:tc>
        <w:tc>
          <w:tcPr>
            <w:tcW w:w="942" w:type="dxa"/>
            <w:hideMark/>
          </w:tcPr>
          <w:p w:rsidR="00E47E11" w:rsidRPr="00692AB9" w:rsidRDefault="00E47E11" w:rsidP="00635DEC">
            <w:pPr>
              <w:jc w:val="center"/>
              <w:rPr>
                <w:sz w:val="24"/>
              </w:rPr>
            </w:pPr>
            <w:r w:rsidRPr="00692AB9">
              <w:rPr>
                <w:sz w:val="24"/>
              </w:rPr>
              <w:t>296 856,9</w:t>
            </w:r>
          </w:p>
        </w:tc>
        <w:tc>
          <w:tcPr>
            <w:tcW w:w="942" w:type="dxa"/>
            <w:hideMark/>
          </w:tcPr>
          <w:p w:rsidR="00E47E11" w:rsidRPr="00692AB9" w:rsidRDefault="00E47E11" w:rsidP="00635DEC">
            <w:pPr>
              <w:jc w:val="center"/>
              <w:rPr>
                <w:sz w:val="24"/>
              </w:rPr>
            </w:pPr>
            <w:r w:rsidRPr="00692AB9">
              <w:rPr>
                <w:sz w:val="24"/>
              </w:rPr>
              <w:t>309 194,8</w:t>
            </w:r>
          </w:p>
        </w:tc>
      </w:tr>
      <w:tr w:rsidR="00E47E11" w:rsidRPr="00692AB9" w:rsidTr="00E47E11">
        <w:trPr>
          <w:trHeight w:val="624"/>
          <w:jc w:val="right"/>
        </w:trPr>
        <w:tc>
          <w:tcPr>
            <w:tcW w:w="1101" w:type="dxa"/>
            <w:gridSpan w:val="2"/>
            <w:vMerge/>
            <w:hideMark/>
          </w:tcPr>
          <w:p w:rsidR="00E47E11" w:rsidRPr="00692AB9" w:rsidRDefault="00E47E11" w:rsidP="0088043B">
            <w:pPr>
              <w:jc w:val="center"/>
              <w:rPr>
                <w:sz w:val="24"/>
              </w:rPr>
            </w:pPr>
          </w:p>
        </w:tc>
        <w:tc>
          <w:tcPr>
            <w:tcW w:w="1890" w:type="dxa"/>
            <w:vMerge/>
            <w:hideMark/>
          </w:tcPr>
          <w:p w:rsidR="00E47E11" w:rsidRPr="00692AB9" w:rsidRDefault="00E47E11" w:rsidP="0088043B">
            <w:pPr>
              <w:jc w:val="both"/>
              <w:rPr>
                <w:sz w:val="24"/>
              </w:rPr>
            </w:pPr>
          </w:p>
        </w:tc>
        <w:tc>
          <w:tcPr>
            <w:tcW w:w="1553" w:type="dxa"/>
            <w:vMerge/>
            <w:hideMark/>
          </w:tcPr>
          <w:p w:rsidR="00E47E11" w:rsidRPr="00692AB9" w:rsidRDefault="00E47E11" w:rsidP="0088043B">
            <w:pPr>
              <w:jc w:val="both"/>
              <w:rPr>
                <w:sz w:val="24"/>
              </w:rPr>
            </w:pPr>
          </w:p>
        </w:tc>
        <w:tc>
          <w:tcPr>
            <w:tcW w:w="1142" w:type="dxa"/>
            <w:hideMark/>
          </w:tcPr>
          <w:p w:rsidR="00E47E11" w:rsidRPr="00692AB9" w:rsidRDefault="00E47E11" w:rsidP="0088043B">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28 559,8</w:t>
            </w:r>
          </w:p>
        </w:tc>
        <w:tc>
          <w:tcPr>
            <w:tcW w:w="1276" w:type="dxa"/>
            <w:hideMark/>
          </w:tcPr>
          <w:p w:rsidR="00E47E11" w:rsidRPr="00692AB9" w:rsidRDefault="00E47E11" w:rsidP="00635DEC">
            <w:pPr>
              <w:jc w:val="center"/>
              <w:rPr>
                <w:sz w:val="24"/>
              </w:rPr>
            </w:pPr>
            <w:r w:rsidRPr="00692AB9">
              <w:rPr>
                <w:sz w:val="24"/>
              </w:rPr>
              <w:t>4 533,3</w:t>
            </w:r>
          </w:p>
        </w:tc>
        <w:tc>
          <w:tcPr>
            <w:tcW w:w="1276" w:type="dxa"/>
            <w:hideMark/>
          </w:tcPr>
          <w:p w:rsidR="00E47E11" w:rsidRPr="00692AB9" w:rsidRDefault="00E47E11" w:rsidP="00635DEC">
            <w:pPr>
              <w:jc w:val="center"/>
              <w:rPr>
                <w:sz w:val="24"/>
              </w:rPr>
            </w:pPr>
            <w:r w:rsidRPr="00692AB9">
              <w:rPr>
                <w:sz w:val="24"/>
              </w:rPr>
              <w:t>3 888,0</w:t>
            </w:r>
          </w:p>
        </w:tc>
        <w:tc>
          <w:tcPr>
            <w:tcW w:w="1275" w:type="dxa"/>
            <w:hideMark/>
          </w:tcPr>
          <w:p w:rsidR="00E47E11" w:rsidRPr="00692AB9" w:rsidRDefault="00E47E11" w:rsidP="00635DEC">
            <w:pPr>
              <w:jc w:val="center"/>
              <w:rPr>
                <w:sz w:val="24"/>
              </w:rPr>
            </w:pPr>
            <w:r w:rsidRPr="00692AB9">
              <w:rPr>
                <w:sz w:val="24"/>
              </w:rPr>
              <w:t>4 706,3</w:t>
            </w:r>
          </w:p>
        </w:tc>
        <w:tc>
          <w:tcPr>
            <w:tcW w:w="1276" w:type="dxa"/>
            <w:hideMark/>
          </w:tcPr>
          <w:p w:rsidR="00E47E11" w:rsidRPr="00692AB9" w:rsidRDefault="00E47E11" w:rsidP="00635DEC">
            <w:pPr>
              <w:jc w:val="center"/>
              <w:rPr>
                <w:sz w:val="24"/>
              </w:rPr>
            </w:pPr>
            <w:r w:rsidRPr="00692AB9">
              <w:rPr>
                <w:sz w:val="24"/>
              </w:rPr>
              <w:t>4 927,5</w:t>
            </w:r>
          </w:p>
        </w:tc>
        <w:tc>
          <w:tcPr>
            <w:tcW w:w="942" w:type="dxa"/>
            <w:hideMark/>
          </w:tcPr>
          <w:p w:rsidR="00E47E11" w:rsidRPr="00692AB9" w:rsidRDefault="00E47E11" w:rsidP="00635DEC">
            <w:pPr>
              <w:jc w:val="center"/>
              <w:rPr>
                <w:sz w:val="24"/>
              </w:rPr>
            </w:pPr>
            <w:r w:rsidRPr="00692AB9">
              <w:rPr>
                <w:sz w:val="24"/>
              </w:rPr>
              <w:t>5 144,3</w:t>
            </w:r>
          </w:p>
        </w:tc>
        <w:tc>
          <w:tcPr>
            <w:tcW w:w="942" w:type="dxa"/>
            <w:hideMark/>
          </w:tcPr>
          <w:p w:rsidR="00E47E11" w:rsidRPr="00692AB9" w:rsidRDefault="00E47E11" w:rsidP="00635DEC">
            <w:pPr>
              <w:jc w:val="center"/>
              <w:rPr>
                <w:sz w:val="24"/>
              </w:rPr>
            </w:pPr>
            <w:r w:rsidRPr="00692AB9">
              <w:rPr>
                <w:sz w:val="24"/>
              </w:rPr>
              <w:t>5 360,4</w:t>
            </w:r>
          </w:p>
        </w:tc>
      </w:tr>
      <w:tr w:rsidR="00E47E11" w:rsidRPr="00692AB9" w:rsidTr="00E47E11">
        <w:trPr>
          <w:trHeight w:val="936"/>
          <w:jc w:val="right"/>
        </w:trPr>
        <w:tc>
          <w:tcPr>
            <w:tcW w:w="1101" w:type="dxa"/>
            <w:gridSpan w:val="2"/>
            <w:vMerge/>
            <w:hideMark/>
          </w:tcPr>
          <w:p w:rsidR="00E47E11" w:rsidRPr="00692AB9" w:rsidRDefault="00E47E11" w:rsidP="0088043B">
            <w:pPr>
              <w:jc w:val="center"/>
              <w:rPr>
                <w:sz w:val="24"/>
              </w:rPr>
            </w:pPr>
          </w:p>
        </w:tc>
        <w:tc>
          <w:tcPr>
            <w:tcW w:w="1890" w:type="dxa"/>
            <w:vMerge/>
            <w:hideMark/>
          </w:tcPr>
          <w:p w:rsidR="00E47E11" w:rsidRPr="00692AB9" w:rsidRDefault="00E47E11" w:rsidP="0088043B">
            <w:pPr>
              <w:jc w:val="both"/>
              <w:rPr>
                <w:sz w:val="24"/>
              </w:rPr>
            </w:pPr>
          </w:p>
        </w:tc>
        <w:tc>
          <w:tcPr>
            <w:tcW w:w="1553" w:type="dxa"/>
            <w:vMerge/>
            <w:hideMark/>
          </w:tcPr>
          <w:p w:rsidR="00E47E11" w:rsidRPr="00692AB9" w:rsidRDefault="00E47E11" w:rsidP="0088043B">
            <w:pPr>
              <w:jc w:val="both"/>
              <w:rPr>
                <w:sz w:val="24"/>
              </w:rPr>
            </w:pPr>
          </w:p>
        </w:tc>
        <w:tc>
          <w:tcPr>
            <w:tcW w:w="1142" w:type="dxa"/>
            <w:hideMark/>
          </w:tcPr>
          <w:p w:rsidR="00E47E11" w:rsidRPr="00692AB9" w:rsidRDefault="00E47E11" w:rsidP="0088043B">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19 843,6</w:t>
            </w:r>
          </w:p>
        </w:tc>
        <w:tc>
          <w:tcPr>
            <w:tcW w:w="1276" w:type="dxa"/>
            <w:hideMark/>
          </w:tcPr>
          <w:p w:rsidR="00E47E11" w:rsidRPr="00692AB9" w:rsidRDefault="00E47E11" w:rsidP="00635DEC">
            <w:pPr>
              <w:jc w:val="center"/>
              <w:rPr>
                <w:sz w:val="24"/>
              </w:rPr>
            </w:pPr>
            <w:r w:rsidRPr="00692AB9">
              <w:rPr>
                <w:sz w:val="24"/>
              </w:rPr>
              <w:t>3 461,7</w:t>
            </w:r>
          </w:p>
        </w:tc>
        <w:tc>
          <w:tcPr>
            <w:tcW w:w="1276" w:type="dxa"/>
            <w:hideMark/>
          </w:tcPr>
          <w:p w:rsidR="00E47E11" w:rsidRPr="00692AB9" w:rsidRDefault="00E47E11" w:rsidP="00635DEC">
            <w:pPr>
              <w:jc w:val="center"/>
              <w:rPr>
                <w:sz w:val="24"/>
              </w:rPr>
            </w:pPr>
            <w:r w:rsidRPr="00692AB9">
              <w:rPr>
                <w:sz w:val="24"/>
              </w:rPr>
              <w:t>5057,1</w:t>
            </w:r>
          </w:p>
        </w:tc>
        <w:tc>
          <w:tcPr>
            <w:tcW w:w="1275" w:type="dxa"/>
            <w:hideMark/>
          </w:tcPr>
          <w:p w:rsidR="00E47E11" w:rsidRPr="00692AB9" w:rsidRDefault="00E47E11" w:rsidP="00635DEC">
            <w:pPr>
              <w:jc w:val="center"/>
              <w:rPr>
                <w:sz w:val="24"/>
              </w:rPr>
            </w:pPr>
            <w:r w:rsidRPr="00692AB9">
              <w:rPr>
                <w:sz w:val="24"/>
              </w:rPr>
              <w:t>1 822,1</w:t>
            </w:r>
          </w:p>
        </w:tc>
        <w:tc>
          <w:tcPr>
            <w:tcW w:w="1276" w:type="dxa"/>
            <w:hideMark/>
          </w:tcPr>
          <w:p w:rsidR="00E47E11" w:rsidRPr="00692AB9" w:rsidRDefault="00E47E11" w:rsidP="00635DEC">
            <w:pPr>
              <w:jc w:val="center"/>
              <w:rPr>
                <w:sz w:val="24"/>
              </w:rPr>
            </w:pPr>
            <w:r w:rsidRPr="00692AB9">
              <w:rPr>
                <w:sz w:val="24"/>
              </w:rPr>
              <w:t>8 826,6</w:t>
            </w:r>
          </w:p>
        </w:tc>
        <w:tc>
          <w:tcPr>
            <w:tcW w:w="942" w:type="dxa"/>
            <w:hideMark/>
          </w:tcPr>
          <w:p w:rsidR="00E47E11" w:rsidRPr="00692AB9" w:rsidRDefault="00E47E11" w:rsidP="00635DEC">
            <w:pPr>
              <w:jc w:val="center"/>
              <w:rPr>
                <w:sz w:val="24"/>
              </w:rPr>
            </w:pPr>
            <w:r w:rsidRPr="00692AB9">
              <w:rPr>
                <w:sz w:val="24"/>
              </w:rPr>
              <w:t>331,1</w:t>
            </w:r>
          </w:p>
        </w:tc>
        <w:tc>
          <w:tcPr>
            <w:tcW w:w="942" w:type="dxa"/>
            <w:hideMark/>
          </w:tcPr>
          <w:p w:rsidR="00E47E11" w:rsidRPr="00692AB9" w:rsidRDefault="00E47E11" w:rsidP="00635DEC">
            <w:pPr>
              <w:jc w:val="center"/>
              <w:rPr>
                <w:sz w:val="24"/>
              </w:rPr>
            </w:pPr>
            <w:r w:rsidRPr="00692AB9">
              <w:rPr>
                <w:sz w:val="24"/>
              </w:rPr>
              <w:t>345,0</w:t>
            </w:r>
          </w:p>
        </w:tc>
      </w:tr>
      <w:tr w:rsidR="00E47E11" w:rsidRPr="00692AB9" w:rsidTr="00E47E11">
        <w:trPr>
          <w:trHeight w:val="312"/>
          <w:jc w:val="right"/>
        </w:trPr>
        <w:tc>
          <w:tcPr>
            <w:tcW w:w="1101" w:type="dxa"/>
            <w:gridSpan w:val="2"/>
            <w:vMerge/>
            <w:hideMark/>
          </w:tcPr>
          <w:p w:rsidR="00E47E11" w:rsidRPr="00692AB9" w:rsidRDefault="00E47E11" w:rsidP="0088043B">
            <w:pPr>
              <w:jc w:val="center"/>
              <w:rPr>
                <w:sz w:val="24"/>
              </w:rPr>
            </w:pPr>
          </w:p>
        </w:tc>
        <w:tc>
          <w:tcPr>
            <w:tcW w:w="1890" w:type="dxa"/>
            <w:vMerge/>
            <w:hideMark/>
          </w:tcPr>
          <w:p w:rsidR="00E47E11" w:rsidRPr="00692AB9" w:rsidRDefault="00E47E11" w:rsidP="0088043B">
            <w:pPr>
              <w:jc w:val="both"/>
              <w:rPr>
                <w:sz w:val="24"/>
              </w:rPr>
            </w:pPr>
          </w:p>
        </w:tc>
        <w:tc>
          <w:tcPr>
            <w:tcW w:w="1553" w:type="dxa"/>
            <w:vMerge/>
            <w:hideMark/>
          </w:tcPr>
          <w:p w:rsidR="00E47E11" w:rsidRPr="00692AB9" w:rsidRDefault="00E47E11" w:rsidP="0088043B">
            <w:pPr>
              <w:jc w:val="both"/>
              <w:rPr>
                <w:sz w:val="24"/>
              </w:rPr>
            </w:pPr>
          </w:p>
        </w:tc>
        <w:tc>
          <w:tcPr>
            <w:tcW w:w="1142" w:type="dxa"/>
            <w:hideMark/>
          </w:tcPr>
          <w:p w:rsidR="00E47E11" w:rsidRPr="00692AB9" w:rsidRDefault="00E47E11" w:rsidP="0088043B">
            <w:pPr>
              <w:jc w:val="both"/>
              <w:rPr>
                <w:sz w:val="24"/>
              </w:rPr>
            </w:pPr>
            <w:r w:rsidRPr="00692AB9">
              <w:rPr>
                <w:sz w:val="24"/>
              </w:rPr>
              <w:t>бюджет района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lang w:val="en-US"/>
              </w:rPr>
            </w:pPr>
            <w:r w:rsidRPr="00692AB9">
              <w:rPr>
                <w:sz w:val="24"/>
              </w:rPr>
              <w:t>2 438634,1</w:t>
            </w:r>
          </w:p>
        </w:tc>
        <w:tc>
          <w:tcPr>
            <w:tcW w:w="1276" w:type="dxa"/>
            <w:hideMark/>
          </w:tcPr>
          <w:p w:rsidR="00E47E11" w:rsidRPr="00692AB9" w:rsidRDefault="00E47E11" w:rsidP="00635DEC">
            <w:pPr>
              <w:jc w:val="center"/>
              <w:rPr>
                <w:sz w:val="24"/>
              </w:rPr>
            </w:pPr>
            <w:r w:rsidRPr="00692AB9">
              <w:rPr>
                <w:sz w:val="24"/>
              </w:rPr>
              <w:t>751 831,3</w:t>
            </w:r>
          </w:p>
        </w:tc>
        <w:tc>
          <w:tcPr>
            <w:tcW w:w="1276" w:type="dxa"/>
            <w:hideMark/>
          </w:tcPr>
          <w:p w:rsidR="00E47E11" w:rsidRPr="00692AB9" w:rsidRDefault="00E47E11" w:rsidP="00635DEC">
            <w:pPr>
              <w:jc w:val="center"/>
              <w:rPr>
                <w:sz w:val="24"/>
                <w:lang w:val="en-US"/>
              </w:rPr>
            </w:pPr>
            <w:r w:rsidRPr="00692AB9">
              <w:rPr>
                <w:sz w:val="24"/>
              </w:rPr>
              <w:t>524023,0</w:t>
            </w:r>
          </w:p>
        </w:tc>
        <w:tc>
          <w:tcPr>
            <w:tcW w:w="1275" w:type="dxa"/>
            <w:hideMark/>
          </w:tcPr>
          <w:p w:rsidR="00E47E11" w:rsidRPr="00692AB9" w:rsidRDefault="00E47E11" w:rsidP="00635DEC">
            <w:pPr>
              <w:jc w:val="center"/>
              <w:rPr>
                <w:sz w:val="24"/>
              </w:rPr>
            </w:pPr>
            <w:r w:rsidRPr="00692AB9">
              <w:rPr>
                <w:sz w:val="24"/>
              </w:rPr>
              <w:t>287 775,7</w:t>
            </w:r>
          </w:p>
        </w:tc>
        <w:tc>
          <w:tcPr>
            <w:tcW w:w="1276" w:type="dxa"/>
            <w:hideMark/>
          </w:tcPr>
          <w:p w:rsidR="00E47E11" w:rsidRPr="00692AB9" w:rsidRDefault="00E47E11" w:rsidP="00635DEC">
            <w:pPr>
              <w:jc w:val="center"/>
              <w:rPr>
                <w:sz w:val="24"/>
              </w:rPr>
            </w:pPr>
            <w:r w:rsidRPr="00692AB9">
              <w:rPr>
                <w:sz w:val="24"/>
              </w:rPr>
              <w:t>280 133,2</w:t>
            </w:r>
          </w:p>
        </w:tc>
        <w:tc>
          <w:tcPr>
            <w:tcW w:w="942" w:type="dxa"/>
            <w:hideMark/>
          </w:tcPr>
          <w:p w:rsidR="00E47E11" w:rsidRPr="00692AB9" w:rsidRDefault="00E47E11" w:rsidP="00635DEC">
            <w:pPr>
              <w:jc w:val="center"/>
              <w:rPr>
                <w:sz w:val="24"/>
              </w:rPr>
            </w:pPr>
            <w:r w:rsidRPr="00692AB9">
              <w:rPr>
                <w:sz w:val="24"/>
              </w:rPr>
              <w:t>291 381,5</w:t>
            </w:r>
          </w:p>
        </w:tc>
        <w:tc>
          <w:tcPr>
            <w:tcW w:w="942" w:type="dxa"/>
            <w:hideMark/>
          </w:tcPr>
          <w:p w:rsidR="00E47E11" w:rsidRPr="00692AB9" w:rsidRDefault="00E47E11" w:rsidP="00635DEC">
            <w:pPr>
              <w:jc w:val="center"/>
              <w:rPr>
                <w:sz w:val="24"/>
              </w:rPr>
            </w:pPr>
            <w:r w:rsidRPr="00692AB9">
              <w:rPr>
                <w:sz w:val="24"/>
              </w:rPr>
              <w:t>303 489,4</w:t>
            </w:r>
          </w:p>
        </w:tc>
      </w:tr>
      <w:tr w:rsidR="00E47E11" w:rsidRPr="00692AB9" w:rsidTr="00E47E11">
        <w:trPr>
          <w:trHeight w:val="624"/>
          <w:jc w:val="right"/>
        </w:trPr>
        <w:tc>
          <w:tcPr>
            <w:tcW w:w="1101" w:type="dxa"/>
            <w:gridSpan w:val="2"/>
            <w:vMerge/>
            <w:hideMark/>
          </w:tcPr>
          <w:p w:rsidR="00E47E11" w:rsidRPr="00692AB9" w:rsidRDefault="00E47E11" w:rsidP="0088043B">
            <w:pPr>
              <w:jc w:val="center"/>
              <w:rPr>
                <w:sz w:val="24"/>
              </w:rPr>
            </w:pPr>
          </w:p>
        </w:tc>
        <w:tc>
          <w:tcPr>
            <w:tcW w:w="1890" w:type="dxa"/>
            <w:vMerge/>
            <w:hideMark/>
          </w:tcPr>
          <w:p w:rsidR="00E47E11" w:rsidRPr="00692AB9" w:rsidRDefault="00E47E11" w:rsidP="0088043B">
            <w:pPr>
              <w:jc w:val="both"/>
              <w:rPr>
                <w:sz w:val="24"/>
              </w:rPr>
            </w:pPr>
          </w:p>
        </w:tc>
        <w:tc>
          <w:tcPr>
            <w:tcW w:w="1553" w:type="dxa"/>
            <w:vMerge/>
            <w:hideMark/>
          </w:tcPr>
          <w:p w:rsidR="00E47E11" w:rsidRPr="00692AB9" w:rsidRDefault="00E47E11" w:rsidP="0088043B">
            <w:pPr>
              <w:jc w:val="both"/>
              <w:rPr>
                <w:sz w:val="24"/>
              </w:rPr>
            </w:pPr>
          </w:p>
        </w:tc>
        <w:tc>
          <w:tcPr>
            <w:tcW w:w="1142" w:type="dxa"/>
            <w:hideMark/>
          </w:tcPr>
          <w:p w:rsidR="00E47E11" w:rsidRPr="00692AB9" w:rsidRDefault="00E47E11" w:rsidP="0088043B">
            <w:pPr>
              <w:jc w:val="both"/>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1260"/>
          <w:jc w:val="right"/>
        </w:trPr>
        <w:tc>
          <w:tcPr>
            <w:tcW w:w="1101" w:type="dxa"/>
            <w:gridSpan w:val="2"/>
            <w:vMerge/>
            <w:hideMark/>
          </w:tcPr>
          <w:p w:rsidR="00E47E11" w:rsidRPr="00692AB9" w:rsidRDefault="00E47E11" w:rsidP="0088043B">
            <w:pPr>
              <w:jc w:val="center"/>
              <w:rPr>
                <w:sz w:val="24"/>
              </w:rPr>
            </w:pPr>
          </w:p>
        </w:tc>
        <w:tc>
          <w:tcPr>
            <w:tcW w:w="1890" w:type="dxa"/>
            <w:vMerge/>
            <w:hideMark/>
          </w:tcPr>
          <w:p w:rsidR="00E47E11" w:rsidRPr="00692AB9" w:rsidRDefault="00E47E11" w:rsidP="0088043B">
            <w:pPr>
              <w:jc w:val="both"/>
              <w:rPr>
                <w:sz w:val="24"/>
              </w:rPr>
            </w:pPr>
          </w:p>
        </w:tc>
        <w:tc>
          <w:tcPr>
            <w:tcW w:w="1553" w:type="dxa"/>
            <w:vMerge/>
            <w:hideMark/>
          </w:tcPr>
          <w:p w:rsidR="00E47E11" w:rsidRPr="00692AB9" w:rsidRDefault="00E47E11" w:rsidP="0088043B">
            <w:pPr>
              <w:jc w:val="both"/>
              <w:rPr>
                <w:sz w:val="24"/>
              </w:rPr>
            </w:pPr>
          </w:p>
        </w:tc>
        <w:tc>
          <w:tcPr>
            <w:tcW w:w="1142" w:type="dxa"/>
            <w:hideMark/>
          </w:tcPr>
          <w:p w:rsidR="00E47E11" w:rsidRPr="00692AB9" w:rsidRDefault="00E47E11" w:rsidP="0088043B">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val="restart"/>
            <w:hideMark/>
          </w:tcPr>
          <w:p w:rsidR="00E47E11" w:rsidRPr="00692AB9" w:rsidRDefault="00E47E11" w:rsidP="0088043B">
            <w:pPr>
              <w:jc w:val="center"/>
              <w:rPr>
                <w:sz w:val="24"/>
              </w:rPr>
            </w:pPr>
            <w:r w:rsidRPr="00692AB9">
              <w:rPr>
                <w:sz w:val="24"/>
              </w:rPr>
              <w:t>1.2.1</w:t>
            </w:r>
            <w:r>
              <w:rPr>
                <w:sz w:val="24"/>
              </w:rPr>
              <w:t>.</w:t>
            </w:r>
          </w:p>
        </w:tc>
        <w:tc>
          <w:tcPr>
            <w:tcW w:w="1890" w:type="dxa"/>
            <w:vMerge w:val="restart"/>
            <w:hideMark/>
          </w:tcPr>
          <w:p w:rsidR="00E47E11" w:rsidRPr="00692AB9" w:rsidRDefault="00E47E11" w:rsidP="0088043B">
            <w:pPr>
              <w:jc w:val="both"/>
              <w:rPr>
                <w:sz w:val="24"/>
              </w:rPr>
            </w:pPr>
            <w:r w:rsidRPr="00692AB9">
              <w:rPr>
                <w:sz w:val="24"/>
              </w:rPr>
              <w:t>Расчет и ра</w:t>
            </w:r>
            <w:r w:rsidRPr="00692AB9">
              <w:rPr>
                <w:sz w:val="24"/>
              </w:rPr>
              <w:t>с</w:t>
            </w:r>
            <w:r w:rsidRPr="00692AB9">
              <w:rPr>
                <w:sz w:val="24"/>
              </w:rPr>
              <w:t xml:space="preserve">пределение по поселениям района дотации на поддержку </w:t>
            </w:r>
            <w:r w:rsidRPr="00692AB9">
              <w:rPr>
                <w:sz w:val="24"/>
              </w:rPr>
              <w:lastRenderedPageBreak/>
              <w:t>мер по обесп</w:t>
            </w:r>
            <w:r w:rsidRPr="00692AB9">
              <w:rPr>
                <w:sz w:val="24"/>
              </w:rPr>
              <w:t>е</w:t>
            </w:r>
            <w:r w:rsidRPr="00692AB9">
              <w:rPr>
                <w:sz w:val="24"/>
              </w:rPr>
              <w:t>чению сбала</w:t>
            </w:r>
            <w:r w:rsidRPr="00692AB9">
              <w:rPr>
                <w:sz w:val="24"/>
              </w:rPr>
              <w:t>н</w:t>
            </w:r>
            <w:r w:rsidRPr="00692AB9">
              <w:rPr>
                <w:sz w:val="24"/>
              </w:rPr>
              <w:t>сированности местных бю</w:t>
            </w:r>
            <w:r w:rsidRPr="00692AB9">
              <w:rPr>
                <w:sz w:val="24"/>
              </w:rPr>
              <w:t>д</w:t>
            </w:r>
            <w:r w:rsidRPr="00692AB9">
              <w:rPr>
                <w:sz w:val="24"/>
              </w:rPr>
              <w:t>жетов</w:t>
            </w:r>
          </w:p>
        </w:tc>
        <w:tc>
          <w:tcPr>
            <w:tcW w:w="1553" w:type="dxa"/>
            <w:vMerge w:val="restart"/>
            <w:hideMark/>
          </w:tcPr>
          <w:p w:rsidR="00E47E11" w:rsidRPr="00692AB9" w:rsidRDefault="00E47E11" w:rsidP="0088043B">
            <w:pPr>
              <w:jc w:val="both"/>
              <w:rPr>
                <w:sz w:val="24"/>
              </w:rPr>
            </w:pPr>
            <w:r>
              <w:rPr>
                <w:sz w:val="24"/>
              </w:rPr>
              <w:lastRenderedPageBreak/>
              <w:t>д</w:t>
            </w:r>
            <w:r w:rsidRPr="00692AB9">
              <w:rPr>
                <w:sz w:val="24"/>
              </w:rPr>
              <w:t>епартамент финансов администр</w:t>
            </w:r>
            <w:r w:rsidRPr="00692AB9">
              <w:rPr>
                <w:sz w:val="24"/>
              </w:rPr>
              <w:t>а</w:t>
            </w:r>
            <w:r w:rsidRPr="00692AB9">
              <w:rPr>
                <w:sz w:val="24"/>
              </w:rPr>
              <w:t>ции района</w:t>
            </w:r>
          </w:p>
        </w:tc>
        <w:tc>
          <w:tcPr>
            <w:tcW w:w="1142" w:type="dxa"/>
            <w:hideMark/>
          </w:tcPr>
          <w:p w:rsidR="00E47E11" w:rsidRPr="00692AB9" w:rsidRDefault="00E47E11" w:rsidP="0088043B">
            <w:pPr>
              <w:jc w:val="both"/>
              <w:rPr>
                <w:sz w:val="24"/>
              </w:rPr>
            </w:pPr>
            <w:r w:rsidRPr="00692AB9">
              <w:rPr>
                <w:sz w:val="24"/>
              </w:rPr>
              <w:t>всего</w:t>
            </w:r>
          </w:p>
        </w:tc>
        <w:tc>
          <w:tcPr>
            <w:tcW w:w="1276" w:type="dxa"/>
            <w:vMerge w:val="restart"/>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lang w:val="en-US"/>
              </w:rPr>
            </w:pPr>
            <w:r w:rsidRPr="00692AB9">
              <w:rPr>
                <w:sz w:val="24"/>
              </w:rPr>
              <w:t>2 220 011,3</w:t>
            </w:r>
          </w:p>
        </w:tc>
        <w:tc>
          <w:tcPr>
            <w:tcW w:w="1276" w:type="dxa"/>
            <w:hideMark/>
          </w:tcPr>
          <w:p w:rsidR="00E47E11" w:rsidRPr="00692AB9" w:rsidRDefault="00E47E11" w:rsidP="00635DEC">
            <w:pPr>
              <w:jc w:val="center"/>
              <w:rPr>
                <w:sz w:val="24"/>
              </w:rPr>
            </w:pPr>
            <w:r w:rsidRPr="00692AB9">
              <w:rPr>
                <w:sz w:val="24"/>
              </w:rPr>
              <w:t>710 742,4</w:t>
            </w:r>
          </w:p>
        </w:tc>
        <w:tc>
          <w:tcPr>
            <w:tcW w:w="1276" w:type="dxa"/>
            <w:hideMark/>
          </w:tcPr>
          <w:p w:rsidR="00E47E11" w:rsidRPr="00692AB9" w:rsidRDefault="00E47E11" w:rsidP="00635DEC">
            <w:pPr>
              <w:jc w:val="center"/>
              <w:rPr>
                <w:sz w:val="24"/>
                <w:lang w:val="en-US"/>
              </w:rPr>
            </w:pPr>
            <w:r w:rsidRPr="00692AB9">
              <w:rPr>
                <w:sz w:val="24"/>
              </w:rPr>
              <w:t>465634,5</w:t>
            </w:r>
          </w:p>
        </w:tc>
        <w:tc>
          <w:tcPr>
            <w:tcW w:w="1275" w:type="dxa"/>
            <w:hideMark/>
          </w:tcPr>
          <w:p w:rsidR="00E47E11" w:rsidRPr="00692AB9" w:rsidRDefault="00E47E11" w:rsidP="00635DEC">
            <w:pPr>
              <w:jc w:val="center"/>
              <w:rPr>
                <w:sz w:val="24"/>
              </w:rPr>
            </w:pPr>
            <w:r w:rsidRPr="00692AB9">
              <w:rPr>
                <w:sz w:val="24"/>
              </w:rPr>
              <w:t>258 837,8</w:t>
            </w:r>
          </w:p>
        </w:tc>
        <w:tc>
          <w:tcPr>
            <w:tcW w:w="1276" w:type="dxa"/>
            <w:hideMark/>
          </w:tcPr>
          <w:p w:rsidR="00E47E11" w:rsidRPr="00692AB9" w:rsidRDefault="00E47E11" w:rsidP="00635DEC">
            <w:pPr>
              <w:jc w:val="center"/>
              <w:rPr>
                <w:sz w:val="24"/>
              </w:rPr>
            </w:pPr>
            <w:r w:rsidRPr="00692AB9">
              <w:rPr>
                <w:sz w:val="24"/>
              </w:rPr>
              <w:t>250 716,3</w:t>
            </w:r>
          </w:p>
        </w:tc>
        <w:tc>
          <w:tcPr>
            <w:tcW w:w="942" w:type="dxa"/>
            <w:hideMark/>
          </w:tcPr>
          <w:p w:rsidR="00E47E11" w:rsidRPr="00692AB9" w:rsidRDefault="00E47E11" w:rsidP="00635DEC">
            <w:pPr>
              <w:jc w:val="center"/>
              <w:rPr>
                <w:sz w:val="24"/>
              </w:rPr>
            </w:pPr>
            <w:r w:rsidRPr="00692AB9">
              <w:rPr>
                <w:sz w:val="24"/>
              </w:rPr>
              <w:t>261 611,4</w:t>
            </w:r>
          </w:p>
        </w:tc>
        <w:tc>
          <w:tcPr>
            <w:tcW w:w="942" w:type="dxa"/>
            <w:hideMark/>
          </w:tcPr>
          <w:p w:rsidR="00E47E11" w:rsidRPr="00692AB9" w:rsidRDefault="00E47E11" w:rsidP="00635DEC">
            <w:pPr>
              <w:jc w:val="center"/>
              <w:rPr>
                <w:sz w:val="24"/>
              </w:rPr>
            </w:pPr>
            <w:r w:rsidRPr="00692AB9">
              <w:rPr>
                <w:sz w:val="24"/>
              </w:rPr>
              <w:t>272 468,9</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jc w:val="both"/>
              <w:rPr>
                <w:sz w:val="24"/>
              </w:rPr>
            </w:pPr>
          </w:p>
        </w:tc>
        <w:tc>
          <w:tcPr>
            <w:tcW w:w="1553" w:type="dxa"/>
            <w:vMerge/>
            <w:hideMark/>
          </w:tcPr>
          <w:p w:rsidR="00E47E11" w:rsidRPr="00692AB9" w:rsidRDefault="00E47E11" w:rsidP="0088043B">
            <w:pPr>
              <w:jc w:val="both"/>
              <w:rPr>
                <w:sz w:val="24"/>
              </w:rPr>
            </w:pPr>
          </w:p>
        </w:tc>
        <w:tc>
          <w:tcPr>
            <w:tcW w:w="1142" w:type="dxa"/>
            <w:hideMark/>
          </w:tcPr>
          <w:p w:rsidR="00E47E11" w:rsidRPr="00692AB9" w:rsidRDefault="00E47E11" w:rsidP="0088043B">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jc w:val="both"/>
              <w:rPr>
                <w:sz w:val="24"/>
              </w:rPr>
            </w:pPr>
          </w:p>
        </w:tc>
        <w:tc>
          <w:tcPr>
            <w:tcW w:w="1553" w:type="dxa"/>
            <w:vMerge/>
            <w:hideMark/>
          </w:tcPr>
          <w:p w:rsidR="00E47E11" w:rsidRPr="00692AB9" w:rsidRDefault="00E47E11" w:rsidP="0088043B">
            <w:pPr>
              <w:jc w:val="both"/>
              <w:rPr>
                <w:sz w:val="24"/>
              </w:rPr>
            </w:pPr>
          </w:p>
        </w:tc>
        <w:tc>
          <w:tcPr>
            <w:tcW w:w="1142" w:type="dxa"/>
            <w:hideMark/>
          </w:tcPr>
          <w:p w:rsidR="00E47E11" w:rsidRPr="00692AB9" w:rsidRDefault="00E47E11" w:rsidP="0088043B">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88043B">
            <w:pPr>
              <w:jc w:val="both"/>
              <w:rPr>
                <w:sz w:val="24"/>
              </w:rPr>
            </w:pPr>
            <w:r w:rsidRPr="00692AB9">
              <w:rPr>
                <w:sz w:val="24"/>
              </w:rPr>
              <w:t>бюджет района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2 220 011,3</w:t>
            </w:r>
          </w:p>
        </w:tc>
        <w:tc>
          <w:tcPr>
            <w:tcW w:w="1276" w:type="dxa"/>
            <w:hideMark/>
          </w:tcPr>
          <w:p w:rsidR="00E47E11" w:rsidRPr="00692AB9" w:rsidRDefault="00E47E11" w:rsidP="00635DEC">
            <w:pPr>
              <w:jc w:val="center"/>
              <w:rPr>
                <w:sz w:val="24"/>
              </w:rPr>
            </w:pPr>
            <w:r w:rsidRPr="00692AB9">
              <w:rPr>
                <w:sz w:val="24"/>
              </w:rPr>
              <w:t>710 742,4</w:t>
            </w:r>
          </w:p>
        </w:tc>
        <w:tc>
          <w:tcPr>
            <w:tcW w:w="1276" w:type="dxa"/>
            <w:hideMark/>
          </w:tcPr>
          <w:p w:rsidR="00E47E11" w:rsidRPr="00692AB9" w:rsidRDefault="00E47E11" w:rsidP="00635DEC">
            <w:pPr>
              <w:jc w:val="center"/>
              <w:rPr>
                <w:sz w:val="24"/>
                <w:lang w:val="en-US"/>
              </w:rPr>
            </w:pPr>
            <w:r w:rsidRPr="00692AB9">
              <w:rPr>
                <w:sz w:val="24"/>
              </w:rPr>
              <w:t>465634,5</w:t>
            </w:r>
          </w:p>
        </w:tc>
        <w:tc>
          <w:tcPr>
            <w:tcW w:w="1275" w:type="dxa"/>
            <w:hideMark/>
          </w:tcPr>
          <w:p w:rsidR="00E47E11" w:rsidRPr="00692AB9" w:rsidRDefault="00E47E11" w:rsidP="00635DEC">
            <w:pPr>
              <w:jc w:val="center"/>
              <w:rPr>
                <w:sz w:val="24"/>
              </w:rPr>
            </w:pPr>
            <w:r w:rsidRPr="00692AB9">
              <w:rPr>
                <w:sz w:val="24"/>
              </w:rPr>
              <w:t>258 837,8</w:t>
            </w:r>
          </w:p>
        </w:tc>
        <w:tc>
          <w:tcPr>
            <w:tcW w:w="1276" w:type="dxa"/>
            <w:hideMark/>
          </w:tcPr>
          <w:p w:rsidR="00E47E11" w:rsidRPr="00692AB9" w:rsidRDefault="00E47E11" w:rsidP="00635DEC">
            <w:pPr>
              <w:jc w:val="center"/>
              <w:rPr>
                <w:sz w:val="24"/>
              </w:rPr>
            </w:pPr>
            <w:r w:rsidRPr="00692AB9">
              <w:rPr>
                <w:sz w:val="24"/>
              </w:rPr>
              <w:t>250 716,3</w:t>
            </w:r>
          </w:p>
        </w:tc>
        <w:tc>
          <w:tcPr>
            <w:tcW w:w="942" w:type="dxa"/>
            <w:hideMark/>
          </w:tcPr>
          <w:p w:rsidR="00E47E11" w:rsidRPr="00692AB9" w:rsidRDefault="00E47E11" w:rsidP="00635DEC">
            <w:pPr>
              <w:jc w:val="center"/>
              <w:rPr>
                <w:sz w:val="24"/>
              </w:rPr>
            </w:pPr>
            <w:r w:rsidRPr="00692AB9">
              <w:rPr>
                <w:sz w:val="24"/>
              </w:rPr>
              <w:t>261 611,4</w:t>
            </w:r>
          </w:p>
        </w:tc>
        <w:tc>
          <w:tcPr>
            <w:tcW w:w="942" w:type="dxa"/>
            <w:hideMark/>
          </w:tcPr>
          <w:p w:rsidR="00E47E11" w:rsidRPr="00692AB9" w:rsidRDefault="00E47E11" w:rsidP="00635DEC">
            <w:pPr>
              <w:jc w:val="center"/>
              <w:rPr>
                <w:sz w:val="24"/>
              </w:rPr>
            </w:pPr>
            <w:r w:rsidRPr="00692AB9">
              <w:rPr>
                <w:sz w:val="24"/>
              </w:rPr>
              <w:t>272 468,9</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88043B">
            <w:pPr>
              <w:jc w:val="both"/>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88043B">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val="restart"/>
            <w:hideMark/>
          </w:tcPr>
          <w:p w:rsidR="00E47E11" w:rsidRPr="00692AB9" w:rsidRDefault="00E47E11" w:rsidP="0088043B">
            <w:pPr>
              <w:jc w:val="center"/>
              <w:rPr>
                <w:sz w:val="24"/>
              </w:rPr>
            </w:pPr>
            <w:r w:rsidRPr="00692AB9">
              <w:rPr>
                <w:sz w:val="24"/>
              </w:rPr>
              <w:t>1.2.2</w:t>
            </w:r>
            <w:r>
              <w:rPr>
                <w:sz w:val="24"/>
              </w:rPr>
              <w:t>.</w:t>
            </w:r>
          </w:p>
        </w:tc>
        <w:tc>
          <w:tcPr>
            <w:tcW w:w="1890" w:type="dxa"/>
            <w:vMerge w:val="restart"/>
            <w:hideMark/>
          </w:tcPr>
          <w:p w:rsidR="00E47E11" w:rsidRPr="00692AB9" w:rsidRDefault="00E47E11" w:rsidP="0088043B">
            <w:pPr>
              <w:jc w:val="both"/>
              <w:rPr>
                <w:sz w:val="24"/>
              </w:rPr>
            </w:pPr>
            <w:r w:rsidRPr="00692AB9">
              <w:rPr>
                <w:sz w:val="24"/>
              </w:rPr>
              <w:t>Предоставление из муниципал</w:t>
            </w:r>
            <w:r w:rsidRPr="00692AB9">
              <w:rPr>
                <w:sz w:val="24"/>
              </w:rPr>
              <w:t>ь</w:t>
            </w:r>
            <w:r w:rsidRPr="00692AB9">
              <w:rPr>
                <w:sz w:val="24"/>
              </w:rPr>
              <w:t>ного дорожного фонда Нижн</w:t>
            </w:r>
            <w:r w:rsidRPr="00692AB9">
              <w:rPr>
                <w:sz w:val="24"/>
              </w:rPr>
              <w:t>е</w:t>
            </w:r>
            <w:r w:rsidRPr="00692AB9">
              <w:rPr>
                <w:sz w:val="24"/>
              </w:rPr>
              <w:t>вартовского района фина</w:t>
            </w:r>
            <w:r w:rsidRPr="00692AB9">
              <w:rPr>
                <w:sz w:val="24"/>
              </w:rPr>
              <w:t>н</w:t>
            </w:r>
            <w:r w:rsidRPr="00692AB9">
              <w:rPr>
                <w:sz w:val="24"/>
              </w:rPr>
              <w:t>совой поддер</w:t>
            </w:r>
            <w:r w:rsidRPr="00692AB9">
              <w:rPr>
                <w:sz w:val="24"/>
              </w:rPr>
              <w:t>ж</w:t>
            </w:r>
            <w:r w:rsidRPr="00692AB9">
              <w:rPr>
                <w:sz w:val="24"/>
              </w:rPr>
              <w:t>ки поселениям района для обеспечения расходов по с</w:t>
            </w:r>
            <w:r w:rsidRPr="00692AB9">
              <w:rPr>
                <w:sz w:val="24"/>
              </w:rPr>
              <w:t>а</w:t>
            </w:r>
            <w:r w:rsidRPr="00692AB9">
              <w:rPr>
                <w:sz w:val="24"/>
              </w:rPr>
              <w:t>мостоятельн</w:t>
            </w:r>
            <w:r w:rsidRPr="00692AB9">
              <w:rPr>
                <w:sz w:val="24"/>
              </w:rPr>
              <w:t>о</w:t>
            </w:r>
            <w:r w:rsidRPr="00692AB9">
              <w:rPr>
                <w:sz w:val="24"/>
              </w:rPr>
              <w:t>му исполнению вопросов мес</w:t>
            </w:r>
            <w:r w:rsidRPr="00692AB9">
              <w:rPr>
                <w:sz w:val="24"/>
              </w:rPr>
              <w:t>т</w:t>
            </w:r>
            <w:r w:rsidRPr="00692AB9">
              <w:rPr>
                <w:sz w:val="24"/>
              </w:rPr>
              <w:lastRenderedPageBreak/>
              <w:t>ного значения поселений по дорожной де</w:t>
            </w:r>
            <w:r w:rsidRPr="00692AB9">
              <w:rPr>
                <w:sz w:val="24"/>
              </w:rPr>
              <w:t>я</w:t>
            </w:r>
            <w:r w:rsidRPr="00692AB9">
              <w:rPr>
                <w:sz w:val="24"/>
              </w:rPr>
              <w:t>тельности, для обеспечения расходов на с</w:t>
            </w:r>
            <w:r w:rsidRPr="00692AB9">
              <w:rPr>
                <w:sz w:val="24"/>
              </w:rPr>
              <w:t>о</w:t>
            </w:r>
            <w:r w:rsidRPr="00692AB9">
              <w:rPr>
                <w:sz w:val="24"/>
              </w:rPr>
              <w:t>держание под</w:t>
            </w:r>
            <w:r w:rsidRPr="00692AB9">
              <w:rPr>
                <w:sz w:val="24"/>
              </w:rPr>
              <w:t>ъ</w:t>
            </w:r>
            <w:r w:rsidRPr="00692AB9">
              <w:rPr>
                <w:sz w:val="24"/>
              </w:rPr>
              <w:t>ездных автом</w:t>
            </w:r>
            <w:r w:rsidRPr="00692AB9">
              <w:rPr>
                <w:sz w:val="24"/>
              </w:rPr>
              <w:t>о</w:t>
            </w:r>
            <w:r w:rsidRPr="00692AB9">
              <w:rPr>
                <w:sz w:val="24"/>
              </w:rPr>
              <w:t>бильных дорог района по пер</w:t>
            </w:r>
            <w:r w:rsidRPr="00692AB9">
              <w:rPr>
                <w:sz w:val="24"/>
              </w:rPr>
              <w:t>е</w:t>
            </w:r>
            <w:r w:rsidRPr="00692AB9">
              <w:rPr>
                <w:sz w:val="24"/>
              </w:rPr>
              <w:t>даваемым пос</w:t>
            </w:r>
            <w:r w:rsidRPr="00692AB9">
              <w:rPr>
                <w:sz w:val="24"/>
              </w:rPr>
              <w:t>е</w:t>
            </w:r>
            <w:r w:rsidRPr="00692AB9">
              <w:rPr>
                <w:sz w:val="24"/>
              </w:rPr>
              <w:t>лениям полн</w:t>
            </w:r>
            <w:r w:rsidRPr="00692AB9">
              <w:rPr>
                <w:sz w:val="24"/>
              </w:rPr>
              <w:t>о</w:t>
            </w:r>
            <w:r w:rsidRPr="00692AB9">
              <w:rPr>
                <w:sz w:val="24"/>
              </w:rPr>
              <w:t>мочиям,в том числе:</w:t>
            </w:r>
          </w:p>
        </w:tc>
        <w:tc>
          <w:tcPr>
            <w:tcW w:w="1553" w:type="dxa"/>
            <w:vMerge w:val="restart"/>
            <w:hideMark/>
          </w:tcPr>
          <w:p w:rsidR="00E47E11" w:rsidRPr="00692AB9" w:rsidRDefault="00E47E11" w:rsidP="0088043B">
            <w:pPr>
              <w:jc w:val="both"/>
              <w:rPr>
                <w:sz w:val="24"/>
              </w:rPr>
            </w:pPr>
            <w:r>
              <w:rPr>
                <w:sz w:val="24"/>
              </w:rPr>
              <w:lastRenderedPageBreak/>
              <w:t>о</w:t>
            </w:r>
            <w:r w:rsidRPr="00692AB9">
              <w:rPr>
                <w:sz w:val="24"/>
              </w:rPr>
              <w:t>тдел тран</w:t>
            </w:r>
            <w:r w:rsidRPr="00692AB9">
              <w:rPr>
                <w:sz w:val="24"/>
              </w:rPr>
              <w:t>с</w:t>
            </w:r>
            <w:r w:rsidRPr="00692AB9">
              <w:rPr>
                <w:sz w:val="24"/>
              </w:rPr>
              <w:t>порта и св</w:t>
            </w:r>
            <w:r w:rsidRPr="00692AB9">
              <w:rPr>
                <w:sz w:val="24"/>
              </w:rPr>
              <w:t>я</w:t>
            </w:r>
            <w:r w:rsidRPr="00692AB9">
              <w:rPr>
                <w:sz w:val="24"/>
              </w:rPr>
              <w:t>зи админ</w:t>
            </w:r>
            <w:r w:rsidRPr="00692AB9">
              <w:rPr>
                <w:sz w:val="24"/>
              </w:rPr>
              <w:t>и</w:t>
            </w:r>
            <w:r w:rsidRPr="00692AB9">
              <w:rPr>
                <w:sz w:val="24"/>
              </w:rPr>
              <w:t>страции района</w:t>
            </w:r>
            <w:r>
              <w:rPr>
                <w:sz w:val="24"/>
              </w:rPr>
              <w:t>; д</w:t>
            </w:r>
            <w:r w:rsidRPr="00692AB9">
              <w:rPr>
                <w:sz w:val="24"/>
              </w:rPr>
              <w:t>е</w:t>
            </w:r>
            <w:r w:rsidRPr="00692AB9">
              <w:rPr>
                <w:sz w:val="24"/>
              </w:rPr>
              <w:t>партамент финансов</w:t>
            </w:r>
            <w:r>
              <w:rPr>
                <w:sz w:val="24"/>
              </w:rPr>
              <w:t xml:space="preserve"> администр</w:t>
            </w:r>
            <w:r>
              <w:rPr>
                <w:sz w:val="24"/>
              </w:rPr>
              <w:t>а</w:t>
            </w:r>
            <w:r>
              <w:rPr>
                <w:sz w:val="24"/>
              </w:rPr>
              <w:t>ции района</w:t>
            </w:r>
          </w:p>
        </w:tc>
        <w:tc>
          <w:tcPr>
            <w:tcW w:w="1142" w:type="dxa"/>
            <w:hideMark/>
          </w:tcPr>
          <w:p w:rsidR="00E47E11" w:rsidRPr="00692AB9" w:rsidRDefault="00E47E11" w:rsidP="0088043B">
            <w:pPr>
              <w:jc w:val="both"/>
              <w:rPr>
                <w:sz w:val="24"/>
              </w:rPr>
            </w:pPr>
            <w:r w:rsidRPr="00692AB9">
              <w:rPr>
                <w:sz w:val="24"/>
              </w:rPr>
              <w:t>всего</w:t>
            </w:r>
          </w:p>
        </w:tc>
        <w:tc>
          <w:tcPr>
            <w:tcW w:w="1276" w:type="dxa"/>
            <w:vMerge w:val="restart"/>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212 401,8</w:t>
            </w:r>
          </w:p>
        </w:tc>
        <w:tc>
          <w:tcPr>
            <w:tcW w:w="1276" w:type="dxa"/>
            <w:hideMark/>
          </w:tcPr>
          <w:p w:rsidR="00E47E11" w:rsidRPr="00692AB9" w:rsidRDefault="00E47E11" w:rsidP="00635DEC">
            <w:pPr>
              <w:jc w:val="center"/>
              <w:rPr>
                <w:sz w:val="24"/>
              </w:rPr>
            </w:pPr>
            <w:r w:rsidRPr="00692AB9">
              <w:rPr>
                <w:sz w:val="24"/>
              </w:rPr>
              <w:t>35 042,9</w:t>
            </w:r>
          </w:p>
        </w:tc>
        <w:tc>
          <w:tcPr>
            <w:tcW w:w="1276" w:type="dxa"/>
            <w:hideMark/>
          </w:tcPr>
          <w:p w:rsidR="00E47E11" w:rsidRPr="00692AB9" w:rsidRDefault="00E47E11" w:rsidP="00635DEC">
            <w:pPr>
              <w:jc w:val="center"/>
              <w:rPr>
                <w:sz w:val="24"/>
              </w:rPr>
            </w:pPr>
            <w:r w:rsidRPr="00692AB9">
              <w:rPr>
                <w:sz w:val="24"/>
              </w:rPr>
              <w:t>58 213,5</w:t>
            </w:r>
          </w:p>
        </w:tc>
        <w:tc>
          <w:tcPr>
            <w:tcW w:w="1275" w:type="dxa"/>
            <w:hideMark/>
          </w:tcPr>
          <w:p w:rsidR="00E47E11" w:rsidRPr="00692AB9" w:rsidRDefault="00E47E11" w:rsidP="00635DEC">
            <w:pPr>
              <w:jc w:val="center"/>
              <w:rPr>
                <w:sz w:val="24"/>
              </w:rPr>
            </w:pPr>
            <w:r w:rsidRPr="00692AB9">
              <w:rPr>
                <w:sz w:val="24"/>
              </w:rPr>
              <w:t>28 937,9</w:t>
            </w:r>
          </w:p>
        </w:tc>
        <w:tc>
          <w:tcPr>
            <w:tcW w:w="1276" w:type="dxa"/>
            <w:hideMark/>
          </w:tcPr>
          <w:p w:rsidR="00E47E11" w:rsidRPr="00692AB9" w:rsidRDefault="00E47E11" w:rsidP="00635DEC">
            <w:pPr>
              <w:jc w:val="center"/>
              <w:rPr>
                <w:sz w:val="24"/>
              </w:rPr>
            </w:pPr>
            <w:r w:rsidRPr="00692AB9">
              <w:rPr>
                <w:sz w:val="24"/>
              </w:rPr>
              <w:t>29 416,9</w:t>
            </w:r>
          </w:p>
        </w:tc>
        <w:tc>
          <w:tcPr>
            <w:tcW w:w="942" w:type="dxa"/>
            <w:hideMark/>
          </w:tcPr>
          <w:p w:rsidR="00E47E11" w:rsidRPr="00692AB9" w:rsidRDefault="00E47E11" w:rsidP="00635DEC">
            <w:pPr>
              <w:jc w:val="center"/>
              <w:rPr>
                <w:sz w:val="24"/>
              </w:rPr>
            </w:pPr>
            <w:r w:rsidRPr="00692AB9">
              <w:rPr>
                <w:sz w:val="24"/>
              </w:rPr>
              <w:t>29 770,1</w:t>
            </w:r>
          </w:p>
        </w:tc>
        <w:tc>
          <w:tcPr>
            <w:tcW w:w="942" w:type="dxa"/>
            <w:hideMark/>
          </w:tcPr>
          <w:p w:rsidR="00E47E11" w:rsidRPr="00692AB9" w:rsidRDefault="00E47E11" w:rsidP="00635DEC">
            <w:pPr>
              <w:jc w:val="center"/>
              <w:rPr>
                <w:sz w:val="24"/>
              </w:rPr>
            </w:pPr>
            <w:r w:rsidRPr="00692AB9">
              <w:rPr>
                <w:sz w:val="24"/>
              </w:rPr>
              <w:t>31 020,5</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jc w:val="both"/>
              <w:rPr>
                <w:sz w:val="24"/>
              </w:rPr>
            </w:pPr>
          </w:p>
        </w:tc>
        <w:tc>
          <w:tcPr>
            <w:tcW w:w="1553" w:type="dxa"/>
            <w:vMerge/>
            <w:hideMark/>
          </w:tcPr>
          <w:p w:rsidR="00E47E11" w:rsidRPr="00692AB9" w:rsidRDefault="00E47E11" w:rsidP="0088043B">
            <w:pPr>
              <w:jc w:val="both"/>
              <w:rPr>
                <w:sz w:val="24"/>
              </w:rPr>
            </w:pPr>
          </w:p>
        </w:tc>
        <w:tc>
          <w:tcPr>
            <w:tcW w:w="1142" w:type="dxa"/>
            <w:hideMark/>
          </w:tcPr>
          <w:p w:rsidR="00E47E11" w:rsidRPr="00692AB9" w:rsidRDefault="00E47E11" w:rsidP="0088043B">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jc w:val="both"/>
              <w:rPr>
                <w:sz w:val="24"/>
              </w:rPr>
            </w:pPr>
          </w:p>
        </w:tc>
        <w:tc>
          <w:tcPr>
            <w:tcW w:w="1553" w:type="dxa"/>
            <w:vMerge/>
            <w:hideMark/>
          </w:tcPr>
          <w:p w:rsidR="00E47E11" w:rsidRPr="00692AB9" w:rsidRDefault="00E47E11" w:rsidP="0088043B">
            <w:pPr>
              <w:jc w:val="both"/>
              <w:rPr>
                <w:sz w:val="24"/>
              </w:rPr>
            </w:pPr>
          </w:p>
        </w:tc>
        <w:tc>
          <w:tcPr>
            <w:tcW w:w="1142" w:type="dxa"/>
            <w:hideMark/>
          </w:tcPr>
          <w:p w:rsidR="00E47E11" w:rsidRPr="00692AB9" w:rsidRDefault="00E47E11" w:rsidP="0088043B">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1 429,9</w:t>
            </w:r>
          </w:p>
        </w:tc>
        <w:tc>
          <w:tcPr>
            <w:tcW w:w="1276" w:type="dxa"/>
            <w:hideMark/>
          </w:tcPr>
          <w:p w:rsidR="00E47E11" w:rsidRPr="00692AB9" w:rsidRDefault="00E47E11" w:rsidP="00635DEC">
            <w:pPr>
              <w:jc w:val="center"/>
              <w:rPr>
                <w:sz w:val="24"/>
              </w:rPr>
            </w:pPr>
            <w:r w:rsidRPr="00692AB9">
              <w:rPr>
                <w:sz w:val="24"/>
              </w:rPr>
              <w:t>1 429,9</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jc w:val="both"/>
              <w:rPr>
                <w:sz w:val="24"/>
              </w:rPr>
            </w:pPr>
          </w:p>
        </w:tc>
        <w:tc>
          <w:tcPr>
            <w:tcW w:w="1553" w:type="dxa"/>
            <w:vMerge/>
            <w:hideMark/>
          </w:tcPr>
          <w:p w:rsidR="00E47E11" w:rsidRPr="00692AB9" w:rsidRDefault="00E47E11" w:rsidP="0088043B">
            <w:pPr>
              <w:jc w:val="both"/>
              <w:rPr>
                <w:sz w:val="24"/>
              </w:rPr>
            </w:pPr>
          </w:p>
        </w:tc>
        <w:tc>
          <w:tcPr>
            <w:tcW w:w="1142" w:type="dxa"/>
            <w:hideMark/>
          </w:tcPr>
          <w:p w:rsidR="00E47E11" w:rsidRPr="00692AB9" w:rsidRDefault="00E47E11" w:rsidP="0088043B">
            <w:pPr>
              <w:jc w:val="both"/>
              <w:rPr>
                <w:sz w:val="24"/>
              </w:rPr>
            </w:pPr>
            <w:r w:rsidRPr="00692AB9">
              <w:rPr>
                <w:sz w:val="24"/>
              </w:rPr>
              <w:t>бюджет района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210 971,9</w:t>
            </w:r>
          </w:p>
        </w:tc>
        <w:tc>
          <w:tcPr>
            <w:tcW w:w="1276" w:type="dxa"/>
            <w:hideMark/>
          </w:tcPr>
          <w:p w:rsidR="00E47E11" w:rsidRPr="00692AB9" w:rsidRDefault="00E47E11" w:rsidP="00635DEC">
            <w:pPr>
              <w:jc w:val="center"/>
              <w:rPr>
                <w:sz w:val="24"/>
              </w:rPr>
            </w:pPr>
            <w:r w:rsidRPr="00692AB9">
              <w:rPr>
                <w:sz w:val="24"/>
              </w:rPr>
              <w:t>33 613,0</w:t>
            </w:r>
          </w:p>
        </w:tc>
        <w:tc>
          <w:tcPr>
            <w:tcW w:w="1276" w:type="dxa"/>
            <w:hideMark/>
          </w:tcPr>
          <w:p w:rsidR="00E47E11" w:rsidRPr="00692AB9" w:rsidRDefault="00E47E11" w:rsidP="00635DEC">
            <w:pPr>
              <w:jc w:val="center"/>
              <w:rPr>
                <w:sz w:val="24"/>
              </w:rPr>
            </w:pPr>
            <w:r w:rsidRPr="00692AB9">
              <w:rPr>
                <w:sz w:val="24"/>
              </w:rPr>
              <w:t>58 213,5</w:t>
            </w:r>
          </w:p>
        </w:tc>
        <w:tc>
          <w:tcPr>
            <w:tcW w:w="1275" w:type="dxa"/>
            <w:hideMark/>
          </w:tcPr>
          <w:p w:rsidR="00E47E11" w:rsidRPr="00692AB9" w:rsidRDefault="00E47E11" w:rsidP="00635DEC">
            <w:pPr>
              <w:jc w:val="center"/>
              <w:rPr>
                <w:sz w:val="24"/>
              </w:rPr>
            </w:pPr>
            <w:r w:rsidRPr="00692AB9">
              <w:rPr>
                <w:sz w:val="24"/>
              </w:rPr>
              <w:t>28 937,9</w:t>
            </w:r>
          </w:p>
        </w:tc>
        <w:tc>
          <w:tcPr>
            <w:tcW w:w="1276" w:type="dxa"/>
            <w:hideMark/>
          </w:tcPr>
          <w:p w:rsidR="00E47E11" w:rsidRPr="00692AB9" w:rsidRDefault="00E47E11" w:rsidP="00635DEC">
            <w:pPr>
              <w:jc w:val="center"/>
              <w:rPr>
                <w:sz w:val="24"/>
              </w:rPr>
            </w:pPr>
            <w:r w:rsidRPr="00692AB9">
              <w:rPr>
                <w:sz w:val="24"/>
              </w:rPr>
              <w:t>29 416,9</w:t>
            </w:r>
          </w:p>
        </w:tc>
        <w:tc>
          <w:tcPr>
            <w:tcW w:w="942" w:type="dxa"/>
            <w:hideMark/>
          </w:tcPr>
          <w:p w:rsidR="00E47E11" w:rsidRPr="00692AB9" w:rsidRDefault="00E47E11" w:rsidP="00635DEC">
            <w:pPr>
              <w:jc w:val="center"/>
              <w:rPr>
                <w:sz w:val="24"/>
              </w:rPr>
            </w:pPr>
            <w:r w:rsidRPr="00692AB9">
              <w:rPr>
                <w:sz w:val="24"/>
              </w:rPr>
              <w:t>29 770,1</w:t>
            </w:r>
          </w:p>
        </w:tc>
        <w:tc>
          <w:tcPr>
            <w:tcW w:w="942" w:type="dxa"/>
            <w:hideMark/>
          </w:tcPr>
          <w:p w:rsidR="00E47E11" w:rsidRPr="00692AB9" w:rsidRDefault="00E47E11" w:rsidP="00635DEC">
            <w:pPr>
              <w:jc w:val="center"/>
              <w:rPr>
                <w:sz w:val="24"/>
              </w:rPr>
            </w:pPr>
            <w:r w:rsidRPr="00692AB9">
              <w:rPr>
                <w:sz w:val="24"/>
              </w:rPr>
              <w:t>31 020,5</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jc w:val="both"/>
              <w:rPr>
                <w:sz w:val="24"/>
              </w:rPr>
            </w:pPr>
          </w:p>
        </w:tc>
        <w:tc>
          <w:tcPr>
            <w:tcW w:w="1553" w:type="dxa"/>
            <w:vMerge/>
            <w:hideMark/>
          </w:tcPr>
          <w:p w:rsidR="00E47E11" w:rsidRPr="00692AB9" w:rsidRDefault="00E47E11" w:rsidP="0088043B">
            <w:pPr>
              <w:jc w:val="both"/>
              <w:rPr>
                <w:sz w:val="24"/>
              </w:rPr>
            </w:pPr>
          </w:p>
        </w:tc>
        <w:tc>
          <w:tcPr>
            <w:tcW w:w="1142" w:type="dxa"/>
            <w:hideMark/>
          </w:tcPr>
          <w:p w:rsidR="00E47E11" w:rsidRPr="00692AB9" w:rsidRDefault="00E47E11" w:rsidP="0088043B">
            <w:pPr>
              <w:jc w:val="both"/>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1650"/>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jc w:val="both"/>
              <w:rPr>
                <w:sz w:val="24"/>
              </w:rPr>
            </w:pPr>
          </w:p>
        </w:tc>
        <w:tc>
          <w:tcPr>
            <w:tcW w:w="1553" w:type="dxa"/>
            <w:vMerge/>
            <w:hideMark/>
          </w:tcPr>
          <w:p w:rsidR="00E47E11" w:rsidRPr="00692AB9" w:rsidRDefault="00E47E11" w:rsidP="0088043B">
            <w:pPr>
              <w:jc w:val="both"/>
              <w:rPr>
                <w:sz w:val="24"/>
              </w:rPr>
            </w:pPr>
          </w:p>
        </w:tc>
        <w:tc>
          <w:tcPr>
            <w:tcW w:w="1142" w:type="dxa"/>
            <w:hideMark/>
          </w:tcPr>
          <w:p w:rsidR="00E47E11" w:rsidRPr="00692AB9" w:rsidRDefault="00E47E11" w:rsidP="0088043B">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val="restart"/>
            <w:hideMark/>
          </w:tcPr>
          <w:p w:rsidR="00E47E11" w:rsidRPr="00692AB9" w:rsidRDefault="00E47E11" w:rsidP="0088043B">
            <w:pPr>
              <w:jc w:val="center"/>
              <w:rPr>
                <w:sz w:val="24"/>
              </w:rPr>
            </w:pPr>
            <w:r w:rsidRPr="00692AB9">
              <w:rPr>
                <w:sz w:val="24"/>
              </w:rPr>
              <w:lastRenderedPageBreak/>
              <w:t>1.2.2.1</w:t>
            </w:r>
            <w:r>
              <w:rPr>
                <w:sz w:val="24"/>
              </w:rPr>
              <w:t>.</w:t>
            </w:r>
          </w:p>
        </w:tc>
        <w:tc>
          <w:tcPr>
            <w:tcW w:w="1890" w:type="dxa"/>
            <w:vMerge w:val="restart"/>
            <w:hideMark/>
          </w:tcPr>
          <w:p w:rsidR="00E47E11" w:rsidRPr="00692AB9" w:rsidRDefault="00E47E11" w:rsidP="0088043B">
            <w:pPr>
              <w:jc w:val="both"/>
              <w:rPr>
                <w:sz w:val="24"/>
              </w:rPr>
            </w:pPr>
            <w:r w:rsidRPr="00692AB9">
              <w:rPr>
                <w:sz w:val="24"/>
              </w:rPr>
              <w:t>Иные межбю</w:t>
            </w:r>
            <w:r w:rsidRPr="00692AB9">
              <w:rPr>
                <w:sz w:val="24"/>
              </w:rPr>
              <w:t>д</w:t>
            </w:r>
            <w:r w:rsidRPr="00692AB9">
              <w:rPr>
                <w:sz w:val="24"/>
              </w:rPr>
              <w:t>жетные тран</w:t>
            </w:r>
            <w:r w:rsidRPr="00692AB9">
              <w:rPr>
                <w:sz w:val="24"/>
              </w:rPr>
              <w:t>с</w:t>
            </w:r>
            <w:r w:rsidRPr="00692AB9">
              <w:rPr>
                <w:sz w:val="24"/>
              </w:rPr>
              <w:t>ферты на д</w:t>
            </w:r>
            <w:r w:rsidRPr="00692AB9">
              <w:rPr>
                <w:sz w:val="24"/>
              </w:rPr>
              <w:t>о</w:t>
            </w:r>
            <w:r w:rsidRPr="00692AB9">
              <w:rPr>
                <w:sz w:val="24"/>
              </w:rPr>
              <w:t>рожное хозя</w:t>
            </w:r>
            <w:r w:rsidRPr="00692AB9">
              <w:rPr>
                <w:sz w:val="24"/>
              </w:rPr>
              <w:t>й</w:t>
            </w:r>
            <w:r w:rsidRPr="00692AB9">
              <w:rPr>
                <w:sz w:val="24"/>
              </w:rPr>
              <w:t>ство за счет а</w:t>
            </w:r>
            <w:r w:rsidRPr="00692AB9">
              <w:rPr>
                <w:sz w:val="24"/>
              </w:rPr>
              <w:t>к</w:t>
            </w:r>
            <w:r w:rsidRPr="00692AB9">
              <w:rPr>
                <w:sz w:val="24"/>
              </w:rPr>
              <w:t>цизов на нефт</w:t>
            </w:r>
            <w:r w:rsidRPr="00692AB9">
              <w:rPr>
                <w:sz w:val="24"/>
              </w:rPr>
              <w:t>е</w:t>
            </w:r>
            <w:r w:rsidRPr="00692AB9">
              <w:rPr>
                <w:sz w:val="24"/>
              </w:rPr>
              <w:t>продукты</w:t>
            </w:r>
          </w:p>
        </w:tc>
        <w:tc>
          <w:tcPr>
            <w:tcW w:w="1553" w:type="dxa"/>
            <w:vMerge w:val="restart"/>
            <w:hideMark/>
          </w:tcPr>
          <w:p w:rsidR="00E47E11" w:rsidRPr="00692AB9" w:rsidRDefault="00E47E11" w:rsidP="00435B67">
            <w:pPr>
              <w:jc w:val="both"/>
              <w:rPr>
                <w:sz w:val="24"/>
              </w:rPr>
            </w:pPr>
            <w:r>
              <w:rPr>
                <w:sz w:val="24"/>
              </w:rPr>
              <w:t>о</w:t>
            </w:r>
            <w:r w:rsidRPr="00692AB9">
              <w:rPr>
                <w:sz w:val="24"/>
              </w:rPr>
              <w:t>тдел тран</w:t>
            </w:r>
            <w:r w:rsidRPr="00692AB9">
              <w:rPr>
                <w:sz w:val="24"/>
              </w:rPr>
              <w:t>с</w:t>
            </w:r>
            <w:r w:rsidRPr="00692AB9">
              <w:rPr>
                <w:sz w:val="24"/>
              </w:rPr>
              <w:t>порта и св</w:t>
            </w:r>
            <w:r w:rsidRPr="00692AB9">
              <w:rPr>
                <w:sz w:val="24"/>
              </w:rPr>
              <w:t>я</w:t>
            </w:r>
            <w:r w:rsidRPr="00692AB9">
              <w:rPr>
                <w:sz w:val="24"/>
              </w:rPr>
              <w:t>зи админ</w:t>
            </w:r>
            <w:r w:rsidRPr="00692AB9">
              <w:rPr>
                <w:sz w:val="24"/>
              </w:rPr>
              <w:t>и</w:t>
            </w:r>
            <w:r w:rsidRPr="00692AB9">
              <w:rPr>
                <w:sz w:val="24"/>
              </w:rPr>
              <w:t>страции района</w:t>
            </w:r>
            <w:r>
              <w:rPr>
                <w:sz w:val="24"/>
              </w:rPr>
              <w:t>; д</w:t>
            </w:r>
            <w:r w:rsidRPr="00692AB9">
              <w:rPr>
                <w:sz w:val="24"/>
              </w:rPr>
              <w:t>е</w:t>
            </w:r>
            <w:r w:rsidRPr="00692AB9">
              <w:rPr>
                <w:sz w:val="24"/>
              </w:rPr>
              <w:t>партамент финансов</w:t>
            </w:r>
            <w:r>
              <w:rPr>
                <w:sz w:val="24"/>
              </w:rPr>
              <w:t xml:space="preserve"> администр</w:t>
            </w:r>
            <w:r>
              <w:rPr>
                <w:sz w:val="24"/>
              </w:rPr>
              <w:t>а</w:t>
            </w:r>
            <w:r>
              <w:rPr>
                <w:sz w:val="24"/>
              </w:rPr>
              <w:t>ции района</w:t>
            </w:r>
          </w:p>
        </w:tc>
        <w:tc>
          <w:tcPr>
            <w:tcW w:w="1142" w:type="dxa"/>
            <w:hideMark/>
          </w:tcPr>
          <w:p w:rsidR="00E47E11" w:rsidRPr="00692AB9" w:rsidRDefault="00E47E11" w:rsidP="0088043B">
            <w:pPr>
              <w:jc w:val="both"/>
              <w:rPr>
                <w:sz w:val="24"/>
              </w:rPr>
            </w:pPr>
            <w:r>
              <w:rPr>
                <w:sz w:val="24"/>
              </w:rPr>
              <w:t>и</w:t>
            </w:r>
            <w:r w:rsidRPr="00692AB9">
              <w:rPr>
                <w:sz w:val="24"/>
              </w:rPr>
              <w:t>того</w:t>
            </w:r>
          </w:p>
        </w:tc>
        <w:tc>
          <w:tcPr>
            <w:tcW w:w="1276" w:type="dxa"/>
            <w:vMerge w:val="restart"/>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117 401,3</w:t>
            </w:r>
          </w:p>
        </w:tc>
        <w:tc>
          <w:tcPr>
            <w:tcW w:w="1276" w:type="dxa"/>
            <w:hideMark/>
          </w:tcPr>
          <w:p w:rsidR="00E47E11" w:rsidRPr="00692AB9" w:rsidRDefault="00E47E11" w:rsidP="00635DEC">
            <w:pPr>
              <w:jc w:val="center"/>
              <w:rPr>
                <w:sz w:val="24"/>
              </w:rPr>
            </w:pPr>
            <w:r w:rsidRPr="00692AB9">
              <w:rPr>
                <w:sz w:val="24"/>
              </w:rPr>
              <w:t>18 939,5</w:t>
            </w:r>
          </w:p>
        </w:tc>
        <w:tc>
          <w:tcPr>
            <w:tcW w:w="1276" w:type="dxa"/>
            <w:hideMark/>
          </w:tcPr>
          <w:p w:rsidR="00E47E11" w:rsidRPr="00692AB9" w:rsidRDefault="00E47E11" w:rsidP="00635DEC">
            <w:pPr>
              <w:jc w:val="center"/>
              <w:rPr>
                <w:sz w:val="24"/>
              </w:rPr>
            </w:pPr>
            <w:r w:rsidRPr="00692AB9">
              <w:rPr>
                <w:sz w:val="24"/>
              </w:rPr>
              <w:t>19 361,90</w:t>
            </w:r>
          </w:p>
        </w:tc>
        <w:tc>
          <w:tcPr>
            <w:tcW w:w="1275" w:type="dxa"/>
            <w:hideMark/>
          </w:tcPr>
          <w:p w:rsidR="00E47E11" w:rsidRPr="00692AB9" w:rsidRDefault="00E47E11" w:rsidP="00635DEC">
            <w:pPr>
              <w:jc w:val="center"/>
              <w:rPr>
                <w:sz w:val="24"/>
              </w:rPr>
            </w:pPr>
            <w:r w:rsidRPr="00692AB9">
              <w:rPr>
                <w:sz w:val="24"/>
              </w:rPr>
              <w:t>19 361,90</w:t>
            </w:r>
          </w:p>
        </w:tc>
        <w:tc>
          <w:tcPr>
            <w:tcW w:w="1276" w:type="dxa"/>
            <w:hideMark/>
          </w:tcPr>
          <w:p w:rsidR="00E47E11" w:rsidRPr="00692AB9" w:rsidRDefault="00E47E11" w:rsidP="00635DEC">
            <w:pPr>
              <w:jc w:val="center"/>
              <w:rPr>
                <w:sz w:val="24"/>
              </w:rPr>
            </w:pPr>
            <w:r w:rsidRPr="00692AB9">
              <w:rPr>
                <w:sz w:val="24"/>
              </w:rPr>
              <w:t>19 361,90</w:t>
            </w:r>
          </w:p>
        </w:tc>
        <w:tc>
          <w:tcPr>
            <w:tcW w:w="942" w:type="dxa"/>
            <w:hideMark/>
          </w:tcPr>
          <w:p w:rsidR="00E47E11" w:rsidRPr="00692AB9" w:rsidRDefault="00E47E11" w:rsidP="00635DEC">
            <w:pPr>
              <w:jc w:val="center"/>
              <w:rPr>
                <w:sz w:val="24"/>
              </w:rPr>
            </w:pPr>
            <w:r w:rsidRPr="00692AB9">
              <w:rPr>
                <w:sz w:val="24"/>
              </w:rPr>
              <w:t>19772,8</w:t>
            </w:r>
          </w:p>
        </w:tc>
        <w:tc>
          <w:tcPr>
            <w:tcW w:w="942" w:type="dxa"/>
            <w:hideMark/>
          </w:tcPr>
          <w:p w:rsidR="00E47E11" w:rsidRPr="00692AB9" w:rsidRDefault="00E47E11" w:rsidP="00635DEC">
            <w:pPr>
              <w:jc w:val="center"/>
              <w:rPr>
                <w:sz w:val="24"/>
              </w:rPr>
            </w:pPr>
            <w:r w:rsidRPr="00692AB9">
              <w:rPr>
                <w:sz w:val="24"/>
              </w:rPr>
              <w:t>20603,3</w:t>
            </w:r>
          </w:p>
        </w:tc>
      </w:tr>
      <w:tr w:rsidR="00E47E11" w:rsidRPr="00692AB9" w:rsidTr="00E47E11">
        <w:trPr>
          <w:trHeight w:val="624"/>
          <w:jc w:val="right"/>
        </w:trPr>
        <w:tc>
          <w:tcPr>
            <w:tcW w:w="1101" w:type="dxa"/>
            <w:gridSpan w:val="2"/>
            <w:vMerge/>
            <w:hideMark/>
          </w:tcPr>
          <w:p w:rsidR="00E47E11" w:rsidRPr="00692AB9" w:rsidRDefault="00E47E11" w:rsidP="0088043B">
            <w:pPr>
              <w:jc w:val="center"/>
              <w:rPr>
                <w:sz w:val="24"/>
              </w:rPr>
            </w:pPr>
          </w:p>
        </w:tc>
        <w:tc>
          <w:tcPr>
            <w:tcW w:w="1890" w:type="dxa"/>
            <w:vMerge/>
            <w:hideMark/>
          </w:tcPr>
          <w:p w:rsidR="00E47E11" w:rsidRPr="00692AB9" w:rsidRDefault="00E47E11" w:rsidP="0088043B">
            <w:pPr>
              <w:jc w:val="both"/>
              <w:rPr>
                <w:sz w:val="24"/>
              </w:rPr>
            </w:pPr>
          </w:p>
        </w:tc>
        <w:tc>
          <w:tcPr>
            <w:tcW w:w="1553" w:type="dxa"/>
            <w:vMerge/>
            <w:hideMark/>
          </w:tcPr>
          <w:p w:rsidR="00E47E11" w:rsidRPr="00692AB9" w:rsidRDefault="00E47E11" w:rsidP="0088043B">
            <w:pPr>
              <w:jc w:val="both"/>
              <w:rPr>
                <w:sz w:val="24"/>
              </w:rPr>
            </w:pPr>
          </w:p>
        </w:tc>
        <w:tc>
          <w:tcPr>
            <w:tcW w:w="1142" w:type="dxa"/>
            <w:hideMark/>
          </w:tcPr>
          <w:p w:rsidR="00E47E11" w:rsidRPr="00692AB9" w:rsidRDefault="00E47E11" w:rsidP="0088043B">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936"/>
          <w:jc w:val="right"/>
        </w:trPr>
        <w:tc>
          <w:tcPr>
            <w:tcW w:w="1101" w:type="dxa"/>
            <w:gridSpan w:val="2"/>
            <w:vMerge/>
            <w:hideMark/>
          </w:tcPr>
          <w:p w:rsidR="00E47E11" w:rsidRPr="00692AB9" w:rsidRDefault="00E47E11" w:rsidP="0088043B">
            <w:pPr>
              <w:jc w:val="center"/>
              <w:rPr>
                <w:sz w:val="24"/>
              </w:rPr>
            </w:pPr>
          </w:p>
        </w:tc>
        <w:tc>
          <w:tcPr>
            <w:tcW w:w="1890" w:type="dxa"/>
            <w:vMerge/>
            <w:hideMark/>
          </w:tcPr>
          <w:p w:rsidR="00E47E11" w:rsidRPr="00692AB9" w:rsidRDefault="00E47E11" w:rsidP="0088043B">
            <w:pPr>
              <w:jc w:val="both"/>
              <w:rPr>
                <w:sz w:val="24"/>
              </w:rPr>
            </w:pPr>
          </w:p>
        </w:tc>
        <w:tc>
          <w:tcPr>
            <w:tcW w:w="1553" w:type="dxa"/>
            <w:vMerge/>
            <w:hideMark/>
          </w:tcPr>
          <w:p w:rsidR="00E47E11" w:rsidRPr="00692AB9" w:rsidRDefault="00E47E11" w:rsidP="0088043B">
            <w:pPr>
              <w:jc w:val="both"/>
              <w:rPr>
                <w:sz w:val="24"/>
              </w:rPr>
            </w:pPr>
          </w:p>
        </w:tc>
        <w:tc>
          <w:tcPr>
            <w:tcW w:w="1142" w:type="dxa"/>
            <w:hideMark/>
          </w:tcPr>
          <w:p w:rsidR="00E47E11" w:rsidRPr="00692AB9" w:rsidRDefault="00E47E11" w:rsidP="0088043B">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312"/>
          <w:jc w:val="right"/>
        </w:trPr>
        <w:tc>
          <w:tcPr>
            <w:tcW w:w="1101" w:type="dxa"/>
            <w:gridSpan w:val="2"/>
            <w:vMerge/>
            <w:hideMark/>
          </w:tcPr>
          <w:p w:rsidR="00E47E11" w:rsidRPr="00692AB9" w:rsidRDefault="00E47E11" w:rsidP="0088043B">
            <w:pPr>
              <w:jc w:val="center"/>
              <w:rPr>
                <w:sz w:val="24"/>
              </w:rPr>
            </w:pPr>
          </w:p>
        </w:tc>
        <w:tc>
          <w:tcPr>
            <w:tcW w:w="1890" w:type="dxa"/>
            <w:vMerge/>
            <w:hideMark/>
          </w:tcPr>
          <w:p w:rsidR="00E47E11" w:rsidRPr="00692AB9" w:rsidRDefault="00E47E11" w:rsidP="0088043B">
            <w:pPr>
              <w:jc w:val="both"/>
              <w:rPr>
                <w:sz w:val="24"/>
              </w:rPr>
            </w:pPr>
          </w:p>
        </w:tc>
        <w:tc>
          <w:tcPr>
            <w:tcW w:w="1553" w:type="dxa"/>
            <w:vMerge/>
            <w:hideMark/>
          </w:tcPr>
          <w:p w:rsidR="00E47E11" w:rsidRPr="00692AB9" w:rsidRDefault="00E47E11" w:rsidP="0088043B">
            <w:pPr>
              <w:jc w:val="both"/>
              <w:rPr>
                <w:sz w:val="24"/>
              </w:rPr>
            </w:pPr>
          </w:p>
        </w:tc>
        <w:tc>
          <w:tcPr>
            <w:tcW w:w="1142" w:type="dxa"/>
            <w:hideMark/>
          </w:tcPr>
          <w:p w:rsidR="00E47E11" w:rsidRPr="00692AB9" w:rsidRDefault="00E47E11" w:rsidP="0088043B">
            <w:pPr>
              <w:jc w:val="both"/>
              <w:rPr>
                <w:sz w:val="24"/>
              </w:rPr>
            </w:pPr>
            <w:r w:rsidRPr="00692AB9">
              <w:rPr>
                <w:sz w:val="24"/>
              </w:rPr>
              <w:t>бюджет района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117 401,3</w:t>
            </w:r>
          </w:p>
        </w:tc>
        <w:tc>
          <w:tcPr>
            <w:tcW w:w="1276" w:type="dxa"/>
            <w:hideMark/>
          </w:tcPr>
          <w:p w:rsidR="00E47E11" w:rsidRPr="00692AB9" w:rsidRDefault="00E47E11" w:rsidP="00635DEC">
            <w:pPr>
              <w:jc w:val="center"/>
              <w:rPr>
                <w:sz w:val="24"/>
              </w:rPr>
            </w:pPr>
            <w:r w:rsidRPr="00692AB9">
              <w:rPr>
                <w:sz w:val="24"/>
              </w:rPr>
              <w:t>18 939,5</w:t>
            </w:r>
          </w:p>
        </w:tc>
        <w:tc>
          <w:tcPr>
            <w:tcW w:w="1276" w:type="dxa"/>
            <w:hideMark/>
          </w:tcPr>
          <w:p w:rsidR="00E47E11" w:rsidRPr="00692AB9" w:rsidRDefault="00E47E11" w:rsidP="00635DEC">
            <w:pPr>
              <w:jc w:val="center"/>
              <w:rPr>
                <w:sz w:val="24"/>
              </w:rPr>
            </w:pPr>
            <w:r w:rsidRPr="00692AB9">
              <w:rPr>
                <w:sz w:val="24"/>
              </w:rPr>
              <w:t>19 361,90</w:t>
            </w:r>
          </w:p>
        </w:tc>
        <w:tc>
          <w:tcPr>
            <w:tcW w:w="1275" w:type="dxa"/>
            <w:hideMark/>
          </w:tcPr>
          <w:p w:rsidR="00E47E11" w:rsidRPr="00692AB9" w:rsidRDefault="00E47E11" w:rsidP="00635DEC">
            <w:pPr>
              <w:jc w:val="center"/>
              <w:rPr>
                <w:sz w:val="24"/>
              </w:rPr>
            </w:pPr>
            <w:r w:rsidRPr="00692AB9">
              <w:rPr>
                <w:sz w:val="24"/>
              </w:rPr>
              <w:t>19 361,90</w:t>
            </w:r>
          </w:p>
        </w:tc>
        <w:tc>
          <w:tcPr>
            <w:tcW w:w="1276" w:type="dxa"/>
            <w:hideMark/>
          </w:tcPr>
          <w:p w:rsidR="00E47E11" w:rsidRPr="00692AB9" w:rsidRDefault="00E47E11" w:rsidP="00635DEC">
            <w:pPr>
              <w:jc w:val="center"/>
              <w:rPr>
                <w:sz w:val="24"/>
              </w:rPr>
            </w:pPr>
            <w:r w:rsidRPr="00692AB9">
              <w:rPr>
                <w:sz w:val="24"/>
              </w:rPr>
              <w:t>19 361,90</w:t>
            </w:r>
          </w:p>
        </w:tc>
        <w:tc>
          <w:tcPr>
            <w:tcW w:w="942" w:type="dxa"/>
            <w:hideMark/>
          </w:tcPr>
          <w:p w:rsidR="00E47E11" w:rsidRPr="00692AB9" w:rsidRDefault="00E47E11" w:rsidP="00635DEC">
            <w:pPr>
              <w:jc w:val="center"/>
              <w:rPr>
                <w:sz w:val="24"/>
              </w:rPr>
            </w:pPr>
            <w:r w:rsidRPr="00692AB9">
              <w:rPr>
                <w:sz w:val="24"/>
              </w:rPr>
              <w:t>19772,8</w:t>
            </w:r>
          </w:p>
        </w:tc>
        <w:tc>
          <w:tcPr>
            <w:tcW w:w="942" w:type="dxa"/>
            <w:hideMark/>
          </w:tcPr>
          <w:p w:rsidR="00E47E11" w:rsidRPr="00692AB9" w:rsidRDefault="00E47E11" w:rsidP="00635DEC">
            <w:pPr>
              <w:jc w:val="center"/>
              <w:rPr>
                <w:sz w:val="24"/>
              </w:rPr>
            </w:pPr>
            <w:r w:rsidRPr="00692AB9">
              <w:rPr>
                <w:sz w:val="24"/>
              </w:rPr>
              <w:t>20603,3</w:t>
            </w:r>
          </w:p>
        </w:tc>
      </w:tr>
      <w:tr w:rsidR="00E47E11" w:rsidRPr="00692AB9" w:rsidTr="00E47E11">
        <w:trPr>
          <w:trHeight w:val="624"/>
          <w:jc w:val="right"/>
        </w:trPr>
        <w:tc>
          <w:tcPr>
            <w:tcW w:w="1101" w:type="dxa"/>
            <w:gridSpan w:val="2"/>
            <w:vMerge/>
            <w:hideMark/>
          </w:tcPr>
          <w:p w:rsidR="00E47E11" w:rsidRPr="00692AB9" w:rsidRDefault="00E47E11" w:rsidP="0088043B">
            <w:pPr>
              <w:jc w:val="center"/>
              <w:rPr>
                <w:sz w:val="24"/>
              </w:rPr>
            </w:pPr>
          </w:p>
        </w:tc>
        <w:tc>
          <w:tcPr>
            <w:tcW w:w="1890" w:type="dxa"/>
            <w:vMerge/>
            <w:hideMark/>
          </w:tcPr>
          <w:p w:rsidR="00E47E11" w:rsidRPr="00692AB9" w:rsidRDefault="00E47E11" w:rsidP="0088043B">
            <w:pPr>
              <w:jc w:val="both"/>
              <w:rPr>
                <w:sz w:val="24"/>
              </w:rPr>
            </w:pPr>
          </w:p>
        </w:tc>
        <w:tc>
          <w:tcPr>
            <w:tcW w:w="1553" w:type="dxa"/>
            <w:vMerge/>
            <w:hideMark/>
          </w:tcPr>
          <w:p w:rsidR="00E47E11" w:rsidRPr="00692AB9" w:rsidRDefault="00E47E11" w:rsidP="0088043B">
            <w:pPr>
              <w:jc w:val="both"/>
              <w:rPr>
                <w:sz w:val="24"/>
              </w:rPr>
            </w:pPr>
          </w:p>
        </w:tc>
        <w:tc>
          <w:tcPr>
            <w:tcW w:w="1142" w:type="dxa"/>
            <w:hideMark/>
          </w:tcPr>
          <w:p w:rsidR="00E47E11" w:rsidRPr="00692AB9" w:rsidRDefault="00E47E11" w:rsidP="0088043B">
            <w:pPr>
              <w:jc w:val="both"/>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936"/>
          <w:jc w:val="right"/>
        </w:trPr>
        <w:tc>
          <w:tcPr>
            <w:tcW w:w="1101" w:type="dxa"/>
            <w:gridSpan w:val="2"/>
            <w:vMerge/>
            <w:hideMark/>
          </w:tcPr>
          <w:p w:rsidR="00E47E11" w:rsidRPr="00692AB9" w:rsidRDefault="00E47E11" w:rsidP="0088043B">
            <w:pPr>
              <w:jc w:val="center"/>
              <w:rPr>
                <w:sz w:val="24"/>
              </w:rPr>
            </w:pPr>
          </w:p>
        </w:tc>
        <w:tc>
          <w:tcPr>
            <w:tcW w:w="1890" w:type="dxa"/>
            <w:vMerge/>
            <w:hideMark/>
          </w:tcPr>
          <w:p w:rsidR="00E47E11" w:rsidRPr="00692AB9" w:rsidRDefault="00E47E11" w:rsidP="0088043B">
            <w:pPr>
              <w:jc w:val="both"/>
              <w:rPr>
                <w:sz w:val="24"/>
              </w:rPr>
            </w:pPr>
          </w:p>
        </w:tc>
        <w:tc>
          <w:tcPr>
            <w:tcW w:w="1553" w:type="dxa"/>
            <w:vMerge/>
            <w:hideMark/>
          </w:tcPr>
          <w:p w:rsidR="00E47E11" w:rsidRPr="00692AB9" w:rsidRDefault="00E47E11" w:rsidP="0088043B">
            <w:pPr>
              <w:jc w:val="both"/>
              <w:rPr>
                <w:sz w:val="24"/>
              </w:rPr>
            </w:pPr>
          </w:p>
        </w:tc>
        <w:tc>
          <w:tcPr>
            <w:tcW w:w="1142" w:type="dxa"/>
            <w:hideMark/>
          </w:tcPr>
          <w:p w:rsidR="00E47E11" w:rsidRPr="00692AB9" w:rsidRDefault="00E47E11" w:rsidP="0088043B">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312"/>
          <w:jc w:val="right"/>
        </w:trPr>
        <w:tc>
          <w:tcPr>
            <w:tcW w:w="1101" w:type="dxa"/>
            <w:gridSpan w:val="2"/>
            <w:vMerge w:val="restart"/>
            <w:hideMark/>
          </w:tcPr>
          <w:p w:rsidR="00E47E11" w:rsidRPr="00692AB9" w:rsidRDefault="00E47E11" w:rsidP="0088043B">
            <w:pPr>
              <w:jc w:val="center"/>
              <w:rPr>
                <w:sz w:val="24"/>
              </w:rPr>
            </w:pPr>
            <w:r w:rsidRPr="00692AB9">
              <w:rPr>
                <w:sz w:val="24"/>
              </w:rPr>
              <w:lastRenderedPageBreak/>
              <w:t>1.2.2.2</w:t>
            </w:r>
            <w:r>
              <w:rPr>
                <w:sz w:val="24"/>
              </w:rPr>
              <w:t>.</w:t>
            </w:r>
          </w:p>
        </w:tc>
        <w:tc>
          <w:tcPr>
            <w:tcW w:w="1890" w:type="dxa"/>
            <w:vMerge w:val="restart"/>
            <w:hideMark/>
          </w:tcPr>
          <w:p w:rsidR="00E47E11" w:rsidRPr="00692AB9" w:rsidRDefault="00E47E11" w:rsidP="0088043B">
            <w:pPr>
              <w:jc w:val="both"/>
              <w:rPr>
                <w:sz w:val="24"/>
              </w:rPr>
            </w:pPr>
            <w:r w:rsidRPr="00692AB9">
              <w:rPr>
                <w:sz w:val="24"/>
              </w:rPr>
              <w:t>Иные межбю</w:t>
            </w:r>
            <w:r w:rsidRPr="00692AB9">
              <w:rPr>
                <w:sz w:val="24"/>
              </w:rPr>
              <w:t>д</w:t>
            </w:r>
            <w:r w:rsidRPr="00692AB9">
              <w:rPr>
                <w:sz w:val="24"/>
              </w:rPr>
              <w:t>жетные тран</w:t>
            </w:r>
            <w:r w:rsidRPr="00692AB9">
              <w:rPr>
                <w:sz w:val="24"/>
              </w:rPr>
              <w:t>с</w:t>
            </w:r>
            <w:r w:rsidRPr="00692AB9">
              <w:rPr>
                <w:sz w:val="24"/>
              </w:rPr>
              <w:t>ферты на с</w:t>
            </w:r>
            <w:r w:rsidRPr="00692AB9">
              <w:rPr>
                <w:sz w:val="24"/>
              </w:rPr>
              <w:t>о</w:t>
            </w:r>
            <w:r w:rsidRPr="00692AB9">
              <w:rPr>
                <w:sz w:val="24"/>
              </w:rPr>
              <w:t>держание под</w:t>
            </w:r>
            <w:r w:rsidRPr="00692AB9">
              <w:rPr>
                <w:sz w:val="24"/>
              </w:rPr>
              <w:t>ъ</w:t>
            </w:r>
            <w:r w:rsidRPr="00692AB9">
              <w:rPr>
                <w:sz w:val="24"/>
              </w:rPr>
              <w:t>ездных дорог (полномочия, делегированные районом пос</w:t>
            </w:r>
            <w:r w:rsidRPr="00692AB9">
              <w:rPr>
                <w:sz w:val="24"/>
              </w:rPr>
              <w:t>е</w:t>
            </w:r>
            <w:r w:rsidRPr="00692AB9">
              <w:rPr>
                <w:sz w:val="24"/>
              </w:rPr>
              <w:t>лениям)</w:t>
            </w:r>
          </w:p>
        </w:tc>
        <w:tc>
          <w:tcPr>
            <w:tcW w:w="1553" w:type="dxa"/>
            <w:vMerge/>
            <w:hideMark/>
          </w:tcPr>
          <w:p w:rsidR="00E47E11" w:rsidRPr="00692AB9" w:rsidRDefault="00E47E11" w:rsidP="0088043B">
            <w:pPr>
              <w:jc w:val="both"/>
              <w:rPr>
                <w:sz w:val="24"/>
              </w:rPr>
            </w:pPr>
          </w:p>
        </w:tc>
        <w:tc>
          <w:tcPr>
            <w:tcW w:w="1142" w:type="dxa"/>
            <w:hideMark/>
          </w:tcPr>
          <w:p w:rsidR="00E47E11" w:rsidRPr="00692AB9" w:rsidRDefault="00E47E11" w:rsidP="0088043B">
            <w:pPr>
              <w:jc w:val="both"/>
              <w:rPr>
                <w:sz w:val="24"/>
              </w:rPr>
            </w:pPr>
            <w:r>
              <w:rPr>
                <w:sz w:val="24"/>
              </w:rPr>
              <w:t>и</w:t>
            </w:r>
            <w:r w:rsidRPr="00692AB9">
              <w:rPr>
                <w:sz w:val="24"/>
              </w:rPr>
              <w:t>того</w:t>
            </w:r>
          </w:p>
        </w:tc>
        <w:tc>
          <w:tcPr>
            <w:tcW w:w="1276" w:type="dxa"/>
            <w:vMerge w:val="restart"/>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60 218,1</w:t>
            </w:r>
          </w:p>
        </w:tc>
        <w:tc>
          <w:tcPr>
            <w:tcW w:w="1276" w:type="dxa"/>
            <w:hideMark/>
          </w:tcPr>
          <w:p w:rsidR="00E47E11" w:rsidRPr="00692AB9" w:rsidRDefault="00E47E11" w:rsidP="00635DEC">
            <w:pPr>
              <w:jc w:val="center"/>
              <w:rPr>
                <w:sz w:val="24"/>
              </w:rPr>
            </w:pPr>
            <w:r w:rsidRPr="00692AB9">
              <w:rPr>
                <w:sz w:val="24"/>
              </w:rPr>
              <w:t>8 691,6</w:t>
            </w:r>
          </w:p>
        </w:tc>
        <w:tc>
          <w:tcPr>
            <w:tcW w:w="1276" w:type="dxa"/>
            <w:hideMark/>
          </w:tcPr>
          <w:p w:rsidR="00E47E11" w:rsidRPr="00692AB9" w:rsidRDefault="00E47E11" w:rsidP="00635DEC">
            <w:pPr>
              <w:jc w:val="center"/>
              <w:rPr>
                <w:sz w:val="24"/>
              </w:rPr>
            </w:pPr>
            <w:r w:rsidRPr="00692AB9">
              <w:rPr>
                <w:sz w:val="24"/>
              </w:rPr>
              <w:t>11 481,00</w:t>
            </w:r>
          </w:p>
        </w:tc>
        <w:tc>
          <w:tcPr>
            <w:tcW w:w="1275" w:type="dxa"/>
            <w:hideMark/>
          </w:tcPr>
          <w:p w:rsidR="00E47E11" w:rsidRPr="00692AB9" w:rsidRDefault="00E47E11" w:rsidP="00635DEC">
            <w:pPr>
              <w:jc w:val="center"/>
              <w:rPr>
                <w:sz w:val="24"/>
              </w:rPr>
            </w:pPr>
            <w:r w:rsidRPr="00692AB9">
              <w:rPr>
                <w:sz w:val="24"/>
              </w:rPr>
              <w:t>9 576,00</w:t>
            </w:r>
          </w:p>
        </w:tc>
        <w:tc>
          <w:tcPr>
            <w:tcW w:w="1276" w:type="dxa"/>
            <w:hideMark/>
          </w:tcPr>
          <w:p w:rsidR="00E47E11" w:rsidRPr="00692AB9" w:rsidRDefault="00E47E11" w:rsidP="00635DEC">
            <w:pPr>
              <w:jc w:val="center"/>
              <w:rPr>
                <w:sz w:val="24"/>
              </w:rPr>
            </w:pPr>
            <w:r w:rsidRPr="00692AB9">
              <w:rPr>
                <w:sz w:val="24"/>
              </w:rPr>
              <w:t>10 055,00</w:t>
            </w:r>
          </w:p>
        </w:tc>
        <w:tc>
          <w:tcPr>
            <w:tcW w:w="942" w:type="dxa"/>
            <w:hideMark/>
          </w:tcPr>
          <w:p w:rsidR="00E47E11" w:rsidRPr="00692AB9" w:rsidRDefault="00E47E11" w:rsidP="00635DEC">
            <w:pPr>
              <w:jc w:val="center"/>
              <w:rPr>
                <w:sz w:val="24"/>
              </w:rPr>
            </w:pPr>
            <w:r w:rsidRPr="00692AB9">
              <w:rPr>
                <w:sz w:val="24"/>
              </w:rPr>
              <w:t>9 997,30</w:t>
            </w:r>
          </w:p>
        </w:tc>
        <w:tc>
          <w:tcPr>
            <w:tcW w:w="942" w:type="dxa"/>
            <w:hideMark/>
          </w:tcPr>
          <w:p w:rsidR="00E47E11" w:rsidRPr="00692AB9" w:rsidRDefault="00E47E11" w:rsidP="00635DEC">
            <w:pPr>
              <w:jc w:val="center"/>
              <w:rPr>
                <w:sz w:val="24"/>
              </w:rPr>
            </w:pPr>
            <w:r w:rsidRPr="00692AB9">
              <w:rPr>
                <w:sz w:val="24"/>
              </w:rPr>
              <w:t>10 417,20</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jc w:val="both"/>
              <w:rPr>
                <w:sz w:val="24"/>
              </w:rPr>
            </w:pPr>
          </w:p>
        </w:tc>
        <w:tc>
          <w:tcPr>
            <w:tcW w:w="1553" w:type="dxa"/>
            <w:vMerge/>
            <w:hideMark/>
          </w:tcPr>
          <w:p w:rsidR="00E47E11" w:rsidRPr="00692AB9" w:rsidRDefault="00E47E11" w:rsidP="0088043B">
            <w:pPr>
              <w:jc w:val="both"/>
              <w:rPr>
                <w:sz w:val="24"/>
              </w:rPr>
            </w:pPr>
          </w:p>
        </w:tc>
        <w:tc>
          <w:tcPr>
            <w:tcW w:w="1142" w:type="dxa"/>
            <w:hideMark/>
          </w:tcPr>
          <w:p w:rsidR="00E47E11" w:rsidRPr="00692AB9" w:rsidRDefault="00E47E11" w:rsidP="0088043B">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435B67">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312"/>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435B67">
            <w:pPr>
              <w:jc w:val="both"/>
              <w:rPr>
                <w:sz w:val="24"/>
              </w:rPr>
            </w:pPr>
            <w:r w:rsidRPr="00692AB9">
              <w:rPr>
                <w:sz w:val="24"/>
              </w:rPr>
              <w:t>бюджет района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60 218,1</w:t>
            </w:r>
          </w:p>
        </w:tc>
        <w:tc>
          <w:tcPr>
            <w:tcW w:w="1276" w:type="dxa"/>
            <w:hideMark/>
          </w:tcPr>
          <w:p w:rsidR="00E47E11" w:rsidRPr="00692AB9" w:rsidRDefault="00E47E11" w:rsidP="00635DEC">
            <w:pPr>
              <w:jc w:val="center"/>
              <w:rPr>
                <w:sz w:val="24"/>
              </w:rPr>
            </w:pPr>
            <w:r w:rsidRPr="00692AB9">
              <w:rPr>
                <w:sz w:val="24"/>
              </w:rPr>
              <w:t>8 691,6</w:t>
            </w:r>
          </w:p>
        </w:tc>
        <w:tc>
          <w:tcPr>
            <w:tcW w:w="1276" w:type="dxa"/>
            <w:hideMark/>
          </w:tcPr>
          <w:p w:rsidR="00E47E11" w:rsidRPr="00692AB9" w:rsidRDefault="00E47E11" w:rsidP="00635DEC">
            <w:pPr>
              <w:jc w:val="center"/>
              <w:rPr>
                <w:sz w:val="24"/>
              </w:rPr>
            </w:pPr>
            <w:r w:rsidRPr="00692AB9">
              <w:rPr>
                <w:sz w:val="24"/>
              </w:rPr>
              <w:t>11 481,0</w:t>
            </w:r>
          </w:p>
        </w:tc>
        <w:tc>
          <w:tcPr>
            <w:tcW w:w="1275" w:type="dxa"/>
            <w:hideMark/>
          </w:tcPr>
          <w:p w:rsidR="00E47E11" w:rsidRPr="00692AB9" w:rsidRDefault="00E47E11" w:rsidP="00635DEC">
            <w:pPr>
              <w:jc w:val="center"/>
              <w:rPr>
                <w:sz w:val="24"/>
              </w:rPr>
            </w:pPr>
            <w:r w:rsidRPr="00692AB9">
              <w:rPr>
                <w:sz w:val="24"/>
              </w:rPr>
              <w:t>9 576,0</w:t>
            </w:r>
          </w:p>
        </w:tc>
        <w:tc>
          <w:tcPr>
            <w:tcW w:w="1276" w:type="dxa"/>
            <w:hideMark/>
          </w:tcPr>
          <w:p w:rsidR="00E47E11" w:rsidRPr="00692AB9" w:rsidRDefault="00E47E11" w:rsidP="00635DEC">
            <w:pPr>
              <w:jc w:val="center"/>
              <w:rPr>
                <w:sz w:val="24"/>
              </w:rPr>
            </w:pPr>
            <w:r w:rsidRPr="00692AB9">
              <w:rPr>
                <w:sz w:val="24"/>
              </w:rPr>
              <w:t>10 055,0</w:t>
            </w:r>
          </w:p>
        </w:tc>
        <w:tc>
          <w:tcPr>
            <w:tcW w:w="942" w:type="dxa"/>
            <w:hideMark/>
          </w:tcPr>
          <w:p w:rsidR="00E47E11" w:rsidRPr="00692AB9" w:rsidRDefault="00E47E11" w:rsidP="00635DEC">
            <w:pPr>
              <w:jc w:val="center"/>
              <w:rPr>
                <w:sz w:val="24"/>
              </w:rPr>
            </w:pPr>
            <w:r w:rsidRPr="00692AB9">
              <w:rPr>
                <w:sz w:val="24"/>
              </w:rPr>
              <w:t>9 997,30</w:t>
            </w:r>
          </w:p>
        </w:tc>
        <w:tc>
          <w:tcPr>
            <w:tcW w:w="942" w:type="dxa"/>
            <w:hideMark/>
          </w:tcPr>
          <w:p w:rsidR="00E47E11" w:rsidRPr="00692AB9" w:rsidRDefault="00E47E11" w:rsidP="00635DEC">
            <w:pPr>
              <w:jc w:val="center"/>
              <w:rPr>
                <w:sz w:val="24"/>
              </w:rPr>
            </w:pPr>
            <w:r w:rsidRPr="00692AB9">
              <w:rPr>
                <w:sz w:val="24"/>
              </w:rPr>
              <w:t>10 417,20</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435B67">
            <w:pPr>
              <w:jc w:val="both"/>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435B67">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312"/>
          <w:jc w:val="right"/>
        </w:trPr>
        <w:tc>
          <w:tcPr>
            <w:tcW w:w="1101" w:type="dxa"/>
            <w:gridSpan w:val="2"/>
            <w:vMerge w:val="restart"/>
            <w:hideMark/>
          </w:tcPr>
          <w:p w:rsidR="00E47E11" w:rsidRPr="00692AB9" w:rsidRDefault="00E47E11" w:rsidP="0088043B">
            <w:pPr>
              <w:rPr>
                <w:sz w:val="24"/>
              </w:rPr>
            </w:pPr>
            <w:r w:rsidRPr="00692AB9">
              <w:rPr>
                <w:sz w:val="24"/>
              </w:rPr>
              <w:t>1.2.2.3</w:t>
            </w:r>
            <w:r>
              <w:rPr>
                <w:sz w:val="24"/>
              </w:rPr>
              <w:t>.</w:t>
            </w:r>
          </w:p>
        </w:tc>
        <w:tc>
          <w:tcPr>
            <w:tcW w:w="1890" w:type="dxa"/>
            <w:vMerge w:val="restart"/>
            <w:hideMark/>
          </w:tcPr>
          <w:p w:rsidR="00E47E11" w:rsidRPr="00692AB9" w:rsidRDefault="00E47E11" w:rsidP="00435B67">
            <w:pPr>
              <w:jc w:val="both"/>
              <w:rPr>
                <w:sz w:val="24"/>
              </w:rPr>
            </w:pPr>
            <w:r w:rsidRPr="00692AB9">
              <w:rPr>
                <w:sz w:val="24"/>
              </w:rPr>
              <w:t>Иные межбю</w:t>
            </w:r>
            <w:r w:rsidRPr="00692AB9">
              <w:rPr>
                <w:sz w:val="24"/>
              </w:rPr>
              <w:t>д</w:t>
            </w:r>
            <w:r w:rsidRPr="00692AB9">
              <w:rPr>
                <w:sz w:val="24"/>
              </w:rPr>
              <w:t>жетные тран</w:t>
            </w:r>
            <w:r w:rsidRPr="00692AB9">
              <w:rPr>
                <w:sz w:val="24"/>
              </w:rPr>
              <w:t>с</w:t>
            </w:r>
            <w:r w:rsidRPr="00692AB9">
              <w:rPr>
                <w:sz w:val="24"/>
              </w:rPr>
              <w:t>ферты на д</w:t>
            </w:r>
            <w:r w:rsidRPr="00692AB9">
              <w:rPr>
                <w:sz w:val="24"/>
              </w:rPr>
              <w:t>о</w:t>
            </w:r>
            <w:r w:rsidRPr="00692AB9">
              <w:rPr>
                <w:sz w:val="24"/>
              </w:rPr>
              <w:t>рожное хозя</w:t>
            </w:r>
            <w:r w:rsidRPr="00692AB9">
              <w:rPr>
                <w:sz w:val="24"/>
              </w:rPr>
              <w:t>й</w:t>
            </w:r>
            <w:r w:rsidRPr="00692AB9">
              <w:rPr>
                <w:sz w:val="24"/>
              </w:rPr>
              <w:t>ство (полном</w:t>
            </w:r>
            <w:r w:rsidRPr="00692AB9">
              <w:rPr>
                <w:sz w:val="24"/>
              </w:rPr>
              <w:t>о</w:t>
            </w:r>
            <w:r w:rsidRPr="00692AB9">
              <w:rPr>
                <w:sz w:val="24"/>
              </w:rPr>
              <w:t>чия, делегир</w:t>
            </w:r>
            <w:r w:rsidRPr="00692AB9">
              <w:rPr>
                <w:sz w:val="24"/>
              </w:rPr>
              <w:t>о</w:t>
            </w:r>
            <w:r w:rsidRPr="00692AB9">
              <w:rPr>
                <w:sz w:val="24"/>
              </w:rPr>
              <w:t>ванные посел</w:t>
            </w:r>
            <w:r w:rsidRPr="00692AB9">
              <w:rPr>
                <w:sz w:val="24"/>
              </w:rPr>
              <w:t>е</w:t>
            </w:r>
            <w:r w:rsidRPr="00692AB9">
              <w:rPr>
                <w:sz w:val="24"/>
              </w:rPr>
              <w:t>ниями району)</w:t>
            </w: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435B67">
            <w:pPr>
              <w:jc w:val="both"/>
              <w:rPr>
                <w:sz w:val="24"/>
              </w:rPr>
            </w:pPr>
            <w:r>
              <w:rPr>
                <w:sz w:val="24"/>
              </w:rPr>
              <w:t>и</w:t>
            </w:r>
            <w:r w:rsidRPr="00692AB9">
              <w:rPr>
                <w:sz w:val="24"/>
              </w:rPr>
              <w:t>того</w:t>
            </w:r>
          </w:p>
        </w:tc>
        <w:tc>
          <w:tcPr>
            <w:tcW w:w="1276" w:type="dxa"/>
            <w:vMerge w:val="restart"/>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30 883,5</w:t>
            </w:r>
          </w:p>
        </w:tc>
        <w:tc>
          <w:tcPr>
            <w:tcW w:w="1276" w:type="dxa"/>
            <w:hideMark/>
          </w:tcPr>
          <w:p w:rsidR="00E47E11" w:rsidRPr="00692AB9" w:rsidRDefault="00E47E11" w:rsidP="00635DEC">
            <w:pPr>
              <w:jc w:val="center"/>
              <w:rPr>
                <w:sz w:val="24"/>
              </w:rPr>
            </w:pPr>
            <w:r w:rsidRPr="00692AB9">
              <w:rPr>
                <w:sz w:val="24"/>
              </w:rPr>
              <w:t>3 512,9</w:t>
            </w:r>
          </w:p>
        </w:tc>
        <w:tc>
          <w:tcPr>
            <w:tcW w:w="1276" w:type="dxa"/>
            <w:hideMark/>
          </w:tcPr>
          <w:p w:rsidR="00E47E11" w:rsidRPr="00692AB9" w:rsidRDefault="00E47E11" w:rsidP="00635DEC">
            <w:pPr>
              <w:jc w:val="center"/>
              <w:rPr>
                <w:sz w:val="24"/>
              </w:rPr>
            </w:pPr>
            <w:r w:rsidRPr="00692AB9">
              <w:rPr>
                <w:sz w:val="24"/>
              </w:rPr>
              <w:t>27 370,6</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435B67">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435B67">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312"/>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435B67">
            <w:pPr>
              <w:jc w:val="both"/>
              <w:rPr>
                <w:sz w:val="24"/>
              </w:rPr>
            </w:pPr>
            <w:r w:rsidRPr="00692AB9">
              <w:rPr>
                <w:sz w:val="24"/>
              </w:rPr>
              <w:t>бюджет района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30 883,5</w:t>
            </w:r>
          </w:p>
        </w:tc>
        <w:tc>
          <w:tcPr>
            <w:tcW w:w="1276" w:type="dxa"/>
            <w:hideMark/>
          </w:tcPr>
          <w:p w:rsidR="00E47E11" w:rsidRPr="00692AB9" w:rsidRDefault="00E47E11" w:rsidP="00635DEC">
            <w:pPr>
              <w:jc w:val="center"/>
              <w:rPr>
                <w:sz w:val="24"/>
              </w:rPr>
            </w:pPr>
            <w:r w:rsidRPr="00692AB9">
              <w:rPr>
                <w:sz w:val="24"/>
              </w:rPr>
              <w:t>3 512,9</w:t>
            </w:r>
          </w:p>
        </w:tc>
        <w:tc>
          <w:tcPr>
            <w:tcW w:w="1276" w:type="dxa"/>
            <w:hideMark/>
          </w:tcPr>
          <w:p w:rsidR="00E47E11" w:rsidRPr="00692AB9" w:rsidRDefault="00E47E11" w:rsidP="00635DEC">
            <w:pPr>
              <w:jc w:val="center"/>
              <w:rPr>
                <w:sz w:val="24"/>
              </w:rPr>
            </w:pPr>
            <w:r w:rsidRPr="00692AB9">
              <w:rPr>
                <w:sz w:val="24"/>
              </w:rPr>
              <w:t>27 370,6</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435B67">
            <w:pPr>
              <w:jc w:val="both"/>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88043B">
            <w:pPr>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312"/>
          <w:jc w:val="right"/>
        </w:trPr>
        <w:tc>
          <w:tcPr>
            <w:tcW w:w="1101" w:type="dxa"/>
            <w:gridSpan w:val="2"/>
            <w:vMerge w:val="restart"/>
            <w:hideMark/>
          </w:tcPr>
          <w:p w:rsidR="00E47E11" w:rsidRPr="00692AB9" w:rsidRDefault="00E47E11" w:rsidP="00635DEC">
            <w:pPr>
              <w:jc w:val="center"/>
              <w:rPr>
                <w:sz w:val="24"/>
              </w:rPr>
            </w:pPr>
            <w:r w:rsidRPr="00692AB9">
              <w:rPr>
                <w:sz w:val="24"/>
              </w:rPr>
              <w:t>1.2.2.4</w:t>
            </w:r>
            <w:r>
              <w:rPr>
                <w:sz w:val="24"/>
              </w:rPr>
              <w:t>.</w:t>
            </w:r>
          </w:p>
        </w:tc>
        <w:tc>
          <w:tcPr>
            <w:tcW w:w="1890" w:type="dxa"/>
            <w:vMerge w:val="restart"/>
            <w:hideMark/>
          </w:tcPr>
          <w:p w:rsidR="00E47E11" w:rsidRPr="00692AB9" w:rsidRDefault="00E47E11" w:rsidP="00435B67">
            <w:pPr>
              <w:jc w:val="both"/>
              <w:rPr>
                <w:sz w:val="24"/>
              </w:rPr>
            </w:pPr>
            <w:r w:rsidRPr="00692AB9">
              <w:rPr>
                <w:sz w:val="24"/>
              </w:rPr>
              <w:t>Иные межбю</w:t>
            </w:r>
            <w:r w:rsidRPr="00692AB9">
              <w:rPr>
                <w:sz w:val="24"/>
              </w:rPr>
              <w:t>д</w:t>
            </w:r>
            <w:r w:rsidRPr="00692AB9">
              <w:rPr>
                <w:sz w:val="24"/>
              </w:rPr>
              <w:t>жетные тран</w:t>
            </w:r>
            <w:r w:rsidRPr="00692AB9">
              <w:rPr>
                <w:sz w:val="24"/>
              </w:rPr>
              <w:t>с</w:t>
            </w:r>
            <w:r w:rsidRPr="00692AB9">
              <w:rPr>
                <w:sz w:val="24"/>
              </w:rPr>
              <w:t>ферты г.п. Н</w:t>
            </w:r>
            <w:r w:rsidRPr="00692AB9">
              <w:rPr>
                <w:sz w:val="24"/>
              </w:rPr>
              <w:t>о</w:t>
            </w:r>
            <w:r w:rsidRPr="00692AB9">
              <w:rPr>
                <w:sz w:val="24"/>
              </w:rPr>
              <w:t>воаганск</w:t>
            </w:r>
            <w:r>
              <w:rPr>
                <w:sz w:val="24"/>
              </w:rPr>
              <w:t>у</w:t>
            </w:r>
            <w:r w:rsidRPr="00692AB9">
              <w:rPr>
                <w:sz w:val="24"/>
              </w:rPr>
              <w:t xml:space="preserve"> на дорожное х</w:t>
            </w:r>
            <w:r w:rsidRPr="00692AB9">
              <w:rPr>
                <w:sz w:val="24"/>
              </w:rPr>
              <w:t>о</w:t>
            </w:r>
            <w:r w:rsidRPr="00692AB9">
              <w:rPr>
                <w:sz w:val="24"/>
              </w:rPr>
              <w:t>зяйство в ра</w:t>
            </w:r>
            <w:r w:rsidRPr="00692AB9">
              <w:rPr>
                <w:sz w:val="24"/>
              </w:rPr>
              <w:t>м</w:t>
            </w:r>
            <w:r w:rsidRPr="00692AB9">
              <w:rPr>
                <w:sz w:val="24"/>
              </w:rPr>
              <w:t>ках государс</w:t>
            </w:r>
            <w:r w:rsidRPr="00692AB9">
              <w:rPr>
                <w:sz w:val="24"/>
              </w:rPr>
              <w:t>т</w:t>
            </w:r>
            <w:r w:rsidRPr="00692AB9">
              <w:rPr>
                <w:sz w:val="24"/>
              </w:rPr>
              <w:t>венной пр</w:t>
            </w:r>
            <w:r w:rsidRPr="00692AB9">
              <w:rPr>
                <w:sz w:val="24"/>
              </w:rPr>
              <w:t>о</w:t>
            </w:r>
            <w:r w:rsidRPr="00692AB9">
              <w:rPr>
                <w:sz w:val="24"/>
              </w:rPr>
              <w:t>граммы «Разв</w:t>
            </w:r>
            <w:r w:rsidRPr="00692AB9">
              <w:rPr>
                <w:sz w:val="24"/>
              </w:rPr>
              <w:t>и</w:t>
            </w:r>
            <w:r w:rsidRPr="00692AB9">
              <w:rPr>
                <w:sz w:val="24"/>
              </w:rPr>
              <w:t>тие транспор</w:t>
            </w:r>
            <w:r w:rsidRPr="00692AB9">
              <w:rPr>
                <w:sz w:val="24"/>
              </w:rPr>
              <w:t>т</w:t>
            </w:r>
            <w:r w:rsidRPr="00692AB9">
              <w:rPr>
                <w:sz w:val="24"/>
              </w:rPr>
              <w:t>ной системы Х</w:t>
            </w:r>
            <w:r>
              <w:rPr>
                <w:sz w:val="24"/>
              </w:rPr>
              <w:t>анты-</w:t>
            </w:r>
            <w:r w:rsidRPr="00692AB9">
              <w:rPr>
                <w:sz w:val="24"/>
              </w:rPr>
              <w:t>М</w:t>
            </w:r>
            <w:r>
              <w:rPr>
                <w:sz w:val="24"/>
              </w:rPr>
              <w:t xml:space="preserve">ансийского автономного округа ‒ </w:t>
            </w:r>
            <w:r w:rsidRPr="00692AB9">
              <w:rPr>
                <w:sz w:val="24"/>
              </w:rPr>
              <w:t>Югры на 2014</w:t>
            </w:r>
            <w:r>
              <w:rPr>
                <w:sz w:val="24"/>
              </w:rPr>
              <w:t>‒2020 годы</w:t>
            </w:r>
            <w:r w:rsidRPr="00692AB9">
              <w:rPr>
                <w:sz w:val="24"/>
              </w:rPr>
              <w:t>»</w:t>
            </w: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Pr>
                <w:sz w:val="24"/>
              </w:rPr>
              <w:t>и</w:t>
            </w:r>
            <w:r w:rsidRPr="00692AB9">
              <w:rPr>
                <w:sz w:val="24"/>
              </w:rPr>
              <w:t>того</w:t>
            </w:r>
          </w:p>
        </w:tc>
        <w:tc>
          <w:tcPr>
            <w:tcW w:w="1276" w:type="dxa"/>
            <w:vMerge w:val="restart"/>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1 429,9</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p>
        </w:tc>
        <w:tc>
          <w:tcPr>
            <w:tcW w:w="1276" w:type="dxa"/>
            <w:hideMark/>
          </w:tcPr>
          <w:p w:rsidR="00E47E11" w:rsidRPr="00692AB9" w:rsidRDefault="00E47E11" w:rsidP="00635DEC">
            <w:pPr>
              <w:jc w:val="center"/>
              <w:rPr>
                <w:sz w:val="24"/>
              </w:rPr>
            </w:pPr>
          </w:p>
        </w:tc>
        <w:tc>
          <w:tcPr>
            <w:tcW w:w="1275" w:type="dxa"/>
            <w:hideMark/>
          </w:tcPr>
          <w:p w:rsidR="00E47E11" w:rsidRPr="00692AB9" w:rsidRDefault="00E47E11" w:rsidP="00635DEC">
            <w:pPr>
              <w:jc w:val="center"/>
              <w:rPr>
                <w:sz w:val="24"/>
              </w:rPr>
            </w:pPr>
          </w:p>
        </w:tc>
        <w:tc>
          <w:tcPr>
            <w:tcW w:w="1276" w:type="dxa"/>
            <w:hideMark/>
          </w:tcPr>
          <w:p w:rsidR="00E47E11" w:rsidRPr="00692AB9" w:rsidRDefault="00E47E11" w:rsidP="00635DEC">
            <w:pPr>
              <w:jc w:val="center"/>
              <w:rPr>
                <w:sz w:val="24"/>
              </w:rPr>
            </w:pPr>
          </w:p>
        </w:tc>
        <w:tc>
          <w:tcPr>
            <w:tcW w:w="942" w:type="dxa"/>
            <w:hideMark/>
          </w:tcPr>
          <w:p w:rsidR="00E47E11" w:rsidRPr="00692AB9" w:rsidRDefault="00E47E11" w:rsidP="00635DEC">
            <w:pPr>
              <w:jc w:val="center"/>
              <w:rPr>
                <w:sz w:val="24"/>
              </w:rPr>
            </w:pPr>
          </w:p>
        </w:tc>
        <w:tc>
          <w:tcPr>
            <w:tcW w:w="942" w:type="dxa"/>
            <w:hideMark/>
          </w:tcPr>
          <w:p w:rsidR="00E47E11" w:rsidRPr="00692AB9" w:rsidRDefault="00E47E11" w:rsidP="00635DEC">
            <w:pPr>
              <w:jc w:val="center"/>
              <w:rPr>
                <w:sz w:val="24"/>
              </w:rPr>
            </w:pP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1 429,9</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312"/>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района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p>
        </w:tc>
        <w:tc>
          <w:tcPr>
            <w:tcW w:w="1276" w:type="dxa"/>
            <w:hideMark/>
          </w:tcPr>
          <w:p w:rsidR="00E47E11" w:rsidRPr="00692AB9" w:rsidRDefault="00E47E11" w:rsidP="00635DEC">
            <w:pPr>
              <w:jc w:val="center"/>
              <w:rPr>
                <w:sz w:val="24"/>
              </w:rPr>
            </w:pPr>
          </w:p>
        </w:tc>
        <w:tc>
          <w:tcPr>
            <w:tcW w:w="1275" w:type="dxa"/>
            <w:hideMark/>
          </w:tcPr>
          <w:p w:rsidR="00E47E11" w:rsidRPr="00692AB9" w:rsidRDefault="00E47E11" w:rsidP="00635DEC">
            <w:pPr>
              <w:jc w:val="center"/>
              <w:rPr>
                <w:sz w:val="24"/>
              </w:rPr>
            </w:pPr>
          </w:p>
        </w:tc>
        <w:tc>
          <w:tcPr>
            <w:tcW w:w="1276" w:type="dxa"/>
            <w:hideMark/>
          </w:tcPr>
          <w:p w:rsidR="00E47E11" w:rsidRPr="00692AB9" w:rsidRDefault="00E47E11" w:rsidP="00635DEC">
            <w:pPr>
              <w:jc w:val="center"/>
              <w:rPr>
                <w:sz w:val="24"/>
              </w:rPr>
            </w:pPr>
          </w:p>
        </w:tc>
        <w:tc>
          <w:tcPr>
            <w:tcW w:w="942" w:type="dxa"/>
            <w:hideMark/>
          </w:tcPr>
          <w:p w:rsidR="00E47E11" w:rsidRPr="00692AB9" w:rsidRDefault="00E47E11" w:rsidP="00635DEC">
            <w:pPr>
              <w:jc w:val="center"/>
              <w:rPr>
                <w:sz w:val="24"/>
              </w:rPr>
            </w:pPr>
          </w:p>
        </w:tc>
        <w:tc>
          <w:tcPr>
            <w:tcW w:w="942" w:type="dxa"/>
            <w:hideMark/>
          </w:tcPr>
          <w:p w:rsidR="00E47E11" w:rsidRPr="00692AB9" w:rsidRDefault="00E47E11" w:rsidP="00635DEC">
            <w:pPr>
              <w:jc w:val="center"/>
              <w:rPr>
                <w:sz w:val="24"/>
              </w:rPr>
            </w:pP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312"/>
          <w:jc w:val="right"/>
        </w:trPr>
        <w:tc>
          <w:tcPr>
            <w:tcW w:w="1101" w:type="dxa"/>
            <w:gridSpan w:val="2"/>
            <w:vMerge w:val="restart"/>
            <w:hideMark/>
          </w:tcPr>
          <w:p w:rsidR="00E47E11" w:rsidRPr="00692AB9" w:rsidRDefault="00E47E11" w:rsidP="00635DEC">
            <w:pPr>
              <w:jc w:val="center"/>
              <w:rPr>
                <w:sz w:val="24"/>
              </w:rPr>
            </w:pPr>
            <w:r w:rsidRPr="00692AB9">
              <w:rPr>
                <w:sz w:val="24"/>
              </w:rPr>
              <w:t>1.2.2.5</w:t>
            </w:r>
            <w:r>
              <w:rPr>
                <w:sz w:val="24"/>
              </w:rPr>
              <w:t>.</w:t>
            </w:r>
          </w:p>
        </w:tc>
        <w:tc>
          <w:tcPr>
            <w:tcW w:w="1890" w:type="dxa"/>
            <w:vMerge w:val="restart"/>
            <w:hideMark/>
          </w:tcPr>
          <w:p w:rsidR="00E47E11" w:rsidRPr="00692AB9" w:rsidRDefault="00E47E11" w:rsidP="00435B67">
            <w:pPr>
              <w:jc w:val="both"/>
              <w:rPr>
                <w:sz w:val="24"/>
              </w:rPr>
            </w:pPr>
            <w:r w:rsidRPr="00692AB9">
              <w:rPr>
                <w:sz w:val="24"/>
              </w:rPr>
              <w:t>Иные межбю</w:t>
            </w:r>
            <w:r w:rsidRPr="00692AB9">
              <w:rPr>
                <w:sz w:val="24"/>
              </w:rPr>
              <w:t>д</w:t>
            </w:r>
            <w:r w:rsidRPr="00692AB9">
              <w:rPr>
                <w:sz w:val="24"/>
              </w:rPr>
              <w:t>жетные тран</w:t>
            </w:r>
            <w:r w:rsidRPr="00692AB9">
              <w:rPr>
                <w:sz w:val="24"/>
              </w:rPr>
              <w:t>с</w:t>
            </w:r>
            <w:r w:rsidRPr="00692AB9">
              <w:rPr>
                <w:sz w:val="24"/>
              </w:rPr>
              <w:t>ферты г.п. Н</w:t>
            </w:r>
            <w:r w:rsidRPr="00692AB9">
              <w:rPr>
                <w:sz w:val="24"/>
              </w:rPr>
              <w:t>о</w:t>
            </w:r>
            <w:r w:rsidRPr="00692AB9">
              <w:rPr>
                <w:sz w:val="24"/>
              </w:rPr>
              <w:t>воаганск</w:t>
            </w:r>
            <w:r>
              <w:rPr>
                <w:sz w:val="24"/>
              </w:rPr>
              <w:t>у</w:t>
            </w:r>
            <w:r w:rsidRPr="00692AB9">
              <w:rPr>
                <w:sz w:val="24"/>
              </w:rPr>
              <w:t xml:space="preserve"> на софинансир</w:t>
            </w:r>
            <w:r w:rsidRPr="00692AB9">
              <w:rPr>
                <w:sz w:val="24"/>
              </w:rPr>
              <w:t>о</w:t>
            </w:r>
            <w:r w:rsidRPr="00692AB9">
              <w:rPr>
                <w:sz w:val="24"/>
              </w:rPr>
              <w:t>вание госуда</w:t>
            </w:r>
            <w:r w:rsidRPr="00692AB9">
              <w:rPr>
                <w:sz w:val="24"/>
              </w:rPr>
              <w:t>р</w:t>
            </w:r>
            <w:r w:rsidRPr="00692AB9">
              <w:rPr>
                <w:sz w:val="24"/>
              </w:rPr>
              <w:t>ственной пр</w:t>
            </w:r>
            <w:r w:rsidRPr="00692AB9">
              <w:rPr>
                <w:sz w:val="24"/>
              </w:rPr>
              <w:t>о</w:t>
            </w:r>
            <w:r w:rsidRPr="00692AB9">
              <w:rPr>
                <w:sz w:val="24"/>
              </w:rPr>
              <w:t>граммы «Разв</w:t>
            </w:r>
            <w:r w:rsidRPr="00692AB9">
              <w:rPr>
                <w:sz w:val="24"/>
              </w:rPr>
              <w:t>и</w:t>
            </w:r>
            <w:r w:rsidRPr="00692AB9">
              <w:rPr>
                <w:sz w:val="24"/>
              </w:rPr>
              <w:t>тие транспор</w:t>
            </w:r>
            <w:r w:rsidRPr="00692AB9">
              <w:rPr>
                <w:sz w:val="24"/>
              </w:rPr>
              <w:t>т</w:t>
            </w:r>
            <w:r w:rsidRPr="00692AB9">
              <w:rPr>
                <w:sz w:val="24"/>
              </w:rPr>
              <w:lastRenderedPageBreak/>
              <w:t>ной системы Х</w:t>
            </w:r>
            <w:r>
              <w:rPr>
                <w:sz w:val="24"/>
              </w:rPr>
              <w:t>анты-</w:t>
            </w:r>
            <w:r w:rsidRPr="00692AB9">
              <w:rPr>
                <w:sz w:val="24"/>
              </w:rPr>
              <w:t>М</w:t>
            </w:r>
            <w:r>
              <w:rPr>
                <w:sz w:val="24"/>
              </w:rPr>
              <w:t xml:space="preserve">ансийского автономного округа ‒ </w:t>
            </w:r>
            <w:r w:rsidRPr="00692AB9">
              <w:rPr>
                <w:sz w:val="24"/>
              </w:rPr>
              <w:t>Югры на 2014</w:t>
            </w:r>
            <w:r>
              <w:rPr>
                <w:sz w:val="24"/>
              </w:rPr>
              <w:t>‒2020 годы</w:t>
            </w:r>
            <w:r w:rsidRPr="00692AB9">
              <w:rPr>
                <w:sz w:val="24"/>
              </w:rPr>
              <w:t>»</w:t>
            </w: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Pr>
                <w:sz w:val="24"/>
              </w:rPr>
              <w:t>и</w:t>
            </w:r>
            <w:r w:rsidRPr="00692AB9">
              <w:rPr>
                <w:sz w:val="24"/>
              </w:rPr>
              <w:t>того</w:t>
            </w:r>
          </w:p>
        </w:tc>
        <w:tc>
          <w:tcPr>
            <w:tcW w:w="1276" w:type="dxa"/>
            <w:vMerge w:val="restart"/>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75,2</w:t>
            </w:r>
          </w:p>
        </w:tc>
        <w:tc>
          <w:tcPr>
            <w:tcW w:w="1276" w:type="dxa"/>
            <w:hideMark/>
          </w:tcPr>
          <w:p w:rsidR="00E47E11" w:rsidRPr="00692AB9" w:rsidRDefault="00E47E11" w:rsidP="00635DEC">
            <w:pPr>
              <w:jc w:val="center"/>
              <w:rPr>
                <w:sz w:val="24"/>
              </w:rPr>
            </w:pPr>
            <w:r w:rsidRPr="00692AB9">
              <w:rPr>
                <w:sz w:val="24"/>
              </w:rPr>
              <w:t>75,2</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312"/>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 xml:space="preserve">бюджет </w:t>
            </w:r>
            <w:r w:rsidRPr="00692AB9">
              <w:rPr>
                <w:sz w:val="24"/>
              </w:rPr>
              <w:lastRenderedPageBreak/>
              <w:t>района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75,2</w:t>
            </w:r>
          </w:p>
        </w:tc>
        <w:tc>
          <w:tcPr>
            <w:tcW w:w="1276" w:type="dxa"/>
            <w:hideMark/>
          </w:tcPr>
          <w:p w:rsidR="00E47E11" w:rsidRPr="00692AB9" w:rsidRDefault="00E47E11" w:rsidP="00635DEC">
            <w:pPr>
              <w:jc w:val="center"/>
              <w:rPr>
                <w:sz w:val="24"/>
              </w:rPr>
            </w:pPr>
            <w:r w:rsidRPr="00692AB9">
              <w:rPr>
                <w:sz w:val="24"/>
              </w:rPr>
              <w:t>75,2</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88043B">
            <w:pPr>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435B67">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312"/>
          <w:jc w:val="right"/>
        </w:trPr>
        <w:tc>
          <w:tcPr>
            <w:tcW w:w="1101" w:type="dxa"/>
            <w:gridSpan w:val="2"/>
            <w:vMerge w:val="restart"/>
            <w:hideMark/>
          </w:tcPr>
          <w:p w:rsidR="00E47E11" w:rsidRPr="00692AB9" w:rsidRDefault="00E47E11" w:rsidP="00435B67">
            <w:pPr>
              <w:jc w:val="center"/>
              <w:rPr>
                <w:sz w:val="24"/>
              </w:rPr>
            </w:pPr>
            <w:r w:rsidRPr="00692AB9">
              <w:rPr>
                <w:sz w:val="24"/>
              </w:rPr>
              <w:t>1.2.2.6</w:t>
            </w:r>
            <w:r>
              <w:rPr>
                <w:sz w:val="24"/>
              </w:rPr>
              <w:t>.</w:t>
            </w:r>
          </w:p>
        </w:tc>
        <w:tc>
          <w:tcPr>
            <w:tcW w:w="1890" w:type="dxa"/>
            <w:vMerge w:val="restart"/>
            <w:hideMark/>
          </w:tcPr>
          <w:p w:rsidR="00E47E11" w:rsidRPr="00692AB9" w:rsidRDefault="00E47E11" w:rsidP="00435B67">
            <w:pPr>
              <w:jc w:val="both"/>
              <w:rPr>
                <w:sz w:val="24"/>
              </w:rPr>
            </w:pPr>
            <w:r w:rsidRPr="00692AB9">
              <w:rPr>
                <w:sz w:val="24"/>
              </w:rPr>
              <w:t>Иные межбю</w:t>
            </w:r>
            <w:r w:rsidRPr="00692AB9">
              <w:rPr>
                <w:sz w:val="24"/>
              </w:rPr>
              <w:t>д</w:t>
            </w:r>
            <w:r w:rsidRPr="00692AB9">
              <w:rPr>
                <w:sz w:val="24"/>
              </w:rPr>
              <w:t>жетные тран</w:t>
            </w:r>
            <w:r w:rsidRPr="00692AB9">
              <w:rPr>
                <w:sz w:val="24"/>
              </w:rPr>
              <w:t>с</w:t>
            </w:r>
            <w:r w:rsidRPr="00692AB9">
              <w:rPr>
                <w:sz w:val="24"/>
              </w:rPr>
              <w:t>ферты г.п. Н</w:t>
            </w:r>
            <w:r w:rsidRPr="00692AB9">
              <w:rPr>
                <w:sz w:val="24"/>
              </w:rPr>
              <w:t>о</w:t>
            </w:r>
            <w:r w:rsidRPr="00692AB9">
              <w:rPr>
                <w:sz w:val="24"/>
              </w:rPr>
              <w:t>воаганск</w:t>
            </w:r>
            <w:r>
              <w:rPr>
                <w:sz w:val="24"/>
              </w:rPr>
              <w:t>у</w:t>
            </w:r>
            <w:r w:rsidRPr="00692AB9">
              <w:rPr>
                <w:sz w:val="24"/>
              </w:rPr>
              <w:t xml:space="preserve"> на изготовление и монтаж си</w:t>
            </w:r>
            <w:r w:rsidRPr="00692AB9">
              <w:rPr>
                <w:sz w:val="24"/>
              </w:rPr>
              <w:t>г</w:t>
            </w:r>
            <w:r w:rsidRPr="00692AB9">
              <w:rPr>
                <w:sz w:val="24"/>
              </w:rPr>
              <w:t>нального осв</w:t>
            </w:r>
            <w:r w:rsidRPr="00692AB9">
              <w:rPr>
                <w:sz w:val="24"/>
              </w:rPr>
              <w:t>е</w:t>
            </w:r>
            <w:r w:rsidRPr="00692AB9">
              <w:rPr>
                <w:sz w:val="24"/>
              </w:rPr>
              <w:t>щения по типу Т7</w:t>
            </w: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Pr>
                <w:sz w:val="24"/>
              </w:rPr>
              <w:t>и</w:t>
            </w:r>
            <w:r w:rsidRPr="00692AB9">
              <w:rPr>
                <w:sz w:val="24"/>
              </w:rPr>
              <w:t>того</w:t>
            </w:r>
          </w:p>
        </w:tc>
        <w:tc>
          <w:tcPr>
            <w:tcW w:w="1276" w:type="dxa"/>
            <w:vMerge w:val="restart"/>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2 393,8</w:t>
            </w:r>
          </w:p>
        </w:tc>
        <w:tc>
          <w:tcPr>
            <w:tcW w:w="1276" w:type="dxa"/>
            <w:hideMark/>
          </w:tcPr>
          <w:p w:rsidR="00E47E11" w:rsidRPr="00692AB9" w:rsidRDefault="00E47E11" w:rsidP="00635DEC">
            <w:pPr>
              <w:jc w:val="center"/>
              <w:rPr>
                <w:sz w:val="24"/>
              </w:rPr>
            </w:pPr>
            <w:r w:rsidRPr="00692AB9">
              <w:rPr>
                <w:sz w:val="24"/>
              </w:rPr>
              <w:t>2 393,8</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624"/>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936"/>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312"/>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района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2 393,8</w:t>
            </w:r>
          </w:p>
        </w:tc>
        <w:tc>
          <w:tcPr>
            <w:tcW w:w="1276" w:type="dxa"/>
            <w:hideMark/>
          </w:tcPr>
          <w:p w:rsidR="00E47E11" w:rsidRPr="00692AB9" w:rsidRDefault="00E47E11" w:rsidP="00635DEC">
            <w:pPr>
              <w:jc w:val="center"/>
              <w:rPr>
                <w:sz w:val="24"/>
              </w:rPr>
            </w:pPr>
            <w:r w:rsidRPr="00692AB9">
              <w:rPr>
                <w:sz w:val="24"/>
              </w:rPr>
              <w:t>2 393,8</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624"/>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p>
        </w:tc>
        <w:tc>
          <w:tcPr>
            <w:tcW w:w="1276" w:type="dxa"/>
            <w:hideMark/>
          </w:tcPr>
          <w:p w:rsidR="00E47E11" w:rsidRPr="00692AB9" w:rsidRDefault="00E47E11" w:rsidP="00635DEC">
            <w:pPr>
              <w:jc w:val="center"/>
              <w:rPr>
                <w:sz w:val="24"/>
              </w:rPr>
            </w:pPr>
          </w:p>
        </w:tc>
        <w:tc>
          <w:tcPr>
            <w:tcW w:w="1275" w:type="dxa"/>
            <w:hideMark/>
          </w:tcPr>
          <w:p w:rsidR="00E47E11" w:rsidRPr="00692AB9" w:rsidRDefault="00E47E11" w:rsidP="00635DEC">
            <w:pPr>
              <w:jc w:val="center"/>
              <w:rPr>
                <w:sz w:val="24"/>
              </w:rPr>
            </w:pPr>
          </w:p>
        </w:tc>
        <w:tc>
          <w:tcPr>
            <w:tcW w:w="1276" w:type="dxa"/>
            <w:hideMark/>
          </w:tcPr>
          <w:p w:rsidR="00E47E11" w:rsidRPr="00692AB9" w:rsidRDefault="00E47E11" w:rsidP="00635DEC">
            <w:pPr>
              <w:jc w:val="center"/>
              <w:rPr>
                <w:sz w:val="24"/>
              </w:rPr>
            </w:pPr>
          </w:p>
        </w:tc>
        <w:tc>
          <w:tcPr>
            <w:tcW w:w="942" w:type="dxa"/>
            <w:hideMark/>
          </w:tcPr>
          <w:p w:rsidR="00E47E11" w:rsidRPr="00692AB9" w:rsidRDefault="00E47E11" w:rsidP="00635DEC">
            <w:pPr>
              <w:jc w:val="center"/>
              <w:rPr>
                <w:sz w:val="24"/>
              </w:rPr>
            </w:pPr>
          </w:p>
        </w:tc>
        <w:tc>
          <w:tcPr>
            <w:tcW w:w="942" w:type="dxa"/>
            <w:hideMark/>
          </w:tcPr>
          <w:p w:rsidR="00E47E11" w:rsidRPr="00692AB9" w:rsidRDefault="00E47E11" w:rsidP="00635DEC">
            <w:pPr>
              <w:jc w:val="center"/>
              <w:rPr>
                <w:sz w:val="24"/>
              </w:rPr>
            </w:pPr>
          </w:p>
        </w:tc>
      </w:tr>
      <w:tr w:rsidR="00E47E11" w:rsidRPr="00692AB9" w:rsidTr="00E47E11">
        <w:trPr>
          <w:trHeight w:val="936"/>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312"/>
          <w:jc w:val="right"/>
        </w:trPr>
        <w:tc>
          <w:tcPr>
            <w:tcW w:w="1101" w:type="dxa"/>
            <w:gridSpan w:val="2"/>
            <w:vMerge w:val="restart"/>
            <w:hideMark/>
          </w:tcPr>
          <w:p w:rsidR="00E47E11" w:rsidRPr="00692AB9" w:rsidRDefault="00E47E11" w:rsidP="00435B67">
            <w:pPr>
              <w:jc w:val="center"/>
              <w:rPr>
                <w:sz w:val="24"/>
              </w:rPr>
            </w:pPr>
            <w:r w:rsidRPr="00692AB9">
              <w:rPr>
                <w:sz w:val="24"/>
              </w:rPr>
              <w:t>1.2.3.</w:t>
            </w:r>
          </w:p>
        </w:tc>
        <w:tc>
          <w:tcPr>
            <w:tcW w:w="1890" w:type="dxa"/>
            <w:vMerge w:val="restart"/>
            <w:hideMark/>
          </w:tcPr>
          <w:p w:rsidR="00E47E11" w:rsidRPr="00692AB9" w:rsidRDefault="00E47E11" w:rsidP="00435B67">
            <w:pPr>
              <w:jc w:val="both"/>
              <w:rPr>
                <w:sz w:val="24"/>
              </w:rPr>
            </w:pPr>
            <w:r w:rsidRPr="00692AB9">
              <w:rPr>
                <w:sz w:val="24"/>
              </w:rPr>
              <w:t xml:space="preserve">Предоставление межбюджетных трансфертов поселениям </w:t>
            </w:r>
            <w:r w:rsidRPr="00692AB9">
              <w:rPr>
                <w:sz w:val="24"/>
              </w:rPr>
              <w:lastRenderedPageBreak/>
              <w:t>района из в</w:t>
            </w:r>
            <w:r w:rsidRPr="00692AB9">
              <w:rPr>
                <w:sz w:val="24"/>
              </w:rPr>
              <w:t>ы</w:t>
            </w:r>
            <w:r w:rsidRPr="00692AB9">
              <w:rPr>
                <w:sz w:val="24"/>
              </w:rPr>
              <w:t>шестоящих бюджетов, в том числе:</w:t>
            </w:r>
          </w:p>
        </w:tc>
        <w:tc>
          <w:tcPr>
            <w:tcW w:w="1553" w:type="dxa"/>
            <w:vMerge w:val="restart"/>
            <w:hideMark/>
          </w:tcPr>
          <w:p w:rsidR="00E47E11" w:rsidRDefault="00E47E11" w:rsidP="00435B67">
            <w:pPr>
              <w:jc w:val="both"/>
              <w:rPr>
                <w:sz w:val="24"/>
              </w:rPr>
            </w:pPr>
            <w:r>
              <w:rPr>
                <w:sz w:val="24"/>
              </w:rPr>
              <w:lastRenderedPageBreak/>
              <w:t>д</w:t>
            </w:r>
            <w:r w:rsidRPr="00692AB9">
              <w:rPr>
                <w:sz w:val="24"/>
              </w:rPr>
              <w:t>епартамент финансов администр</w:t>
            </w:r>
            <w:r w:rsidRPr="00692AB9">
              <w:rPr>
                <w:sz w:val="24"/>
              </w:rPr>
              <w:t>а</w:t>
            </w:r>
            <w:r w:rsidRPr="00692AB9">
              <w:rPr>
                <w:sz w:val="24"/>
              </w:rPr>
              <w:t>ции ра</w:t>
            </w:r>
            <w:r w:rsidRPr="00692AB9">
              <w:rPr>
                <w:sz w:val="24"/>
              </w:rPr>
              <w:t>й</w:t>
            </w:r>
            <w:r w:rsidRPr="00692AB9">
              <w:rPr>
                <w:sz w:val="24"/>
              </w:rPr>
              <w:lastRenderedPageBreak/>
              <w:t>она</w:t>
            </w:r>
            <w:r>
              <w:rPr>
                <w:sz w:val="24"/>
              </w:rPr>
              <w:t>;у</w:t>
            </w:r>
            <w:r w:rsidRPr="00692AB9">
              <w:rPr>
                <w:sz w:val="24"/>
              </w:rPr>
              <w:t>правление образ</w:t>
            </w:r>
            <w:r w:rsidRPr="00692AB9">
              <w:rPr>
                <w:sz w:val="24"/>
              </w:rPr>
              <w:t>о</w:t>
            </w:r>
            <w:r w:rsidRPr="00692AB9">
              <w:rPr>
                <w:sz w:val="24"/>
              </w:rPr>
              <w:t>вания</w:t>
            </w:r>
            <w:r>
              <w:rPr>
                <w:sz w:val="24"/>
              </w:rPr>
              <w:t xml:space="preserve"> и м</w:t>
            </w:r>
            <w:r>
              <w:rPr>
                <w:sz w:val="24"/>
              </w:rPr>
              <w:t>о</w:t>
            </w:r>
            <w:r>
              <w:rPr>
                <w:sz w:val="24"/>
              </w:rPr>
              <w:t>лодежной политики</w:t>
            </w:r>
            <w:r w:rsidRPr="00692AB9">
              <w:rPr>
                <w:sz w:val="24"/>
              </w:rPr>
              <w:t xml:space="preserve"> админист</w:t>
            </w:r>
            <w:r>
              <w:rPr>
                <w:sz w:val="24"/>
              </w:rPr>
              <w:t>р</w:t>
            </w:r>
            <w:r w:rsidRPr="00692AB9">
              <w:rPr>
                <w:sz w:val="24"/>
              </w:rPr>
              <w:t>а</w:t>
            </w:r>
            <w:r w:rsidRPr="00692AB9">
              <w:rPr>
                <w:sz w:val="24"/>
              </w:rPr>
              <w:t>ции района</w:t>
            </w:r>
            <w:r>
              <w:rPr>
                <w:sz w:val="24"/>
              </w:rPr>
              <w:t>;</w:t>
            </w:r>
          </w:p>
          <w:p w:rsidR="00E47E11" w:rsidRPr="00692AB9" w:rsidRDefault="00E47E11" w:rsidP="00435B67">
            <w:pPr>
              <w:jc w:val="both"/>
              <w:rPr>
                <w:sz w:val="24"/>
              </w:rPr>
            </w:pPr>
            <w:r>
              <w:rPr>
                <w:sz w:val="24"/>
              </w:rPr>
              <w:t>у</w:t>
            </w:r>
            <w:r w:rsidRPr="00692AB9">
              <w:rPr>
                <w:sz w:val="24"/>
              </w:rPr>
              <w:t>правление организации деятельн</w:t>
            </w:r>
            <w:r w:rsidRPr="00692AB9">
              <w:rPr>
                <w:sz w:val="24"/>
              </w:rPr>
              <w:t>о</w:t>
            </w:r>
            <w:r w:rsidRPr="00692AB9">
              <w:rPr>
                <w:sz w:val="24"/>
              </w:rPr>
              <w:t>сти админ</w:t>
            </w:r>
            <w:r w:rsidRPr="00692AB9">
              <w:rPr>
                <w:sz w:val="24"/>
              </w:rPr>
              <w:t>и</w:t>
            </w:r>
            <w:r w:rsidRPr="00692AB9">
              <w:rPr>
                <w:sz w:val="24"/>
              </w:rPr>
              <w:t>страции района</w:t>
            </w:r>
          </w:p>
        </w:tc>
        <w:tc>
          <w:tcPr>
            <w:tcW w:w="1142" w:type="dxa"/>
            <w:hideMark/>
          </w:tcPr>
          <w:p w:rsidR="00E47E11" w:rsidRPr="00692AB9" w:rsidRDefault="00E47E11" w:rsidP="00435B67">
            <w:pPr>
              <w:jc w:val="both"/>
              <w:rPr>
                <w:sz w:val="24"/>
              </w:rPr>
            </w:pPr>
            <w:r w:rsidRPr="00692AB9">
              <w:rPr>
                <w:sz w:val="24"/>
              </w:rPr>
              <w:lastRenderedPageBreak/>
              <w:t>всего</w:t>
            </w:r>
          </w:p>
        </w:tc>
        <w:tc>
          <w:tcPr>
            <w:tcW w:w="1276" w:type="dxa"/>
            <w:vMerge w:val="restart"/>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46 973,5</w:t>
            </w:r>
          </w:p>
        </w:tc>
        <w:tc>
          <w:tcPr>
            <w:tcW w:w="1276" w:type="dxa"/>
            <w:hideMark/>
          </w:tcPr>
          <w:p w:rsidR="00E47E11" w:rsidRPr="00692AB9" w:rsidRDefault="00E47E11" w:rsidP="00635DEC">
            <w:pPr>
              <w:jc w:val="center"/>
              <w:rPr>
                <w:sz w:val="24"/>
              </w:rPr>
            </w:pPr>
            <w:r w:rsidRPr="00692AB9">
              <w:rPr>
                <w:sz w:val="24"/>
              </w:rPr>
              <w:t>6 565,1</w:t>
            </w:r>
          </w:p>
        </w:tc>
        <w:tc>
          <w:tcPr>
            <w:tcW w:w="1276" w:type="dxa"/>
            <w:hideMark/>
          </w:tcPr>
          <w:p w:rsidR="00E47E11" w:rsidRPr="00692AB9" w:rsidRDefault="00E47E11" w:rsidP="00635DEC">
            <w:pPr>
              <w:jc w:val="center"/>
              <w:rPr>
                <w:sz w:val="24"/>
              </w:rPr>
            </w:pPr>
            <w:r w:rsidRPr="00692AB9">
              <w:rPr>
                <w:sz w:val="24"/>
              </w:rPr>
              <w:t>8 945,1</w:t>
            </w:r>
          </w:p>
        </w:tc>
        <w:tc>
          <w:tcPr>
            <w:tcW w:w="1275" w:type="dxa"/>
            <w:hideMark/>
          </w:tcPr>
          <w:p w:rsidR="00E47E11" w:rsidRPr="00692AB9" w:rsidRDefault="00E47E11" w:rsidP="00635DEC">
            <w:pPr>
              <w:jc w:val="center"/>
              <w:rPr>
                <w:sz w:val="24"/>
              </w:rPr>
            </w:pPr>
            <w:r w:rsidRPr="00692AB9">
              <w:rPr>
                <w:sz w:val="24"/>
              </w:rPr>
              <w:t>6 528,4</w:t>
            </w:r>
          </w:p>
        </w:tc>
        <w:tc>
          <w:tcPr>
            <w:tcW w:w="1276" w:type="dxa"/>
            <w:hideMark/>
          </w:tcPr>
          <w:p w:rsidR="00E47E11" w:rsidRPr="00692AB9" w:rsidRDefault="00E47E11" w:rsidP="00635DEC">
            <w:pPr>
              <w:jc w:val="center"/>
              <w:rPr>
                <w:sz w:val="24"/>
              </w:rPr>
            </w:pPr>
            <w:r w:rsidRPr="00692AB9">
              <w:rPr>
                <w:sz w:val="24"/>
              </w:rPr>
              <w:t>13 754,1</w:t>
            </w:r>
          </w:p>
        </w:tc>
        <w:tc>
          <w:tcPr>
            <w:tcW w:w="942" w:type="dxa"/>
            <w:hideMark/>
          </w:tcPr>
          <w:p w:rsidR="00E47E11" w:rsidRPr="00692AB9" w:rsidRDefault="00E47E11" w:rsidP="00635DEC">
            <w:pPr>
              <w:jc w:val="center"/>
              <w:rPr>
                <w:sz w:val="24"/>
              </w:rPr>
            </w:pPr>
            <w:r w:rsidRPr="00692AB9">
              <w:rPr>
                <w:sz w:val="24"/>
              </w:rPr>
              <w:t>5 475,4</w:t>
            </w:r>
          </w:p>
        </w:tc>
        <w:tc>
          <w:tcPr>
            <w:tcW w:w="942" w:type="dxa"/>
            <w:hideMark/>
          </w:tcPr>
          <w:p w:rsidR="00E47E11" w:rsidRPr="00692AB9" w:rsidRDefault="00E47E11" w:rsidP="00635DEC">
            <w:pPr>
              <w:jc w:val="center"/>
              <w:rPr>
                <w:sz w:val="24"/>
              </w:rPr>
            </w:pPr>
            <w:r w:rsidRPr="00692AB9">
              <w:rPr>
                <w:sz w:val="24"/>
              </w:rPr>
              <w:t>5 705,4</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435B67">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28 559,8</w:t>
            </w:r>
          </w:p>
        </w:tc>
        <w:tc>
          <w:tcPr>
            <w:tcW w:w="1276" w:type="dxa"/>
            <w:noWrap/>
            <w:hideMark/>
          </w:tcPr>
          <w:p w:rsidR="00E47E11" w:rsidRPr="00692AB9" w:rsidRDefault="00E47E11" w:rsidP="00635DEC">
            <w:pPr>
              <w:jc w:val="center"/>
              <w:rPr>
                <w:sz w:val="24"/>
              </w:rPr>
            </w:pPr>
            <w:r w:rsidRPr="00692AB9">
              <w:rPr>
                <w:sz w:val="24"/>
              </w:rPr>
              <w:t>4 533,3</w:t>
            </w:r>
          </w:p>
        </w:tc>
        <w:tc>
          <w:tcPr>
            <w:tcW w:w="1276" w:type="dxa"/>
            <w:noWrap/>
            <w:hideMark/>
          </w:tcPr>
          <w:p w:rsidR="00E47E11" w:rsidRPr="00692AB9" w:rsidRDefault="00E47E11" w:rsidP="00635DEC">
            <w:pPr>
              <w:jc w:val="center"/>
              <w:rPr>
                <w:sz w:val="24"/>
              </w:rPr>
            </w:pPr>
            <w:r w:rsidRPr="00692AB9">
              <w:rPr>
                <w:sz w:val="24"/>
              </w:rPr>
              <w:t>3 888,0</w:t>
            </w:r>
          </w:p>
        </w:tc>
        <w:tc>
          <w:tcPr>
            <w:tcW w:w="1275" w:type="dxa"/>
            <w:noWrap/>
            <w:hideMark/>
          </w:tcPr>
          <w:p w:rsidR="00E47E11" w:rsidRPr="00692AB9" w:rsidRDefault="00E47E11" w:rsidP="00635DEC">
            <w:pPr>
              <w:jc w:val="center"/>
              <w:rPr>
                <w:sz w:val="24"/>
              </w:rPr>
            </w:pPr>
            <w:r w:rsidRPr="00692AB9">
              <w:rPr>
                <w:sz w:val="24"/>
              </w:rPr>
              <w:t>4 706,3</w:t>
            </w:r>
          </w:p>
        </w:tc>
        <w:tc>
          <w:tcPr>
            <w:tcW w:w="1276" w:type="dxa"/>
            <w:noWrap/>
            <w:hideMark/>
          </w:tcPr>
          <w:p w:rsidR="00E47E11" w:rsidRPr="00692AB9" w:rsidRDefault="00E47E11" w:rsidP="00635DEC">
            <w:pPr>
              <w:jc w:val="center"/>
              <w:rPr>
                <w:sz w:val="24"/>
              </w:rPr>
            </w:pPr>
            <w:r w:rsidRPr="00692AB9">
              <w:rPr>
                <w:sz w:val="24"/>
              </w:rPr>
              <w:t>4 927,5</w:t>
            </w:r>
          </w:p>
        </w:tc>
        <w:tc>
          <w:tcPr>
            <w:tcW w:w="942" w:type="dxa"/>
            <w:noWrap/>
            <w:hideMark/>
          </w:tcPr>
          <w:p w:rsidR="00E47E11" w:rsidRPr="00692AB9" w:rsidRDefault="00E47E11" w:rsidP="00635DEC">
            <w:pPr>
              <w:jc w:val="center"/>
              <w:rPr>
                <w:sz w:val="24"/>
              </w:rPr>
            </w:pPr>
            <w:r w:rsidRPr="00692AB9">
              <w:rPr>
                <w:sz w:val="24"/>
              </w:rPr>
              <w:t>5 144,3</w:t>
            </w:r>
          </w:p>
        </w:tc>
        <w:tc>
          <w:tcPr>
            <w:tcW w:w="942" w:type="dxa"/>
            <w:noWrap/>
            <w:hideMark/>
          </w:tcPr>
          <w:p w:rsidR="00E47E11" w:rsidRPr="00692AB9" w:rsidRDefault="00E47E11" w:rsidP="00635DEC">
            <w:pPr>
              <w:jc w:val="center"/>
              <w:rPr>
                <w:sz w:val="24"/>
              </w:rPr>
            </w:pPr>
            <w:r w:rsidRPr="00692AB9">
              <w:rPr>
                <w:sz w:val="24"/>
              </w:rPr>
              <w:t>5 360,4</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88043B">
            <w:pPr>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18413,7</w:t>
            </w:r>
          </w:p>
        </w:tc>
        <w:tc>
          <w:tcPr>
            <w:tcW w:w="1276" w:type="dxa"/>
            <w:hideMark/>
          </w:tcPr>
          <w:p w:rsidR="00E47E11" w:rsidRPr="00692AB9" w:rsidRDefault="00E47E11" w:rsidP="00635DEC">
            <w:pPr>
              <w:jc w:val="center"/>
              <w:rPr>
                <w:sz w:val="24"/>
              </w:rPr>
            </w:pPr>
            <w:r w:rsidRPr="00692AB9">
              <w:rPr>
                <w:sz w:val="24"/>
              </w:rPr>
              <w:t>2 031,8</w:t>
            </w:r>
          </w:p>
        </w:tc>
        <w:tc>
          <w:tcPr>
            <w:tcW w:w="1276" w:type="dxa"/>
            <w:hideMark/>
          </w:tcPr>
          <w:p w:rsidR="00E47E11" w:rsidRPr="00692AB9" w:rsidRDefault="00E47E11" w:rsidP="00635DEC">
            <w:pPr>
              <w:jc w:val="center"/>
              <w:rPr>
                <w:sz w:val="24"/>
              </w:rPr>
            </w:pPr>
            <w:r w:rsidRPr="00692AB9">
              <w:rPr>
                <w:sz w:val="24"/>
              </w:rPr>
              <w:t>5057,1</w:t>
            </w:r>
          </w:p>
        </w:tc>
        <w:tc>
          <w:tcPr>
            <w:tcW w:w="1275" w:type="dxa"/>
            <w:hideMark/>
          </w:tcPr>
          <w:p w:rsidR="00E47E11" w:rsidRPr="00692AB9" w:rsidRDefault="00E47E11" w:rsidP="00635DEC">
            <w:pPr>
              <w:jc w:val="center"/>
              <w:rPr>
                <w:sz w:val="24"/>
              </w:rPr>
            </w:pPr>
            <w:r w:rsidRPr="00692AB9">
              <w:rPr>
                <w:sz w:val="24"/>
              </w:rPr>
              <w:t>1 822,1</w:t>
            </w:r>
          </w:p>
        </w:tc>
        <w:tc>
          <w:tcPr>
            <w:tcW w:w="1276" w:type="dxa"/>
            <w:hideMark/>
          </w:tcPr>
          <w:p w:rsidR="00E47E11" w:rsidRPr="00692AB9" w:rsidRDefault="00E47E11" w:rsidP="00635DEC">
            <w:pPr>
              <w:jc w:val="center"/>
              <w:rPr>
                <w:sz w:val="24"/>
              </w:rPr>
            </w:pPr>
            <w:r w:rsidRPr="00692AB9">
              <w:rPr>
                <w:sz w:val="24"/>
              </w:rPr>
              <w:t>8 826,6</w:t>
            </w:r>
          </w:p>
        </w:tc>
        <w:tc>
          <w:tcPr>
            <w:tcW w:w="942" w:type="dxa"/>
            <w:hideMark/>
          </w:tcPr>
          <w:p w:rsidR="00E47E11" w:rsidRPr="00692AB9" w:rsidRDefault="00E47E11" w:rsidP="00635DEC">
            <w:pPr>
              <w:jc w:val="center"/>
              <w:rPr>
                <w:sz w:val="24"/>
              </w:rPr>
            </w:pPr>
            <w:r w:rsidRPr="00692AB9">
              <w:rPr>
                <w:sz w:val="24"/>
              </w:rPr>
              <w:t>331,1</w:t>
            </w:r>
          </w:p>
        </w:tc>
        <w:tc>
          <w:tcPr>
            <w:tcW w:w="942" w:type="dxa"/>
            <w:hideMark/>
          </w:tcPr>
          <w:p w:rsidR="00E47E11" w:rsidRPr="00692AB9" w:rsidRDefault="00E47E11" w:rsidP="00635DEC">
            <w:pPr>
              <w:jc w:val="center"/>
              <w:rPr>
                <w:sz w:val="24"/>
              </w:rPr>
            </w:pPr>
            <w:r w:rsidRPr="00692AB9">
              <w:rPr>
                <w:sz w:val="24"/>
              </w:rPr>
              <w:t>345,0</w:t>
            </w:r>
          </w:p>
        </w:tc>
      </w:tr>
      <w:tr w:rsidR="00E47E11" w:rsidRPr="00692AB9" w:rsidTr="00E47E11">
        <w:trPr>
          <w:trHeight w:val="312"/>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88043B">
            <w:pPr>
              <w:rPr>
                <w:sz w:val="24"/>
              </w:rPr>
            </w:pPr>
            <w:r w:rsidRPr="00692AB9">
              <w:rPr>
                <w:sz w:val="24"/>
              </w:rPr>
              <w:t>бюджет района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88043B">
            <w:pPr>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88043B">
            <w:pPr>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val="restart"/>
            <w:hideMark/>
          </w:tcPr>
          <w:p w:rsidR="00E47E11" w:rsidRPr="00692AB9" w:rsidRDefault="00E47E11" w:rsidP="00435B67">
            <w:pPr>
              <w:jc w:val="center"/>
              <w:rPr>
                <w:sz w:val="24"/>
              </w:rPr>
            </w:pPr>
            <w:r w:rsidRPr="00692AB9">
              <w:rPr>
                <w:sz w:val="24"/>
              </w:rPr>
              <w:t>1.2.3.1</w:t>
            </w:r>
            <w:r>
              <w:rPr>
                <w:sz w:val="24"/>
              </w:rPr>
              <w:t>.</w:t>
            </w:r>
          </w:p>
        </w:tc>
        <w:tc>
          <w:tcPr>
            <w:tcW w:w="1890" w:type="dxa"/>
            <w:vMerge w:val="restart"/>
            <w:hideMark/>
          </w:tcPr>
          <w:p w:rsidR="00E47E11" w:rsidRPr="00692AB9" w:rsidRDefault="00E47E11" w:rsidP="00435B67">
            <w:pPr>
              <w:jc w:val="both"/>
              <w:rPr>
                <w:sz w:val="24"/>
              </w:rPr>
            </w:pPr>
            <w:r w:rsidRPr="00692AB9">
              <w:rPr>
                <w:sz w:val="24"/>
              </w:rPr>
              <w:t>Субвенции на осуществление полномочий по первичному в</w:t>
            </w:r>
            <w:r w:rsidRPr="00692AB9">
              <w:rPr>
                <w:sz w:val="24"/>
              </w:rPr>
              <w:t>о</w:t>
            </w:r>
            <w:r w:rsidRPr="00692AB9">
              <w:rPr>
                <w:sz w:val="24"/>
              </w:rPr>
              <w:t>инскому учету  на территориях, где отсутствуют военные коми</w:t>
            </w:r>
            <w:r w:rsidRPr="00692AB9">
              <w:rPr>
                <w:sz w:val="24"/>
              </w:rPr>
              <w:t>с</w:t>
            </w:r>
            <w:r w:rsidRPr="00692AB9">
              <w:rPr>
                <w:sz w:val="24"/>
              </w:rPr>
              <w:t>сариаты</w:t>
            </w:r>
          </w:p>
        </w:tc>
        <w:tc>
          <w:tcPr>
            <w:tcW w:w="1553" w:type="dxa"/>
            <w:vMerge w:val="restart"/>
            <w:hideMark/>
          </w:tcPr>
          <w:p w:rsidR="00E47E11" w:rsidRPr="00692AB9" w:rsidRDefault="00E47E11" w:rsidP="00435B67">
            <w:pPr>
              <w:jc w:val="both"/>
              <w:rPr>
                <w:sz w:val="24"/>
              </w:rPr>
            </w:pPr>
            <w:r>
              <w:rPr>
                <w:sz w:val="24"/>
              </w:rPr>
              <w:t>д</w:t>
            </w:r>
            <w:r w:rsidRPr="00692AB9">
              <w:rPr>
                <w:sz w:val="24"/>
              </w:rPr>
              <w:t>епартамент финансов администр</w:t>
            </w:r>
            <w:r w:rsidRPr="00692AB9">
              <w:rPr>
                <w:sz w:val="24"/>
              </w:rPr>
              <w:t>а</w:t>
            </w:r>
            <w:r w:rsidRPr="00692AB9">
              <w:rPr>
                <w:sz w:val="24"/>
              </w:rPr>
              <w:t xml:space="preserve">ции района </w:t>
            </w:r>
          </w:p>
        </w:tc>
        <w:tc>
          <w:tcPr>
            <w:tcW w:w="1142" w:type="dxa"/>
            <w:hideMark/>
          </w:tcPr>
          <w:p w:rsidR="00E47E11" w:rsidRPr="00692AB9" w:rsidRDefault="00E47E11" w:rsidP="00435B67">
            <w:pPr>
              <w:jc w:val="both"/>
              <w:rPr>
                <w:sz w:val="24"/>
              </w:rPr>
            </w:pPr>
            <w:r w:rsidRPr="00692AB9">
              <w:rPr>
                <w:sz w:val="24"/>
              </w:rPr>
              <w:t>всего</w:t>
            </w:r>
          </w:p>
        </w:tc>
        <w:tc>
          <w:tcPr>
            <w:tcW w:w="1276" w:type="dxa"/>
            <w:vMerge w:val="restart"/>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28 559,8</w:t>
            </w:r>
          </w:p>
        </w:tc>
        <w:tc>
          <w:tcPr>
            <w:tcW w:w="1276" w:type="dxa"/>
            <w:hideMark/>
          </w:tcPr>
          <w:p w:rsidR="00E47E11" w:rsidRPr="00692AB9" w:rsidRDefault="00E47E11" w:rsidP="00635DEC">
            <w:pPr>
              <w:jc w:val="center"/>
              <w:rPr>
                <w:sz w:val="24"/>
              </w:rPr>
            </w:pPr>
            <w:r w:rsidRPr="00692AB9">
              <w:rPr>
                <w:sz w:val="24"/>
              </w:rPr>
              <w:t>4 533,3</w:t>
            </w:r>
          </w:p>
        </w:tc>
        <w:tc>
          <w:tcPr>
            <w:tcW w:w="1276" w:type="dxa"/>
            <w:hideMark/>
          </w:tcPr>
          <w:p w:rsidR="00E47E11" w:rsidRPr="00692AB9" w:rsidRDefault="00E47E11" w:rsidP="00635DEC">
            <w:pPr>
              <w:jc w:val="center"/>
              <w:rPr>
                <w:sz w:val="24"/>
              </w:rPr>
            </w:pPr>
            <w:r w:rsidRPr="00692AB9">
              <w:rPr>
                <w:sz w:val="24"/>
              </w:rPr>
              <w:t>3 888,0</w:t>
            </w:r>
          </w:p>
        </w:tc>
        <w:tc>
          <w:tcPr>
            <w:tcW w:w="1275" w:type="dxa"/>
            <w:hideMark/>
          </w:tcPr>
          <w:p w:rsidR="00E47E11" w:rsidRPr="00692AB9" w:rsidRDefault="00E47E11" w:rsidP="00635DEC">
            <w:pPr>
              <w:jc w:val="center"/>
              <w:rPr>
                <w:sz w:val="24"/>
              </w:rPr>
            </w:pPr>
            <w:r w:rsidRPr="00692AB9">
              <w:rPr>
                <w:sz w:val="24"/>
              </w:rPr>
              <w:t>4706,3</w:t>
            </w:r>
          </w:p>
        </w:tc>
        <w:tc>
          <w:tcPr>
            <w:tcW w:w="1276" w:type="dxa"/>
            <w:hideMark/>
          </w:tcPr>
          <w:p w:rsidR="00E47E11" w:rsidRPr="00692AB9" w:rsidRDefault="00E47E11" w:rsidP="00635DEC">
            <w:pPr>
              <w:jc w:val="center"/>
              <w:rPr>
                <w:sz w:val="24"/>
              </w:rPr>
            </w:pPr>
            <w:r w:rsidRPr="00692AB9">
              <w:rPr>
                <w:sz w:val="24"/>
              </w:rPr>
              <w:t>4927,5</w:t>
            </w:r>
          </w:p>
        </w:tc>
        <w:tc>
          <w:tcPr>
            <w:tcW w:w="942" w:type="dxa"/>
            <w:hideMark/>
          </w:tcPr>
          <w:p w:rsidR="00E47E11" w:rsidRPr="00692AB9" w:rsidRDefault="00E47E11" w:rsidP="00635DEC">
            <w:pPr>
              <w:jc w:val="center"/>
              <w:rPr>
                <w:sz w:val="24"/>
              </w:rPr>
            </w:pPr>
            <w:r w:rsidRPr="00692AB9">
              <w:rPr>
                <w:sz w:val="24"/>
              </w:rPr>
              <w:t>5144,3</w:t>
            </w:r>
          </w:p>
        </w:tc>
        <w:tc>
          <w:tcPr>
            <w:tcW w:w="942" w:type="dxa"/>
            <w:hideMark/>
          </w:tcPr>
          <w:p w:rsidR="00E47E11" w:rsidRPr="00692AB9" w:rsidRDefault="00E47E11" w:rsidP="00635DEC">
            <w:pPr>
              <w:jc w:val="center"/>
              <w:rPr>
                <w:sz w:val="24"/>
              </w:rPr>
            </w:pPr>
            <w:r w:rsidRPr="00692AB9">
              <w:rPr>
                <w:sz w:val="24"/>
              </w:rPr>
              <w:t>5360,4</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28 559,8</w:t>
            </w:r>
          </w:p>
        </w:tc>
        <w:tc>
          <w:tcPr>
            <w:tcW w:w="1276" w:type="dxa"/>
            <w:hideMark/>
          </w:tcPr>
          <w:p w:rsidR="00E47E11" w:rsidRPr="00692AB9" w:rsidRDefault="00E47E11" w:rsidP="00635DEC">
            <w:pPr>
              <w:jc w:val="center"/>
              <w:rPr>
                <w:sz w:val="24"/>
              </w:rPr>
            </w:pPr>
            <w:r w:rsidRPr="00692AB9">
              <w:rPr>
                <w:sz w:val="24"/>
              </w:rPr>
              <w:t>4 533,3</w:t>
            </w:r>
          </w:p>
        </w:tc>
        <w:tc>
          <w:tcPr>
            <w:tcW w:w="1276" w:type="dxa"/>
            <w:hideMark/>
          </w:tcPr>
          <w:p w:rsidR="00E47E11" w:rsidRPr="00692AB9" w:rsidRDefault="00E47E11" w:rsidP="00635DEC">
            <w:pPr>
              <w:jc w:val="center"/>
              <w:rPr>
                <w:sz w:val="24"/>
              </w:rPr>
            </w:pPr>
            <w:r w:rsidRPr="00692AB9">
              <w:rPr>
                <w:sz w:val="24"/>
              </w:rPr>
              <w:t>3 888,0</w:t>
            </w:r>
          </w:p>
        </w:tc>
        <w:tc>
          <w:tcPr>
            <w:tcW w:w="1275" w:type="dxa"/>
            <w:hideMark/>
          </w:tcPr>
          <w:p w:rsidR="00E47E11" w:rsidRPr="00692AB9" w:rsidRDefault="00E47E11" w:rsidP="00635DEC">
            <w:pPr>
              <w:jc w:val="center"/>
              <w:rPr>
                <w:sz w:val="24"/>
              </w:rPr>
            </w:pPr>
            <w:r w:rsidRPr="00692AB9">
              <w:rPr>
                <w:sz w:val="24"/>
              </w:rPr>
              <w:t>4706,3</w:t>
            </w:r>
          </w:p>
        </w:tc>
        <w:tc>
          <w:tcPr>
            <w:tcW w:w="1276" w:type="dxa"/>
            <w:hideMark/>
          </w:tcPr>
          <w:p w:rsidR="00E47E11" w:rsidRPr="00692AB9" w:rsidRDefault="00E47E11" w:rsidP="00635DEC">
            <w:pPr>
              <w:jc w:val="center"/>
              <w:rPr>
                <w:sz w:val="24"/>
              </w:rPr>
            </w:pPr>
            <w:r w:rsidRPr="00692AB9">
              <w:rPr>
                <w:sz w:val="24"/>
              </w:rPr>
              <w:t>4927,5</w:t>
            </w:r>
          </w:p>
        </w:tc>
        <w:tc>
          <w:tcPr>
            <w:tcW w:w="942" w:type="dxa"/>
            <w:hideMark/>
          </w:tcPr>
          <w:p w:rsidR="00E47E11" w:rsidRPr="00692AB9" w:rsidRDefault="00E47E11" w:rsidP="00635DEC">
            <w:pPr>
              <w:jc w:val="center"/>
              <w:rPr>
                <w:sz w:val="24"/>
              </w:rPr>
            </w:pPr>
            <w:r w:rsidRPr="00692AB9">
              <w:rPr>
                <w:sz w:val="24"/>
              </w:rPr>
              <w:t>5144,3</w:t>
            </w:r>
          </w:p>
        </w:tc>
        <w:tc>
          <w:tcPr>
            <w:tcW w:w="942" w:type="dxa"/>
            <w:hideMark/>
          </w:tcPr>
          <w:p w:rsidR="00E47E11" w:rsidRPr="00692AB9" w:rsidRDefault="00E47E11" w:rsidP="00635DEC">
            <w:pPr>
              <w:jc w:val="center"/>
              <w:rPr>
                <w:sz w:val="24"/>
              </w:rPr>
            </w:pPr>
            <w:r w:rsidRPr="00692AB9">
              <w:rPr>
                <w:sz w:val="24"/>
              </w:rPr>
              <w:t>5360,4</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312"/>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района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312"/>
          <w:jc w:val="right"/>
        </w:trPr>
        <w:tc>
          <w:tcPr>
            <w:tcW w:w="1101" w:type="dxa"/>
            <w:gridSpan w:val="2"/>
            <w:vMerge w:val="restart"/>
            <w:hideMark/>
          </w:tcPr>
          <w:p w:rsidR="00E47E11" w:rsidRPr="00692AB9" w:rsidRDefault="00E47E11" w:rsidP="00435B67">
            <w:pPr>
              <w:jc w:val="center"/>
              <w:rPr>
                <w:sz w:val="24"/>
              </w:rPr>
            </w:pPr>
            <w:r w:rsidRPr="00692AB9">
              <w:rPr>
                <w:sz w:val="24"/>
              </w:rPr>
              <w:lastRenderedPageBreak/>
              <w:t>1.2.3.2</w:t>
            </w:r>
            <w:r>
              <w:rPr>
                <w:sz w:val="24"/>
              </w:rPr>
              <w:t>.</w:t>
            </w:r>
          </w:p>
        </w:tc>
        <w:tc>
          <w:tcPr>
            <w:tcW w:w="1890" w:type="dxa"/>
            <w:vMerge w:val="restart"/>
            <w:hideMark/>
          </w:tcPr>
          <w:p w:rsidR="00E47E11" w:rsidRPr="00692AB9" w:rsidRDefault="00E47E11" w:rsidP="00435B67">
            <w:pPr>
              <w:jc w:val="both"/>
              <w:rPr>
                <w:sz w:val="24"/>
              </w:rPr>
            </w:pPr>
            <w:r w:rsidRPr="00692AB9">
              <w:rPr>
                <w:sz w:val="24"/>
              </w:rPr>
              <w:t>Субвенции на осуществление федеральных полномочий                                по ЗАГС</w:t>
            </w:r>
            <w:r>
              <w:rPr>
                <w:sz w:val="24"/>
              </w:rPr>
              <w:t>у</w:t>
            </w: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всего</w:t>
            </w:r>
          </w:p>
        </w:tc>
        <w:tc>
          <w:tcPr>
            <w:tcW w:w="1276" w:type="dxa"/>
            <w:vMerge w:val="restart"/>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1 902,2</w:t>
            </w:r>
          </w:p>
        </w:tc>
        <w:tc>
          <w:tcPr>
            <w:tcW w:w="1276" w:type="dxa"/>
            <w:hideMark/>
          </w:tcPr>
          <w:p w:rsidR="00E47E11" w:rsidRPr="00692AB9" w:rsidRDefault="00E47E11" w:rsidP="00635DEC">
            <w:pPr>
              <w:jc w:val="center"/>
              <w:rPr>
                <w:sz w:val="24"/>
              </w:rPr>
            </w:pPr>
            <w:r w:rsidRPr="00692AB9">
              <w:rPr>
                <w:sz w:val="24"/>
              </w:rPr>
              <w:t>274,8</w:t>
            </w:r>
          </w:p>
        </w:tc>
        <w:tc>
          <w:tcPr>
            <w:tcW w:w="1276" w:type="dxa"/>
            <w:hideMark/>
          </w:tcPr>
          <w:p w:rsidR="00E47E11" w:rsidRPr="00692AB9" w:rsidRDefault="00E47E11" w:rsidP="00635DEC">
            <w:pPr>
              <w:jc w:val="center"/>
              <w:rPr>
                <w:sz w:val="24"/>
              </w:rPr>
            </w:pPr>
            <w:r w:rsidRPr="00692AB9">
              <w:rPr>
                <w:sz w:val="24"/>
              </w:rPr>
              <w:t>317,1</w:t>
            </w:r>
          </w:p>
        </w:tc>
        <w:tc>
          <w:tcPr>
            <w:tcW w:w="1275" w:type="dxa"/>
            <w:hideMark/>
          </w:tcPr>
          <w:p w:rsidR="00E47E11" w:rsidRPr="00692AB9" w:rsidRDefault="00E47E11" w:rsidP="00635DEC">
            <w:pPr>
              <w:jc w:val="center"/>
              <w:rPr>
                <w:sz w:val="24"/>
              </w:rPr>
            </w:pPr>
            <w:r w:rsidRPr="00692AB9">
              <w:rPr>
                <w:sz w:val="24"/>
              </w:rPr>
              <w:t>317,1</w:t>
            </w:r>
          </w:p>
        </w:tc>
        <w:tc>
          <w:tcPr>
            <w:tcW w:w="1276" w:type="dxa"/>
            <w:hideMark/>
          </w:tcPr>
          <w:p w:rsidR="00E47E11" w:rsidRPr="00692AB9" w:rsidRDefault="00E47E11" w:rsidP="00635DEC">
            <w:pPr>
              <w:jc w:val="center"/>
              <w:rPr>
                <w:sz w:val="24"/>
              </w:rPr>
            </w:pPr>
            <w:r w:rsidRPr="00692AB9">
              <w:rPr>
                <w:sz w:val="24"/>
              </w:rPr>
              <w:t>317,1</w:t>
            </w:r>
          </w:p>
        </w:tc>
        <w:tc>
          <w:tcPr>
            <w:tcW w:w="942" w:type="dxa"/>
            <w:hideMark/>
          </w:tcPr>
          <w:p w:rsidR="00E47E11" w:rsidRPr="00692AB9" w:rsidRDefault="00E47E11" w:rsidP="00635DEC">
            <w:pPr>
              <w:jc w:val="center"/>
              <w:rPr>
                <w:sz w:val="24"/>
              </w:rPr>
            </w:pPr>
            <w:r w:rsidRPr="00692AB9">
              <w:rPr>
                <w:sz w:val="24"/>
              </w:rPr>
              <w:t>331,1</w:t>
            </w:r>
          </w:p>
        </w:tc>
        <w:tc>
          <w:tcPr>
            <w:tcW w:w="942" w:type="dxa"/>
            <w:hideMark/>
          </w:tcPr>
          <w:p w:rsidR="00E47E11" w:rsidRPr="00692AB9" w:rsidRDefault="00E47E11" w:rsidP="00635DEC">
            <w:pPr>
              <w:jc w:val="center"/>
              <w:rPr>
                <w:sz w:val="24"/>
              </w:rPr>
            </w:pPr>
            <w:r w:rsidRPr="00692AB9">
              <w:rPr>
                <w:sz w:val="24"/>
              </w:rPr>
              <w:t>345</w:t>
            </w:r>
          </w:p>
        </w:tc>
      </w:tr>
      <w:tr w:rsidR="00E47E11" w:rsidRPr="00692AB9" w:rsidTr="00E47E11">
        <w:trPr>
          <w:trHeight w:val="624"/>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936"/>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1 902,2</w:t>
            </w:r>
          </w:p>
        </w:tc>
        <w:tc>
          <w:tcPr>
            <w:tcW w:w="1276" w:type="dxa"/>
            <w:hideMark/>
          </w:tcPr>
          <w:p w:rsidR="00E47E11" w:rsidRPr="00692AB9" w:rsidRDefault="00E47E11" w:rsidP="00635DEC">
            <w:pPr>
              <w:jc w:val="center"/>
              <w:rPr>
                <w:sz w:val="24"/>
              </w:rPr>
            </w:pPr>
            <w:r w:rsidRPr="00692AB9">
              <w:rPr>
                <w:sz w:val="24"/>
              </w:rPr>
              <w:t>274,8</w:t>
            </w:r>
          </w:p>
        </w:tc>
        <w:tc>
          <w:tcPr>
            <w:tcW w:w="1276" w:type="dxa"/>
            <w:hideMark/>
          </w:tcPr>
          <w:p w:rsidR="00E47E11" w:rsidRPr="00692AB9" w:rsidRDefault="00E47E11" w:rsidP="00635DEC">
            <w:pPr>
              <w:jc w:val="center"/>
              <w:rPr>
                <w:sz w:val="24"/>
              </w:rPr>
            </w:pPr>
            <w:r w:rsidRPr="00692AB9">
              <w:rPr>
                <w:sz w:val="24"/>
              </w:rPr>
              <w:t>317,1</w:t>
            </w:r>
          </w:p>
        </w:tc>
        <w:tc>
          <w:tcPr>
            <w:tcW w:w="1275" w:type="dxa"/>
            <w:hideMark/>
          </w:tcPr>
          <w:p w:rsidR="00E47E11" w:rsidRPr="00692AB9" w:rsidRDefault="00E47E11" w:rsidP="00635DEC">
            <w:pPr>
              <w:jc w:val="center"/>
              <w:rPr>
                <w:sz w:val="24"/>
              </w:rPr>
            </w:pPr>
            <w:r w:rsidRPr="00692AB9">
              <w:rPr>
                <w:sz w:val="24"/>
              </w:rPr>
              <w:t>317,1</w:t>
            </w:r>
          </w:p>
        </w:tc>
        <w:tc>
          <w:tcPr>
            <w:tcW w:w="1276" w:type="dxa"/>
            <w:hideMark/>
          </w:tcPr>
          <w:p w:rsidR="00E47E11" w:rsidRPr="00692AB9" w:rsidRDefault="00E47E11" w:rsidP="00635DEC">
            <w:pPr>
              <w:jc w:val="center"/>
              <w:rPr>
                <w:sz w:val="24"/>
              </w:rPr>
            </w:pPr>
            <w:r w:rsidRPr="00692AB9">
              <w:rPr>
                <w:sz w:val="24"/>
              </w:rPr>
              <w:t>317,1</w:t>
            </w:r>
          </w:p>
        </w:tc>
        <w:tc>
          <w:tcPr>
            <w:tcW w:w="942" w:type="dxa"/>
            <w:hideMark/>
          </w:tcPr>
          <w:p w:rsidR="00E47E11" w:rsidRPr="00692AB9" w:rsidRDefault="00E47E11" w:rsidP="00635DEC">
            <w:pPr>
              <w:jc w:val="center"/>
              <w:rPr>
                <w:sz w:val="24"/>
              </w:rPr>
            </w:pPr>
            <w:r w:rsidRPr="00692AB9">
              <w:rPr>
                <w:sz w:val="24"/>
              </w:rPr>
              <w:t>331,1</w:t>
            </w:r>
          </w:p>
        </w:tc>
        <w:tc>
          <w:tcPr>
            <w:tcW w:w="942" w:type="dxa"/>
            <w:hideMark/>
          </w:tcPr>
          <w:p w:rsidR="00E47E11" w:rsidRPr="00692AB9" w:rsidRDefault="00E47E11" w:rsidP="00635DEC">
            <w:pPr>
              <w:jc w:val="center"/>
              <w:rPr>
                <w:sz w:val="24"/>
              </w:rPr>
            </w:pPr>
            <w:r w:rsidRPr="00692AB9">
              <w:rPr>
                <w:sz w:val="24"/>
              </w:rPr>
              <w:t>345</w:t>
            </w:r>
          </w:p>
        </w:tc>
      </w:tr>
      <w:tr w:rsidR="00E47E11" w:rsidRPr="00692AB9" w:rsidTr="00E47E11">
        <w:trPr>
          <w:trHeight w:val="312"/>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района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624"/>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936"/>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w:t>
            </w:r>
          </w:p>
        </w:tc>
        <w:tc>
          <w:tcPr>
            <w:tcW w:w="1275" w:type="dxa"/>
            <w:hideMark/>
          </w:tcPr>
          <w:p w:rsidR="00E47E11" w:rsidRPr="00692AB9" w:rsidRDefault="00E47E11" w:rsidP="00635DEC">
            <w:pPr>
              <w:jc w:val="center"/>
              <w:rPr>
                <w:sz w:val="24"/>
              </w:rPr>
            </w:pPr>
            <w:r w:rsidRPr="00692AB9">
              <w:rPr>
                <w:sz w:val="24"/>
              </w:rPr>
              <w:t>0</w:t>
            </w:r>
          </w:p>
        </w:tc>
        <w:tc>
          <w:tcPr>
            <w:tcW w:w="1276"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c>
          <w:tcPr>
            <w:tcW w:w="942" w:type="dxa"/>
            <w:hideMark/>
          </w:tcPr>
          <w:p w:rsidR="00E47E11" w:rsidRPr="00692AB9" w:rsidRDefault="00E47E11" w:rsidP="00635DEC">
            <w:pPr>
              <w:jc w:val="center"/>
              <w:rPr>
                <w:sz w:val="24"/>
              </w:rPr>
            </w:pPr>
            <w:r w:rsidRPr="00692AB9">
              <w:rPr>
                <w:sz w:val="24"/>
              </w:rPr>
              <w:t>0</w:t>
            </w:r>
          </w:p>
        </w:tc>
      </w:tr>
      <w:tr w:rsidR="00E47E11" w:rsidRPr="00692AB9" w:rsidTr="00E47E11">
        <w:trPr>
          <w:trHeight w:val="312"/>
          <w:jc w:val="right"/>
        </w:trPr>
        <w:tc>
          <w:tcPr>
            <w:tcW w:w="1101" w:type="dxa"/>
            <w:gridSpan w:val="2"/>
            <w:vMerge w:val="restart"/>
            <w:hideMark/>
          </w:tcPr>
          <w:p w:rsidR="00E47E11" w:rsidRPr="00692AB9" w:rsidRDefault="00E47E11" w:rsidP="00435B67">
            <w:pPr>
              <w:jc w:val="center"/>
              <w:rPr>
                <w:sz w:val="24"/>
              </w:rPr>
            </w:pPr>
            <w:r w:rsidRPr="00692AB9">
              <w:rPr>
                <w:sz w:val="24"/>
              </w:rPr>
              <w:t>1.2.3.3</w:t>
            </w:r>
            <w:r>
              <w:rPr>
                <w:sz w:val="24"/>
              </w:rPr>
              <w:t>.</w:t>
            </w:r>
          </w:p>
        </w:tc>
        <w:tc>
          <w:tcPr>
            <w:tcW w:w="1890" w:type="dxa"/>
            <w:vMerge w:val="restart"/>
            <w:hideMark/>
          </w:tcPr>
          <w:p w:rsidR="00E47E11" w:rsidRPr="00692AB9" w:rsidRDefault="00E47E11" w:rsidP="00435B67">
            <w:pPr>
              <w:jc w:val="both"/>
              <w:rPr>
                <w:sz w:val="24"/>
              </w:rPr>
            </w:pPr>
            <w:r w:rsidRPr="00692AB9">
              <w:rPr>
                <w:sz w:val="24"/>
              </w:rPr>
              <w:t>Иные межбю</w:t>
            </w:r>
            <w:r w:rsidRPr="00692AB9">
              <w:rPr>
                <w:sz w:val="24"/>
              </w:rPr>
              <w:t>д</w:t>
            </w:r>
            <w:r w:rsidRPr="00692AB9">
              <w:rPr>
                <w:sz w:val="24"/>
              </w:rPr>
              <w:t>жетные тран</w:t>
            </w:r>
            <w:r w:rsidRPr="00692AB9">
              <w:rPr>
                <w:sz w:val="24"/>
              </w:rPr>
              <w:t>с</w:t>
            </w:r>
            <w:r w:rsidRPr="00692AB9">
              <w:rPr>
                <w:sz w:val="24"/>
              </w:rPr>
              <w:t>ферты (на ф</w:t>
            </w:r>
            <w:r w:rsidRPr="00692AB9">
              <w:rPr>
                <w:sz w:val="24"/>
              </w:rPr>
              <w:t>и</w:t>
            </w:r>
            <w:r w:rsidRPr="00692AB9">
              <w:rPr>
                <w:sz w:val="24"/>
              </w:rPr>
              <w:t>нансирование наказов избир</w:t>
            </w:r>
            <w:r w:rsidRPr="00692AB9">
              <w:rPr>
                <w:sz w:val="24"/>
              </w:rPr>
              <w:t>а</w:t>
            </w:r>
            <w:r w:rsidRPr="00692AB9">
              <w:rPr>
                <w:sz w:val="24"/>
              </w:rPr>
              <w:t>телей депут</w:t>
            </w:r>
            <w:r w:rsidRPr="00692AB9">
              <w:rPr>
                <w:sz w:val="24"/>
              </w:rPr>
              <w:t>а</w:t>
            </w:r>
            <w:r w:rsidRPr="00692AB9">
              <w:rPr>
                <w:sz w:val="24"/>
              </w:rPr>
              <w:t>там  Х</w:t>
            </w:r>
            <w:r>
              <w:rPr>
                <w:sz w:val="24"/>
              </w:rPr>
              <w:t>анты-</w:t>
            </w:r>
            <w:r w:rsidRPr="00692AB9">
              <w:rPr>
                <w:sz w:val="24"/>
              </w:rPr>
              <w:t>М</w:t>
            </w:r>
            <w:r>
              <w:rPr>
                <w:sz w:val="24"/>
              </w:rPr>
              <w:t xml:space="preserve">ансийского автономного округа ‒ </w:t>
            </w:r>
            <w:r w:rsidRPr="00692AB9">
              <w:rPr>
                <w:sz w:val="24"/>
              </w:rPr>
              <w:t xml:space="preserve">Югры)   </w:t>
            </w: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всего</w:t>
            </w:r>
          </w:p>
        </w:tc>
        <w:tc>
          <w:tcPr>
            <w:tcW w:w="1276" w:type="dxa"/>
            <w:vMerge w:val="restart"/>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1 432,0</w:t>
            </w:r>
          </w:p>
        </w:tc>
        <w:tc>
          <w:tcPr>
            <w:tcW w:w="1276" w:type="dxa"/>
            <w:hideMark/>
          </w:tcPr>
          <w:p w:rsidR="00E47E11" w:rsidRPr="00692AB9" w:rsidRDefault="00E47E11" w:rsidP="00635DEC">
            <w:pPr>
              <w:jc w:val="center"/>
              <w:rPr>
                <w:sz w:val="24"/>
              </w:rPr>
            </w:pPr>
            <w:r w:rsidRPr="00692AB9">
              <w:rPr>
                <w:sz w:val="24"/>
              </w:rPr>
              <w:t>797,0</w:t>
            </w:r>
          </w:p>
        </w:tc>
        <w:tc>
          <w:tcPr>
            <w:tcW w:w="1276" w:type="dxa"/>
            <w:hideMark/>
          </w:tcPr>
          <w:p w:rsidR="00E47E11" w:rsidRPr="00692AB9" w:rsidRDefault="00E47E11" w:rsidP="00635DEC">
            <w:pPr>
              <w:jc w:val="center"/>
              <w:rPr>
                <w:sz w:val="24"/>
                <w:lang w:val="en-US"/>
              </w:rPr>
            </w:pPr>
            <w:r w:rsidRPr="00692AB9">
              <w:rPr>
                <w:sz w:val="24"/>
              </w:rPr>
              <w:t>635,0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1 432,0</w:t>
            </w:r>
          </w:p>
        </w:tc>
        <w:tc>
          <w:tcPr>
            <w:tcW w:w="1276" w:type="dxa"/>
            <w:hideMark/>
          </w:tcPr>
          <w:p w:rsidR="00E47E11" w:rsidRPr="00692AB9" w:rsidRDefault="00E47E11" w:rsidP="00635DEC">
            <w:pPr>
              <w:jc w:val="center"/>
              <w:rPr>
                <w:sz w:val="24"/>
              </w:rPr>
            </w:pPr>
            <w:r w:rsidRPr="00692AB9">
              <w:rPr>
                <w:sz w:val="24"/>
              </w:rPr>
              <w:t>797,0</w:t>
            </w:r>
          </w:p>
        </w:tc>
        <w:tc>
          <w:tcPr>
            <w:tcW w:w="1276" w:type="dxa"/>
            <w:hideMark/>
          </w:tcPr>
          <w:p w:rsidR="00E47E11" w:rsidRPr="00692AB9" w:rsidRDefault="00E47E11" w:rsidP="00635DEC">
            <w:pPr>
              <w:jc w:val="center"/>
              <w:rPr>
                <w:sz w:val="24"/>
              </w:rPr>
            </w:pPr>
            <w:r w:rsidRPr="00692AB9">
              <w:rPr>
                <w:sz w:val="24"/>
              </w:rPr>
              <w:t>635,0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435B67">
            <w:pPr>
              <w:jc w:val="both"/>
              <w:rPr>
                <w:sz w:val="24"/>
              </w:rPr>
            </w:pPr>
            <w:r w:rsidRPr="00692AB9">
              <w:rPr>
                <w:sz w:val="24"/>
              </w:rPr>
              <w:t>бюджет района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435B67">
            <w:pPr>
              <w:jc w:val="both"/>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1605"/>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435B67">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val="restart"/>
            <w:hideMark/>
          </w:tcPr>
          <w:p w:rsidR="00E47E11" w:rsidRPr="00692AB9" w:rsidRDefault="00E47E11" w:rsidP="00435B67">
            <w:pPr>
              <w:jc w:val="center"/>
              <w:rPr>
                <w:sz w:val="24"/>
              </w:rPr>
            </w:pPr>
            <w:r w:rsidRPr="00692AB9">
              <w:rPr>
                <w:sz w:val="24"/>
              </w:rPr>
              <w:t>1.2.3.4</w:t>
            </w:r>
            <w:r>
              <w:rPr>
                <w:sz w:val="24"/>
              </w:rPr>
              <w:t>.</w:t>
            </w:r>
          </w:p>
        </w:tc>
        <w:tc>
          <w:tcPr>
            <w:tcW w:w="1890" w:type="dxa"/>
            <w:vMerge w:val="restart"/>
            <w:hideMark/>
          </w:tcPr>
          <w:p w:rsidR="00E47E11" w:rsidRPr="00692AB9" w:rsidRDefault="00E47E11" w:rsidP="00435B67">
            <w:pPr>
              <w:jc w:val="both"/>
              <w:rPr>
                <w:sz w:val="24"/>
              </w:rPr>
            </w:pPr>
            <w:r w:rsidRPr="00692AB9">
              <w:rPr>
                <w:sz w:val="24"/>
              </w:rPr>
              <w:t>Иные межбю</w:t>
            </w:r>
            <w:r w:rsidRPr="00692AB9">
              <w:rPr>
                <w:sz w:val="24"/>
              </w:rPr>
              <w:t>д</w:t>
            </w:r>
            <w:r w:rsidRPr="00692AB9">
              <w:rPr>
                <w:sz w:val="24"/>
              </w:rPr>
              <w:t>жетные тран</w:t>
            </w:r>
            <w:r w:rsidRPr="00692AB9">
              <w:rPr>
                <w:sz w:val="24"/>
              </w:rPr>
              <w:t>с</w:t>
            </w:r>
            <w:r w:rsidRPr="00692AB9">
              <w:rPr>
                <w:sz w:val="24"/>
              </w:rPr>
              <w:t>ферты (в ра</w:t>
            </w:r>
            <w:r w:rsidRPr="00692AB9">
              <w:rPr>
                <w:sz w:val="24"/>
              </w:rPr>
              <w:t>м</w:t>
            </w:r>
            <w:r w:rsidRPr="00692AB9">
              <w:rPr>
                <w:sz w:val="24"/>
              </w:rPr>
              <w:t>ках программы «Содействие занятости»</w:t>
            </w:r>
          </w:p>
        </w:tc>
        <w:tc>
          <w:tcPr>
            <w:tcW w:w="1553" w:type="dxa"/>
            <w:vMerge w:val="restart"/>
            <w:hideMark/>
          </w:tcPr>
          <w:p w:rsidR="00E47E11" w:rsidRPr="00692AB9" w:rsidRDefault="00E47E11" w:rsidP="00435B67">
            <w:pPr>
              <w:jc w:val="both"/>
              <w:rPr>
                <w:sz w:val="24"/>
              </w:rPr>
            </w:pPr>
            <w:r>
              <w:rPr>
                <w:sz w:val="24"/>
              </w:rPr>
              <w:t>у</w:t>
            </w:r>
            <w:r w:rsidRPr="00692AB9">
              <w:rPr>
                <w:sz w:val="24"/>
              </w:rPr>
              <w:t>правление образования</w:t>
            </w:r>
            <w:r>
              <w:rPr>
                <w:sz w:val="24"/>
              </w:rPr>
              <w:t xml:space="preserve"> и молоде</w:t>
            </w:r>
            <w:r>
              <w:rPr>
                <w:sz w:val="24"/>
              </w:rPr>
              <w:t>ж</w:t>
            </w:r>
            <w:r>
              <w:rPr>
                <w:sz w:val="24"/>
              </w:rPr>
              <w:t>ной полит</w:t>
            </w:r>
            <w:r>
              <w:rPr>
                <w:sz w:val="24"/>
              </w:rPr>
              <w:t>и</w:t>
            </w:r>
            <w:r>
              <w:rPr>
                <w:sz w:val="24"/>
              </w:rPr>
              <w:t>ки</w:t>
            </w:r>
            <w:r w:rsidRPr="00692AB9">
              <w:rPr>
                <w:sz w:val="24"/>
              </w:rPr>
              <w:t xml:space="preserve"> админ</w:t>
            </w:r>
            <w:r w:rsidRPr="00692AB9">
              <w:rPr>
                <w:sz w:val="24"/>
              </w:rPr>
              <w:t>и</w:t>
            </w:r>
            <w:r w:rsidRPr="00692AB9">
              <w:rPr>
                <w:sz w:val="24"/>
              </w:rPr>
              <w:t>ст</w:t>
            </w:r>
            <w:r>
              <w:rPr>
                <w:sz w:val="24"/>
              </w:rPr>
              <w:t>р</w:t>
            </w:r>
            <w:r w:rsidRPr="00692AB9">
              <w:rPr>
                <w:sz w:val="24"/>
              </w:rPr>
              <w:t>ации района</w:t>
            </w:r>
            <w:r>
              <w:rPr>
                <w:sz w:val="24"/>
              </w:rPr>
              <w:t>;                               д</w:t>
            </w:r>
            <w:r w:rsidRPr="00692AB9">
              <w:rPr>
                <w:sz w:val="24"/>
              </w:rPr>
              <w:t>епартамент финансов администр</w:t>
            </w:r>
            <w:r w:rsidRPr="00692AB9">
              <w:rPr>
                <w:sz w:val="24"/>
              </w:rPr>
              <w:t>а</w:t>
            </w:r>
            <w:r w:rsidRPr="00692AB9">
              <w:rPr>
                <w:sz w:val="24"/>
              </w:rPr>
              <w:t>ции района</w:t>
            </w:r>
          </w:p>
        </w:tc>
        <w:tc>
          <w:tcPr>
            <w:tcW w:w="1142" w:type="dxa"/>
            <w:hideMark/>
          </w:tcPr>
          <w:p w:rsidR="00E47E11" w:rsidRPr="00692AB9" w:rsidRDefault="00E47E11" w:rsidP="00435B67">
            <w:pPr>
              <w:jc w:val="both"/>
              <w:rPr>
                <w:sz w:val="24"/>
              </w:rPr>
            </w:pPr>
            <w:r w:rsidRPr="00692AB9">
              <w:rPr>
                <w:sz w:val="24"/>
              </w:rPr>
              <w:t>всего</w:t>
            </w:r>
          </w:p>
        </w:tc>
        <w:tc>
          <w:tcPr>
            <w:tcW w:w="1276" w:type="dxa"/>
            <w:vMerge w:val="restart"/>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5 779,5</w:t>
            </w:r>
          </w:p>
        </w:tc>
        <w:tc>
          <w:tcPr>
            <w:tcW w:w="1276" w:type="dxa"/>
            <w:hideMark/>
          </w:tcPr>
          <w:p w:rsidR="00E47E11" w:rsidRPr="00692AB9" w:rsidRDefault="00E47E11" w:rsidP="00635DEC">
            <w:pPr>
              <w:jc w:val="center"/>
              <w:rPr>
                <w:sz w:val="24"/>
              </w:rPr>
            </w:pPr>
            <w:r w:rsidRPr="00692AB9">
              <w:rPr>
                <w:sz w:val="24"/>
              </w:rPr>
              <w:t>960,0</w:t>
            </w:r>
          </w:p>
        </w:tc>
        <w:tc>
          <w:tcPr>
            <w:tcW w:w="1276" w:type="dxa"/>
            <w:hideMark/>
          </w:tcPr>
          <w:p w:rsidR="00E47E11" w:rsidRPr="00692AB9" w:rsidRDefault="00E47E11" w:rsidP="00635DEC">
            <w:pPr>
              <w:jc w:val="center"/>
              <w:rPr>
                <w:sz w:val="24"/>
              </w:rPr>
            </w:pPr>
            <w:r w:rsidRPr="00692AB9">
              <w:rPr>
                <w:sz w:val="24"/>
              </w:rPr>
              <w:t>1 905,0</w:t>
            </w:r>
          </w:p>
        </w:tc>
        <w:tc>
          <w:tcPr>
            <w:tcW w:w="1275" w:type="dxa"/>
            <w:hideMark/>
          </w:tcPr>
          <w:p w:rsidR="00E47E11" w:rsidRPr="00692AB9" w:rsidRDefault="00E47E11" w:rsidP="00635DEC">
            <w:pPr>
              <w:jc w:val="center"/>
              <w:rPr>
                <w:sz w:val="24"/>
              </w:rPr>
            </w:pPr>
            <w:r w:rsidRPr="00692AB9">
              <w:rPr>
                <w:sz w:val="24"/>
              </w:rPr>
              <w:t>1 505,0</w:t>
            </w:r>
          </w:p>
        </w:tc>
        <w:tc>
          <w:tcPr>
            <w:tcW w:w="1276" w:type="dxa"/>
            <w:hideMark/>
          </w:tcPr>
          <w:p w:rsidR="00E47E11" w:rsidRPr="00692AB9" w:rsidRDefault="00E47E11" w:rsidP="00635DEC">
            <w:pPr>
              <w:jc w:val="center"/>
              <w:rPr>
                <w:sz w:val="24"/>
              </w:rPr>
            </w:pPr>
            <w:r w:rsidRPr="00692AB9">
              <w:rPr>
                <w:sz w:val="24"/>
              </w:rPr>
              <w:t>1 409,5</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5 779,5</w:t>
            </w:r>
          </w:p>
        </w:tc>
        <w:tc>
          <w:tcPr>
            <w:tcW w:w="1276" w:type="dxa"/>
            <w:hideMark/>
          </w:tcPr>
          <w:p w:rsidR="00E47E11" w:rsidRPr="00692AB9" w:rsidRDefault="00E47E11" w:rsidP="00635DEC">
            <w:pPr>
              <w:jc w:val="center"/>
              <w:rPr>
                <w:sz w:val="24"/>
              </w:rPr>
            </w:pPr>
            <w:r w:rsidRPr="00692AB9">
              <w:rPr>
                <w:sz w:val="24"/>
              </w:rPr>
              <w:t>960,0</w:t>
            </w:r>
          </w:p>
        </w:tc>
        <w:tc>
          <w:tcPr>
            <w:tcW w:w="1276" w:type="dxa"/>
            <w:hideMark/>
          </w:tcPr>
          <w:p w:rsidR="00E47E11" w:rsidRPr="00692AB9" w:rsidRDefault="00E47E11" w:rsidP="00635DEC">
            <w:pPr>
              <w:jc w:val="center"/>
              <w:rPr>
                <w:sz w:val="24"/>
              </w:rPr>
            </w:pPr>
            <w:r w:rsidRPr="00692AB9">
              <w:rPr>
                <w:sz w:val="24"/>
              </w:rPr>
              <w:t>1 905,00</w:t>
            </w:r>
          </w:p>
        </w:tc>
        <w:tc>
          <w:tcPr>
            <w:tcW w:w="1275" w:type="dxa"/>
            <w:hideMark/>
          </w:tcPr>
          <w:p w:rsidR="00E47E11" w:rsidRPr="00692AB9" w:rsidRDefault="00E47E11" w:rsidP="00635DEC">
            <w:pPr>
              <w:jc w:val="center"/>
              <w:rPr>
                <w:sz w:val="24"/>
              </w:rPr>
            </w:pPr>
            <w:r w:rsidRPr="00692AB9">
              <w:rPr>
                <w:sz w:val="24"/>
              </w:rPr>
              <w:t>1 505,00</w:t>
            </w:r>
          </w:p>
        </w:tc>
        <w:tc>
          <w:tcPr>
            <w:tcW w:w="1276" w:type="dxa"/>
            <w:hideMark/>
          </w:tcPr>
          <w:p w:rsidR="00E47E11" w:rsidRPr="00692AB9" w:rsidRDefault="00E47E11" w:rsidP="00635DEC">
            <w:pPr>
              <w:jc w:val="center"/>
              <w:rPr>
                <w:sz w:val="24"/>
              </w:rPr>
            </w:pPr>
            <w:r w:rsidRPr="00692AB9">
              <w:rPr>
                <w:sz w:val="24"/>
              </w:rPr>
              <w:t>1 409,50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района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val="restart"/>
            <w:hideMark/>
          </w:tcPr>
          <w:p w:rsidR="00E47E11" w:rsidRPr="00692AB9" w:rsidRDefault="00E47E11" w:rsidP="00435B67">
            <w:pPr>
              <w:jc w:val="center"/>
              <w:rPr>
                <w:sz w:val="24"/>
              </w:rPr>
            </w:pPr>
            <w:r w:rsidRPr="00692AB9">
              <w:rPr>
                <w:sz w:val="24"/>
              </w:rPr>
              <w:t>1.2.3.5</w:t>
            </w:r>
            <w:r>
              <w:rPr>
                <w:sz w:val="24"/>
              </w:rPr>
              <w:t>.</w:t>
            </w:r>
          </w:p>
        </w:tc>
        <w:tc>
          <w:tcPr>
            <w:tcW w:w="1890" w:type="dxa"/>
            <w:vMerge w:val="restart"/>
            <w:hideMark/>
          </w:tcPr>
          <w:p w:rsidR="00E47E11" w:rsidRPr="00692AB9" w:rsidRDefault="00E47E11" w:rsidP="00435B67">
            <w:pPr>
              <w:jc w:val="both"/>
              <w:rPr>
                <w:sz w:val="24"/>
              </w:rPr>
            </w:pPr>
            <w:r w:rsidRPr="00692AB9">
              <w:rPr>
                <w:sz w:val="24"/>
              </w:rPr>
              <w:t>Межбюдже</w:t>
            </w:r>
            <w:r w:rsidRPr="00692AB9">
              <w:rPr>
                <w:sz w:val="24"/>
              </w:rPr>
              <w:t>т</w:t>
            </w:r>
            <w:r w:rsidRPr="00692AB9">
              <w:rPr>
                <w:sz w:val="24"/>
              </w:rPr>
              <w:t>ные трансфе</w:t>
            </w:r>
            <w:r w:rsidRPr="00692AB9">
              <w:rPr>
                <w:sz w:val="24"/>
              </w:rPr>
              <w:t>р</w:t>
            </w:r>
            <w:r w:rsidRPr="00692AB9">
              <w:rPr>
                <w:sz w:val="24"/>
              </w:rPr>
              <w:t>тына подгото</w:t>
            </w:r>
            <w:r w:rsidRPr="00692AB9">
              <w:rPr>
                <w:sz w:val="24"/>
              </w:rPr>
              <w:t>в</w:t>
            </w:r>
            <w:r w:rsidRPr="00692AB9">
              <w:rPr>
                <w:sz w:val="24"/>
              </w:rPr>
              <w:t>ку к юбиле</w:t>
            </w:r>
            <w:r w:rsidRPr="00692AB9">
              <w:rPr>
                <w:sz w:val="24"/>
              </w:rPr>
              <w:t>й</w:t>
            </w:r>
            <w:r w:rsidRPr="00692AB9">
              <w:rPr>
                <w:sz w:val="24"/>
              </w:rPr>
              <w:t>ным датам м</w:t>
            </w:r>
            <w:r w:rsidRPr="00692AB9">
              <w:rPr>
                <w:sz w:val="24"/>
              </w:rPr>
              <w:t>у</w:t>
            </w:r>
            <w:r w:rsidRPr="00692AB9">
              <w:rPr>
                <w:sz w:val="24"/>
              </w:rPr>
              <w:t xml:space="preserve">ниципальных образований района, а также на содействие </w:t>
            </w:r>
            <w:r w:rsidRPr="00692AB9">
              <w:rPr>
                <w:sz w:val="24"/>
              </w:rPr>
              <w:lastRenderedPageBreak/>
              <w:t>развитию ист</w:t>
            </w:r>
            <w:r w:rsidRPr="00692AB9">
              <w:rPr>
                <w:sz w:val="24"/>
              </w:rPr>
              <w:t>о</w:t>
            </w:r>
            <w:r w:rsidRPr="00692AB9">
              <w:rPr>
                <w:sz w:val="24"/>
              </w:rPr>
              <w:t>рических соб</w:t>
            </w:r>
            <w:r w:rsidRPr="00692AB9">
              <w:rPr>
                <w:sz w:val="24"/>
              </w:rPr>
              <w:t>ы</w:t>
            </w:r>
            <w:r w:rsidRPr="00692AB9">
              <w:rPr>
                <w:sz w:val="24"/>
              </w:rPr>
              <w:t>тий и иных м</w:t>
            </w:r>
            <w:r w:rsidRPr="00692AB9">
              <w:rPr>
                <w:sz w:val="24"/>
              </w:rPr>
              <w:t>е</w:t>
            </w:r>
            <w:r w:rsidRPr="00692AB9">
              <w:rPr>
                <w:sz w:val="24"/>
              </w:rPr>
              <w:t>стных трад</w:t>
            </w:r>
            <w:r w:rsidRPr="00692AB9">
              <w:rPr>
                <w:sz w:val="24"/>
              </w:rPr>
              <w:t>и</w:t>
            </w:r>
            <w:r w:rsidRPr="00692AB9">
              <w:rPr>
                <w:sz w:val="24"/>
              </w:rPr>
              <w:t>ций.</w:t>
            </w:r>
          </w:p>
        </w:tc>
        <w:tc>
          <w:tcPr>
            <w:tcW w:w="1553" w:type="dxa"/>
            <w:vMerge w:val="restart"/>
            <w:hideMark/>
          </w:tcPr>
          <w:p w:rsidR="00E47E11" w:rsidRPr="00692AB9" w:rsidRDefault="00E47E11" w:rsidP="00435B67">
            <w:pPr>
              <w:jc w:val="both"/>
              <w:rPr>
                <w:sz w:val="24"/>
              </w:rPr>
            </w:pPr>
            <w:r>
              <w:rPr>
                <w:sz w:val="24"/>
              </w:rPr>
              <w:lastRenderedPageBreak/>
              <w:t>у</w:t>
            </w:r>
            <w:r w:rsidRPr="00692AB9">
              <w:rPr>
                <w:sz w:val="24"/>
              </w:rPr>
              <w:t>правление организации деятельн</w:t>
            </w:r>
            <w:r w:rsidRPr="00692AB9">
              <w:rPr>
                <w:sz w:val="24"/>
              </w:rPr>
              <w:t>о</w:t>
            </w:r>
            <w:r w:rsidRPr="00692AB9">
              <w:rPr>
                <w:sz w:val="24"/>
              </w:rPr>
              <w:t>сти админ</w:t>
            </w:r>
            <w:r w:rsidRPr="00692AB9">
              <w:rPr>
                <w:sz w:val="24"/>
              </w:rPr>
              <w:t>и</w:t>
            </w:r>
            <w:r w:rsidRPr="00692AB9">
              <w:rPr>
                <w:sz w:val="24"/>
              </w:rPr>
              <w:t>страции района</w:t>
            </w:r>
            <w:r>
              <w:rPr>
                <w:sz w:val="24"/>
              </w:rPr>
              <w:t>; д</w:t>
            </w:r>
            <w:r w:rsidRPr="00692AB9">
              <w:rPr>
                <w:sz w:val="24"/>
              </w:rPr>
              <w:t>е</w:t>
            </w:r>
            <w:r w:rsidRPr="00692AB9">
              <w:rPr>
                <w:sz w:val="24"/>
              </w:rPr>
              <w:t>партамент финансов администр</w:t>
            </w:r>
            <w:r w:rsidRPr="00692AB9">
              <w:rPr>
                <w:sz w:val="24"/>
              </w:rPr>
              <w:t>а</w:t>
            </w:r>
            <w:r w:rsidRPr="00692AB9">
              <w:rPr>
                <w:sz w:val="24"/>
              </w:rPr>
              <w:lastRenderedPageBreak/>
              <w:t>ции района</w:t>
            </w:r>
          </w:p>
        </w:tc>
        <w:tc>
          <w:tcPr>
            <w:tcW w:w="1142" w:type="dxa"/>
            <w:hideMark/>
          </w:tcPr>
          <w:p w:rsidR="00E47E11" w:rsidRPr="00692AB9" w:rsidRDefault="00E47E11" w:rsidP="00435B67">
            <w:pPr>
              <w:jc w:val="both"/>
              <w:rPr>
                <w:sz w:val="24"/>
              </w:rPr>
            </w:pPr>
            <w:r w:rsidRPr="00692AB9">
              <w:rPr>
                <w:sz w:val="24"/>
              </w:rPr>
              <w:lastRenderedPageBreak/>
              <w:t>всего</w:t>
            </w:r>
          </w:p>
        </w:tc>
        <w:tc>
          <w:tcPr>
            <w:tcW w:w="1276" w:type="dxa"/>
            <w:vMerge w:val="restart"/>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9 300,0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2 200,0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7 100,0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9 300,0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2 200,0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7 100,0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 xml:space="preserve">бюджет </w:t>
            </w:r>
            <w:r w:rsidRPr="00692AB9">
              <w:rPr>
                <w:sz w:val="24"/>
              </w:rPr>
              <w:lastRenderedPageBreak/>
              <w:t>района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val="restart"/>
            <w:hideMark/>
          </w:tcPr>
          <w:p w:rsidR="00E47E11" w:rsidRPr="00692AB9" w:rsidRDefault="00E47E11" w:rsidP="00435B67">
            <w:pPr>
              <w:jc w:val="center"/>
              <w:rPr>
                <w:sz w:val="24"/>
              </w:rPr>
            </w:pPr>
            <w:r w:rsidRPr="00692AB9">
              <w:rPr>
                <w:sz w:val="24"/>
              </w:rPr>
              <w:t>1.2.4</w:t>
            </w:r>
            <w:r>
              <w:rPr>
                <w:sz w:val="24"/>
              </w:rPr>
              <w:t>.</w:t>
            </w:r>
          </w:p>
        </w:tc>
        <w:tc>
          <w:tcPr>
            <w:tcW w:w="1890" w:type="dxa"/>
            <w:vMerge w:val="restart"/>
            <w:hideMark/>
          </w:tcPr>
          <w:p w:rsidR="00E47E11" w:rsidRPr="00692AB9" w:rsidRDefault="00E47E11" w:rsidP="00435B67">
            <w:pPr>
              <w:jc w:val="both"/>
              <w:rPr>
                <w:sz w:val="24"/>
              </w:rPr>
            </w:pPr>
            <w:r w:rsidRPr="00692AB9">
              <w:rPr>
                <w:sz w:val="24"/>
              </w:rPr>
              <w:t>Предоставление межбюджетных трансфертов бюджетам п</w:t>
            </w:r>
            <w:r w:rsidRPr="00692AB9">
              <w:rPr>
                <w:sz w:val="24"/>
              </w:rPr>
              <w:t>о</w:t>
            </w:r>
            <w:r w:rsidRPr="00692AB9">
              <w:rPr>
                <w:sz w:val="24"/>
              </w:rPr>
              <w:t>селений района в иных случаях (на иные цели) с целью фина</w:t>
            </w:r>
            <w:r w:rsidRPr="00692AB9">
              <w:rPr>
                <w:sz w:val="24"/>
              </w:rPr>
              <w:t>н</w:t>
            </w:r>
            <w:r w:rsidRPr="00692AB9">
              <w:rPr>
                <w:sz w:val="24"/>
              </w:rPr>
              <w:t>сового обесп</w:t>
            </w:r>
            <w:r w:rsidRPr="00692AB9">
              <w:rPr>
                <w:sz w:val="24"/>
              </w:rPr>
              <w:t>е</w:t>
            </w:r>
            <w:r w:rsidRPr="00692AB9">
              <w:rPr>
                <w:sz w:val="24"/>
              </w:rPr>
              <w:t>чения расхо</w:t>
            </w:r>
            <w:r w:rsidRPr="00692AB9">
              <w:rPr>
                <w:sz w:val="24"/>
              </w:rPr>
              <w:t>д</w:t>
            </w:r>
            <w:r w:rsidRPr="00692AB9">
              <w:rPr>
                <w:sz w:val="24"/>
              </w:rPr>
              <w:t>ных обяз</w:t>
            </w:r>
            <w:r w:rsidRPr="00692AB9">
              <w:rPr>
                <w:sz w:val="24"/>
              </w:rPr>
              <w:t>а</w:t>
            </w:r>
            <w:r w:rsidRPr="00692AB9">
              <w:rPr>
                <w:sz w:val="24"/>
              </w:rPr>
              <w:t>тельств посел</w:t>
            </w:r>
            <w:r w:rsidRPr="00692AB9">
              <w:rPr>
                <w:sz w:val="24"/>
              </w:rPr>
              <w:t>е</w:t>
            </w:r>
            <w:r w:rsidRPr="00692AB9">
              <w:rPr>
                <w:sz w:val="24"/>
              </w:rPr>
              <w:t>ний при выпо</w:t>
            </w:r>
            <w:r w:rsidRPr="00692AB9">
              <w:rPr>
                <w:sz w:val="24"/>
              </w:rPr>
              <w:t>л</w:t>
            </w:r>
            <w:r w:rsidRPr="00692AB9">
              <w:rPr>
                <w:sz w:val="24"/>
              </w:rPr>
              <w:t>нении полн</w:t>
            </w:r>
            <w:r w:rsidRPr="00692AB9">
              <w:rPr>
                <w:sz w:val="24"/>
              </w:rPr>
              <w:t>о</w:t>
            </w:r>
            <w:r w:rsidRPr="00692AB9">
              <w:rPr>
                <w:sz w:val="24"/>
              </w:rPr>
              <w:t>мочий органов местного сам</w:t>
            </w:r>
            <w:r w:rsidRPr="00692AB9">
              <w:rPr>
                <w:sz w:val="24"/>
              </w:rPr>
              <w:t>о</w:t>
            </w:r>
            <w:r w:rsidRPr="00692AB9">
              <w:rPr>
                <w:sz w:val="24"/>
              </w:rPr>
              <w:t>управления п</w:t>
            </w:r>
            <w:r w:rsidRPr="00692AB9">
              <w:rPr>
                <w:sz w:val="24"/>
              </w:rPr>
              <w:t>о</w:t>
            </w:r>
            <w:r w:rsidRPr="00692AB9">
              <w:rPr>
                <w:sz w:val="24"/>
              </w:rPr>
              <w:t>селений по в</w:t>
            </w:r>
            <w:r w:rsidRPr="00692AB9">
              <w:rPr>
                <w:sz w:val="24"/>
              </w:rPr>
              <w:t>о</w:t>
            </w:r>
            <w:r w:rsidRPr="00692AB9">
              <w:rPr>
                <w:sz w:val="24"/>
              </w:rPr>
              <w:t>просам местн</w:t>
            </w:r>
            <w:r w:rsidRPr="00692AB9">
              <w:rPr>
                <w:sz w:val="24"/>
              </w:rPr>
              <w:t>о</w:t>
            </w:r>
            <w:r w:rsidRPr="00692AB9">
              <w:rPr>
                <w:sz w:val="24"/>
              </w:rPr>
              <w:t>го значения в части конкре</w:t>
            </w:r>
            <w:r w:rsidRPr="00692AB9">
              <w:rPr>
                <w:sz w:val="24"/>
              </w:rPr>
              <w:t>т</w:t>
            </w:r>
            <w:r w:rsidRPr="00692AB9">
              <w:rPr>
                <w:sz w:val="24"/>
              </w:rPr>
              <w:t>ных меропри</w:t>
            </w:r>
            <w:r w:rsidRPr="00692AB9">
              <w:rPr>
                <w:sz w:val="24"/>
              </w:rPr>
              <w:t>я</w:t>
            </w:r>
            <w:r w:rsidRPr="00692AB9">
              <w:rPr>
                <w:sz w:val="24"/>
              </w:rPr>
              <w:t>тий, в том чи</w:t>
            </w:r>
            <w:r w:rsidRPr="00692AB9">
              <w:rPr>
                <w:sz w:val="24"/>
              </w:rPr>
              <w:t>с</w:t>
            </w:r>
            <w:r w:rsidRPr="00692AB9">
              <w:rPr>
                <w:sz w:val="24"/>
              </w:rPr>
              <w:t>ле:</w:t>
            </w:r>
          </w:p>
        </w:tc>
        <w:tc>
          <w:tcPr>
            <w:tcW w:w="1553" w:type="dxa"/>
            <w:vMerge w:val="restart"/>
            <w:hideMark/>
          </w:tcPr>
          <w:p w:rsidR="00E47E11" w:rsidRPr="00692AB9" w:rsidRDefault="00E47E11" w:rsidP="00EB19E7">
            <w:pPr>
              <w:jc w:val="both"/>
              <w:rPr>
                <w:sz w:val="24"/>
              </w:rPr>
            </w:pPr>
            <w:r>
              <w:rPr>
                <w:sz w:val="24"/>
              </w:rPr>
              <w:t>о</w:t>
            </w:r>
            <w:r w:rsidRPr="00692AB9">
              <w:rPr>
                <w:sz w:val="24"/>
              </w:rPr>
              <w:t>тдел ж</w:t>
            </w:r>
            <w:r w:rsidRPr="00692AB9">
              <w:rPr>
                <w:sz w:val="24"/>
              </w:rPr>
              <w:t>и</w:t>
            </w:r>
            <w:r w:rsidRPr="00692AB9">
              <w:rPr>
                <w:sz w:val="24"/>
              </w:rPr>
              <w:t>лищно-коммунал</w:t>
            </w:r>
            <w:r w:rsidRPr="00692AB9">
              <w:rPr>
                <w:sz w:val="24"/>
              </w:rPr>
              <w:t>ь</w:t>
            </w:r>
            <w:r w:rsidRPr="00692AB9">
              <w:rPr>
                <w:sz w:val="24"/>
              </w:rPr>
              <w:t>но</w:t>
            </w:r>
            <w:r>
              <w:rPr>
                <w:sz w:val="24"/>
              </w:rPr>
              <w:t>го</w:t>
            </w:r>
            <w:r w:rsidRPr="00692AB9">
              <w:rPr>
                <w:sz w:val="24"/>
              </w:rPr>
              <w:t xml:space="preserve"> хозя</w:t>
            </w:r>
            <w:r w:rsidRPr="00692AB9">
              <w:rPr>
                <w:sz w:val="24"/>
              </w:rPr>
              <w:t>й</w:t>
            </w:r>
            <w:r w:rsidRPr="00692AB9">
              <w:rPr>
                <w:sz w:val="24"/>
              </w:rPr>
              <w:t>ств</w:t>
            </w:r>
            <w:r>
              <w:rPr>
                <w:sz w:val="24"/>
              </w:rPr>
              <w:t>а, энерг</w:t>
            </w:r>
            <w:r>
              <w:rPr>
                <w:sz w:val="24"/>
              </w:rPr>
              <w:t>е</w:t>
            </w:r>
            <w:r>
              <w:rPr>
                <w:sz w:val="24"/>
              </w:rPr>
              <w:t xml:space="preserve">тики </w:t>
            </w:r>
            <w:r w:rsidRPr="00692AB9">
              <w:rPr>
                <w:sz w:val="24"/>
              </w:rPr>
              <w:t>и строител</w:t>
            </w:r>
            <w:r w:rsidRPr="00692AB9">
              <w:rPr>
                <w:sz w:val="24"/>
              </w:rPr>
              <w:t>ь</w:t>
            </w:r>
            <w:r>
              <w:rPr>
                <w:sz w:val="24"/>
              </w:rPr>
              <w:t>ства</w:t>
            </w:r>
            <w:r w:rsidRPr="00692AB9">
              <w:rPr>
                <w:sz w:val="24"/>
              </w:rPr>
              <w:t xml:space="preserve"> адм</w:t>
            </w:r>
            <w:r w:rsidRPr="00692AB9">
              <w:rPr>
                <w:sz w:val="24"/>
              </w:rPr>
              <w:t>и</w:t>
            </w:r>
            <w:r w:rsidRPr="00692AB9">
              <w:rPr>
                <w:sz w:val="24"/>
              </w:rPr>
              <w:t>нистрации района</w:t>
            </w:r>
            <w:r>
              <w:rPr>
                <w:sz w:val="24"/>
              </w:rPr>
              <w:t>;                               о</w:t>
            </w:r>
            <w:r w:rsidRPr="00692AB9">
              <w:rPr>
                <w:sz w:val="24"/>
              </w:rPr>
              <w:t>тдел по жилищным вопросам и муниц</w:t>
            </w:r>
            <w:r w:rsidRPr="00692AB9">
              <w:rPr>
                <w:sz w:val="24"/>
              </w:rPr>
              <w:t>и</w:t>
            </w:r>
            <w:r w:rsidRPr="00692AB9">
              <w:rPr>
                <w:sz w:val="24"/>
              </w:rPr>
              <w:t>пальной  собственн</w:t>
            </w:r>
            <w:r w:rsidRPr="00692AB9">
              <w:rPr>
                <w:sz w:val="24"/>
              </w:rPr>
              <w:t>о</w:t>
            </w:r>
            <w:r w:rsidRPr="00692AB9">
              <w:rPr>
                <w:sz w:val="24"/>
              </w:rPr>
              <w:t>сти админ</w:t>
            </w:r>
            <w:r w:rsidRPr="00692AB9">
              <w:rPr>
                <w:sz w:val="24"/>
              </w:rPr>
              <w:t>и</w:t>
            </w:r>
            <w:r w:rsidRPr="00692AB9">
              <w:rPr>
                <w:sz w:val="24"/>
              </w:rPr>
              <w:t>страции района</w:t>
            </w:r>
            <w:r>
              <w:rPr>
                <w:sz w:val="24"/>
              </w:rPr>
              <w:t>; о</w:t>
            </w:r>
            <w:r w:rsidRPr="00692AB9">
              <w:rPr>
                <w:sz w:val="24"/>
              </w:rPr>
              <w:t>т</w:t>
            </w:r>
            <w:r w:rsidRPr="00692AB9">
              <w:rPr>
                <w:sz w:val="24"/>
              </w:rPr>
              <w:t>дел местной промы</w:t>
            </w:r>
            <w:r w:rsidRPr="00692AB9">
              <w:rPr>
                <w:sz w:val="24"/>
              </w:rPr>
              <w:t>ш</w:t>
            </w:r>
            <w:r w:rsidRPr="00692AB9">
              <w:rPr>
                <w:sz w:val="24"/>
              </w:rPr>
              <w:t xml:space="preserve">ленности и сельского хозяйства </w:t>
            </w:r>
            <w:r w:rsidRPr="00692AB9">
              <w:rPr>
                <w:sz w:val="24"/>
              </w:rPr>
              <w:lastRenderedPageBreak/>
              <w:t>администр</w:t>
            </w:r>
            <w:r w:rsidRPr="00692AB9">
              <w:rPr>
                <w:sz w:val="24"/>
              </w:rPr>
              <w:t>а</w:t>
            </w:r>
            <w:r>
              <w:rPr>
                <w:sz w:val="24"/>
              </w:rPr>
              <w:t>ции</w:t>
            </w:r>
            <w:r w:rsidR="004A71C4">
              <w:rPr>
                <w:sz w:val="24"/>
              </w:rPr>
              <w:t xml:space="preserve"> района</w:t>
            </w:r>
            <w:r>
              <w:rPr>
                <w:sz w:val="24"/>
              </w:rPr>
              <w:t>; муниц</w:t>
            </w:r>
            <w:r>
              <w:rPr>
                <w:sz w:val="24"/>
              </w:rPr>
              <w:t>и</w:t>
            </w:r>
            <w:r>
              <w:rPr>
                <w:sz w:val="24"/>
              </w:rPr>
              <w:t>пальное к</w:t>
            </w:r>
            <w:r>
              <w:rPr>
                <w:sz w:val="24"/>
              </w:rPr>
              <w:t>а</w:t>
            </w:r>
            <w:r>
              <w:rPr>
                <w:sz w:val="24"/>
              </w:rPr>
              <w:t>зенное у</w:t>
            </w:r>
            <w:r>
              <w:rPr>
                <w:sz w:val="24"/>
              </w:rPr>
              <w:t>ч</w:t>
            </w:r>
            <w:r>
              <w:rPr>
                <w:sz w:val="24"/>
              </w:rPr>
              <w:t>реждение Нижнева</w:t>
            </w:r>
            <w:r>
              <w:rPr>
                <w:sz w:val="24"/>
              </w:rPr>
              <w:t>р</w:t>
            </w:r>
            <w:r>
              <w:rPr>
                <w:sz w:val="24"/>
              </w:rPr>
              <w:t xml:space="preserve">товского района </w:t>
            </w:r>
            <w:r w:rsidRPr="00692AB9">
              <w:rPr>
                <w:sz w:val="24"/>
              </w:rPr>
              <w:t>«Управл</w:t>
            </w:r>
            <w:r w:rsidRPr="00692AB9">
              <w:rPr>
                <w:sz w:val="24"/>
              </w:rPr>
              <w:t>е</w:t>
            </w:r>
            <w:r w:rsidRPr="00692AB9">
              <w:rPr>
                <w:sz w:val="24"/>
              </w:rPr>
              <w:t>ние по д</w:t>
            </w:r>
            <w:r w:rsidRPr="00692AB9">
              <w:rPr>
                <w:sz w:val="24"/>
              </w:rPr>
              <w:t>е</w:t>
            </w:r>
            <w:r w:rsidRPr="00692AB9">
              <w:rPr>
                <w:sz w:val="24"/>
              </w:rPr>
              <w:t>лам гра</w:t>
            </w:r>
            <w:r w:rsidRPr="00692AB9">
              <w:rPr>
                <w:sz w:val="24"/>
              </w:rPr>
              <w:t>ж</w:t>
            </w:r>
            <w:r w:rsidRPr="00692AB9">
              <w:rPr>
                <w:sz w:val="24"/>
              </w:rPr>
              <w:t>данской обороны и чрезвыча</w:t>
            </w:r>
            <w:r w:rsidRPr="00692AB9">
              <w:rPr>
                <w:sz w:val="24"/>
              </w:rPr>
              <w:t>й</w:t>
            </w:r>
            <w:r w:rsidRPr="00692AB9">
              <w:rPr>
                <w:sz w:val="24"/>
              </w:rPr>
              <w:t>ны</w:t>
            </w:r>
            <w:r>
              <w:rPr>
                <w:sz w:val="24"/>
              </w:rPr>
              <w:t>м</w:t>
            </w:r>
            <w:r w:rsidRPr="00692AB9">
              <w:rPr>
                <w:sz w:val="24"/>
              </w:rPr>
              <w:t xml:space="preserve"> ситу</w:t>
            </w:r>
            <w:r w:rsidRPr="00692AB9">
              <w:rPr>
                <w:sz w:val="24"/>
              </w:rPr>
              <w:t>а</w:t>
            </w:r>
            <w:r>
              <w:rPr>
                <w:sz w:val="24"/>
              </w:rPr>
              <w:t>ц</w:t>
            </w:r>
            <w:r>
              <w:rPr>
                <w:sz w:val="24"/>
              </w:rPr>
              <w:t>и</w:t>
            </w:r>
            <w:r>
              <w:rPr>
                <w:sz w:val="24"/>
              </w:rPr>
              <w:t>ям»;де</w:t>
            </w:r>
            <w:r w:rsidRPr="00692AB9">
              <w:rPr>
                <w:sz w:val="24"/>
              </w:rPr>
              <w:t>партамент фина</w:t>
            </w:r>
            <w:r w:rsidRPr="00692AB9">
              <w:rPr>
                <w:sz w:val="24"/>
              </w:rPr>
              <w:t>н</w:t>
            </w:r>
            <w:r w:rsidRPr="00692AB9">
              <w:rPr>
                <w:sz w:val="24"/>
              </w:rPr>
              <w:t>сов админ</w:t>
            </w:r>
            <w:r w:rsidRPr="00692AB9">
              <w:rPr>
                <w:sz w:val="24"/>
              </w:rPr>
              <w:t>и</w:t>
            </w:r>
            <w:r w:rsidRPr="00692AB9">
              <w:rPr>
                <w:sz w:val="24"/>
              </w:rPr>
              <w:t xml:space="preserve">страции района     </w:t>
            </w:r>
          </w:p>
        </w:tc>
        <w:tc>
          <w:tcPr>
            <w:tcW w:w="1142" w:type="dxa"/>
            <w:hideMark/>
          </w:tcPr>
          <w:p w:rsidR="00E47E11" w:rsidRPr="00692AB9" w:rsidRDefault="00E47E11" w:rsidP="00435B67">
            <w:pPr>
              <w:jc w:val="both"/>
              <w:rPr>
                <w:sz w:val="24"/>
              </w:rPr>
            </w:pPr>
            <w:r w:rsidRPr="00692AB9">
              <w:rPr>
                <w:sz w:val="24"/>
              </w:rPr>
              <w:lastRenderedPageBreak/>
              <w:t>всего</w:t>
            </w:r>
          </w:p>
        </w:tc>
        <w:tc>
          <w:tcPr>
            <w:tcW w:w="1276" w:type="dxa"/>
            <w:vMerge w:val="restart"/>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7 650,9</w:t>
            </w:r>
          </w:p>
        </w:tc>
        <w:tc>
          <w:tcPr>
            <w:tcW w:w="1276" w:type="dxa"/>
            <w:hideMark/>
          </w:tcPr>
          <w:p w:rsidR="00E47E11" w:rsidRPr="00692AB9" w:rsidRDefault="00E47E11" w:rsidP="00635DEC">
            <w:pPr>
              <w:jc w:val="center"/>
              <w:rPr>
                <w:sz w:val="24"/>
              </w:rPr>
            </w:pPr>
            <w:r w:rsidRPr="00692AB9">
              <w:rPr>
                <w:sz w:val="24"/>
              </w:rPr>
              <w:t>7 475,9</w:t>
            </w:r>
          </w:p>
        </w:tc>
        <w:tc>
          <w:tcPr>
            <w:tcW w:w="1276" w:type="dxa"/>
            <w:hideMark/>
          </w:tcPr>
          <w:p w:rsidR="00E47E11" w:rsidRPr="00692AB9" w:rsidRDefault="00E47E11" w:rsidP="00635DEC">
            <w:pPr>
              <w:jc w:val="center"/>
              <w:rPr>
                <w:sz w:val="24"/>
              </w:rPr>
            </w:pPr>
            <w:r w:rsidRPr="00692AB9">
              <w:rPr>
                <w:sz w:val="24"/>
              </w:rPr>
              <w:t>175,0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525"/>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района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7 650,9</w:t>
            </w:r>
          </w:p>
        </w:tc>
        <w:tc>
          <w:tcPr>
            <w:tcW w:w="1276" w:type="dxa"/>
            <w:hideMark/>
          </w:tcPr>
          <w:p w:rsidR="00E47E11" w:rsidRPr="00692AB9" w:rsidRDefault="00E47E11" w:rsidP="00635DEC">
            <w:pPr>
              <w:jc w:val="center"/>
              <w:rPr>
                <w:sz w:val="24"/>
              </w:rPr>
            </w:pPr>
            <w:r w:rsidRPr="00692AB9">
              <w:rPr>
                <w:sz w:val="24"/>
              </w:rPr>
              <w:t>7 475,9</w:t>
            </w:r>
          </w:p>
        </w:tc>
        <w:tc>
          <w:tcPr>
            <w:tcW w:w="1276" w:type="dxa"/>
            <w:hideMark/>
          </w:tcPr>
          <w:p w:rsidR="00E47E11" w:rsidRPr="00692AB9" w:rsidRDefault="00E47E11" w:rsidP="00635DEC">
            <w:pPr>
              <w:jc w:val="center"/>
              <w:rPr>
                <w:sz w:val="24"/>
              </w:rPr>
            </w:pPr>
            <w:r w:rsidRPr="00692AB9">
              <w:rPr>
                <w:sz w:val="24"/>
              </w:rPr>
              <w:t>175,0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2895"/>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88043B">
            <w:pPr>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val="restart"/>
            <w:hideMark/>
          </w:tcPr>
          <w:p w:rsidR="00E47E11" w:rsidRPr="00692AB9" w:rsidRDefault="00E47E11" w:rsidP="00435B67">
            <w:pPr>
              <w:jc w:val="center"/>
              <w:rPr>
                <w:sz w:val="24"/>
              </w:rPr>
            </w:pPr>
            <w:r w:rsidRPr="00692AB9">
              <w:rPr>
                <w:sz w:val="24"/>
              </w:rPr>
              <w:lastRenderedPageBreak/>
              <w:t>1.2.4.1</w:t>
            </w:r>
            <w:r>
              <w:rPr>
                <w:sz w:val="24"/>
              </w:rPr>
              <w:t>.</w:t>
            </w:r>
          </w:p>
        </w:tc>
        <w:tc>
          <w:tcPr>
            <w:tcW w:w="1890" w:type="dxa"/>
            <w:vMerge w:val="restart"/>
            <w:hideMark/>
          </w:tcPr>
          <w:p w:rsidR="00E47E11" w:rsidRPr="00692AB9" w:rsidRDefault="00E47E11" w:rsidP="00435B67">
            <w:pPr>
              <w:jc w:val="both"/>
              <w:rPr>
                <w:sz w:val="24"/>
              </w:rPr>
            </w:pPr>
            <w:r w:rsidRPr="00692AB9">
              <w:rPr>
                <w:sz w:val="24"/>
              </w:rPr>
              <w:t>Сельскому п</w:t>
            </w:r>
            <w:r w:rsidRPr="00692AB9">
              <w:rPr>
                <w:sz w:val="24"/>
              </w:rPr>
              <w:t>о</w:t>
            </w:r>
            <w:r w:rsidRPr="00692AB9">
              <w:rPr>
                <w:sz w:val="24"/>
              </w:rPr>
              <w:t>селению Покур для реконс</w:t>
            </w:r>
            <w:r w:rsidRPr="00692AB9">
              <w:rPr>
                <w:sz w:val="24"/>
              </w:rPr>
              <w:t>т</w:t>
            </w:r>
            <w:r w:rsidRPr="00692AB9">
              <w:rPr>
                <w:sz w:val="24"/>
              </w:rPr>
              <w:t>рукции огра</w:t>
            </w:r>
            <w:r w:rsidRPr="00692AB9">
              <w:rPr>
                <w:sz w:val="24"/>
              </w:rPr>
              <w:t>ж</w:t>
            </w:r>
            <w:r w:rsidRPr="00692AB9">
              <w:rPr>
                <w:sz w:val="24"/>
              </w:rPr>
              <w:t>дения памятн</w:t>
            </w:r>
            <w:r w:rsidRPr="00692AB9">
              <w:rPr>
                <w:sz w:val="24"/>
              </w:rPr>
              <w:t>и</w:t>
            </w:r>
            <w:r w:rsidRPr="00692AB9">
              <w:rPr>
                <w:sz w:val="24"/>
              </w:rPr>
              <w:t>ка погибшим в годы ВОВ</w:t>
            </w:r>
          </w:p>
        </w:tc>
        <w:tc>
          <w:tcPr>
            <w:tcW w:w="1553" w:type="dxa"/>
            <w:vMerge w:val="restart"/>
            <w:hideMark/>
          </w:tcPr>
          <w:p w:rsidR="00E47E11" w:rsidRPr="00692AB9" w:rsidRDefault="00E47E11" w:rsidP="00EB19E7">
            <w:pPr>
              <w:jc w:val="both"/>
              <w:rPr>
                <w:sz w:val="24"/>
              </w:rPr>
            </w:pPr>
            <w:r>
              <w:rPr>
                <w:sz w:val="24"/>
              </w:rPr>
              <w:t>о</w:t>
            </w:r>
            <w:r w:rsidRPr="00692AB9">
              <w:rPr>
                <w:sz w:val="24"/>
              </w:rPr>
              <w:t>тдел ж</w:t>
            </w:r>
            <w:r w:rsidRPr="00692AB9">
              <w:rPr>
                <w:sz w:val="24"/>
              </w:rPr>
              <w:t>и</w:t>
            </w:r>
            <w:r w:rsidRPr="00692AB9">
              <w:rPr>
                <w:sz w:val="24"/>
              </w:rPr>
              <w:t>лищно-коммунал</w:t>
            </w:r>
            <w:r w:rsidRPr="00692AB9">
              <w:rPr>
                <w:sz w:val="24"/>
              </w:rPr>
              <w:t>ь</w:t>
            </w:r>
            <w:r>
              <w:rPr>
                <w:sz w:val="24"/>
              </w:rPr>
              <w:t>ного</w:t>
            </w:r>
            <w:r w:rsidRPr="00692AB9">
              <w:rPr>
                <w:sz w:val="24"/>
              </w:rPr>
              <w:t xml:space="preserve"> хозя</w:t>
            </w:r>
            <w:r w:rsidRPr="00692AB9">
              <w:rPr>
                <w:sz w:val="24"/>
              </w:rPr>
              <w:t>й</w:t>
            </w:r>
            <w:r w:rsidRPr="00692AB9">
              <w:rPr>
                <w:sz w:val="24"/>
              </w:rPr>
              <w:t>ств</w:t>
            </w:r>
            <w:r>
              <w:rPr>
                <w:sz w:val="24"/>
              </w:rPr>
              <w:t>а, энерг</w:t>
            </w:r>
            <w:r>
              <w:rPr>
                <w:sz w:val="24"/>
              </w:rPr>
              <w:t>е</w:t>
            </w:r>
            <w:r>
              <w:rPr>
                <w:sz w:val="24"/>
              </w:rPr>
              <w:t xml:space="preserve">тики </w:t>
            </w:r>
            <w:r w:rsidRPr="00692AB9">
              <w:rPr>
                <w:sz w:val="24"/>
              </w:rPr>
              <w:t>и строител</w:t>
            </w:r>
            <w:r w:rsidRPr="00692AB9">
              <w:rPr>
                <w:sz w:val="24"/>
              </w:rPr>
              <w:t>ь</w:t>
            </w:r>
            <w:r w:rsidRPr="00692AB9">
              <w:rPr>
                <w:sz w:val="24"/>
              </w:rPr>
              <w:t>ств</w:t>
            </w:r>
            <w:r>
              <w:rPr>
                <w:sz w:val="24"/>
              </w:rPr>
              <w:t>а</w:t>
            </w:r>
            <w:r w:rsidRPr="00692AB9">
              <w:rPr>
                <w:sz w:val="24"/>
              </w:rPr>
              <w:t xml:space="preserve"> адм</w:t>
            </w:r>
            <w:r w:rsidRPr="00692AB9">
              <w:rPr>
                <w:sz w:val="24"/>
              </w:rPr>
              <w:t>и</w:t>
            </w:r>
            <w:r w:rsidRPr="00692AB9">
              <w:rPr>
                <w:sz w:val="24"/>
              </w:rPr>
              <w:t>нистрации района</w:t>
            </w:r>
          </w:p>
        </w:tc>
        <w:tc>
          <w:tcPr>
            <w:tcW w:w="1142" w:type="dxa"/>
            <w:hideMark/>
          </w:tcPr>
          <w:p w:rsidR="00E47E11" w:rsidRPr="00692AB9" w:rsidRDefault="00E47E11" w:rsidP="00435B67">
            <w:pPr>
              <w:jc w:val="both"/>
              <w:rPr>
                <w:sz w:val="24"/>
              </w:rPr>
            </w:pPr>
            <w:r w:rsidRPr="00692AB9">
              <w:rPr>
                <w:sz w:val="24"/>
              </w:rPr>
              <w:t>всего</w:t>
            </w:r>
          </w:p>
        </w:tc>
        <w:tc>
          <w:tcPr>
            <w:tcW w:w="1276" w:type="dxa"/>
            <w:vMerge w:val="restart"/>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168,5</w:t>
            </w:r>
          </w:p>
        </w:tc>
        <w:tc>
          <w:tcPr>
            <w:tcW w:w="1276" w:type="dxa"/>
            <w:hideMark/>
          </w:tcPr>
          <w:p w:rsidR="00E47E11" w:rsidRPr="00692AB9" w:rsidRDefault="00E47E11" w:rsidP="00635DEC">
            <w:pPr>
              <w:jc w:val="center"/>
              <w:rPr>
                <w:sz w:val="24"/>
              </w:rPr>
            </w:pPr>
            <w:r w:rsidRPr="00692AB9">
              <w:rPr>
                <w:sz w:val="24"/>
              </w:rPr>
              <w:t>168,5</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района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168,5</w:t>
            </w:r>
          </w:p>
        </w:tc>
        <w:tc>
          <w:tcPr>
            <w:tcW w:w="1276" w:type="dxa"/>
            <w:hideMark/>
          </w:tcPr>
          <w:p w:rsidR="00E47E11" w:rsidRPr="00692AB9" w:rsidRDefault="00E47E11" w:rsidP="00635DEC">
            <w:pPr>
              <w:jc w:val="center"/>
              <w:rPr>
                <w:sz w:val="24"/>
              </w:rPr>
            </w:pPr>
            <w:r w:rsidRPr="00692AB9">
              <w:rPr>
                <w:sz w:val="24"/>
              </w:rPr>
              <w:t>168,5</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посел</w:t>
            </w:r>
            <w:r w:rsidRPr="00692AB9">
              <w:rPr>
                <w:sz w:val="24"/>
              </w:rPr>
              <w:t>е</w:t>
            </w:r>
            <w:r w:rsidRPr="00692AB9">
              <w:rPr>
                <w:sz w:val="24"/>
              </w:rPr>
              <w:lastRenderedPageBreak/>
              <w:t>ний</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val="restart"/>
            <w:hideMark/>
          </w:tcPr>
          <w:p w:rsidR="00E47E11" w:rsidRPr="00692AB9" w:rsidRDefault="00E47E11" w:rsidP="00435B67">
            <w:pPr>
              <w:jc w:val="center"/>
              <w:rPr>
                <w:sz w:val="24"/>
              </w:rPr>
            </w:pPr>
            <w:r w:rsidRPr="00692AB9">
              <w:rPr>
                <w:sz w:val="24"/>
              </w:rPr>
              <w:t>1.2.4.2</w:t>
            </w:r>
            <w:r>
              <w:rPr>
                <w:sz w:val="24"/>
              </w:rPr>
              <w:t>.</w:t>
            </w:r>
          </w:p>
        </w:tc>
        <w:tc>
          <w:tcPr>
            <w:tcW w:w="1890" w:type="dxa"/>
            <w:vMerge w:val="restart"/>
            <w:hideMark/>
          </w:tcPr>
          <w:p w:rsidR="00E47E11" w:rsidRPr="00692AB9" w:rsidRDefault="00E47E11" w:rsidP="00435B67">
            <w:pPr>
              <w:jc w:val="both"/>
              <w:rPr>
                <w:sz w:val="24"/>
              </w:rPr>
            </w:pPr>
            <w:r w:rsidRPr="00692AB9">
              <w:rPr>
                <w:sz w:val="24"/>
              </w:rPr>
              <w:t>Городскому п</w:t>
            </w:r>
            <w:r w:rsidRPr="00692AB9">
              <w:rPr>
                <w:sz w:val="24"/>
              </w:rPr>
              <w:t>о</w:t>
            </w:r>
            <w:r w:rsidRPr="00692AB9">
              <w:rPr>
                <w:sz w:val="24"/>
              </w:rPr>
              <w:t>селению Нов</w:t>
            </w:r>
            <w:r w:rsidRPr="00692AB9">
              <w:rPr>
                <w:sz w:val="24"/>
              </w:rPr>
              <w:t>о</w:t>
            </w:r>
            <w:r w:rsidRPr="00692AB9">
              <w:rPr>
                <w:sz w:val="24"/>
              </w:rPr>
              <w:t>аганск для страхования муниципальн</w:t>
            </w:r>
            <w:r w:rsidRPr="00692AB9">
              <w:rPr>
                <w:sz w:val="24"/>
              </w:rPr>
              <w:t>о</w:t>
            </w:r>
            <w:r w:rsidRPr="00692AB9">
              <w:rPr>
                <w:sz w:val="24"/>
              </w:rPr>
              <w:t>го имущества</w:t>
            </w:r>
          </w:p>
        </w:tc>
        <w:tc>
          <w:tcPr>
            <w:tcW w:w="1553" w:type="dxa"/>
            <w:vMerge w:val="restart"/>
            <w:hideMark/>
          </w:tcPr>
          <w:p w:rsidR="00E47E11" w:rsidRPr="00692AB9" w:rsidRDefault="00E47E11" w:rsidP="00435B67">
            <w:pPr>
              <w:jc w:val="both"/>
              <w:rPr>
                <w:sz w:val="24"/>
              </w:rPr>
            </w:pPr>
            <w:r>
              <w:rPr>
                <w:sz w:val="24"/>
              </w:rPr>
              <w:t>о</w:t>
            </w:r>
            <w:r w:rsidRPr="00692AB9">
              <w:rPr>
                <w:sz w:val="24"/>
              </w:rPr>
              <w:t>тдел по жилищным вопросам и муниц</w:t>
            </w:r>
            <w:r w:rsidRPr="00692AB9">
              <w:rPr>
                <w:sz w:val="24"/>
              </w:rPr>
              <w:t>и</w:t>
            </w:r>
            <w:r w:rsidRPr="00692AB9">
              <w:rPr>
                <w:sz w:val="24"/>
              </w:rPr>
              <w:t>пальной  собственн</w:t>
            </w:r>
            <w:r w:rsidRPr="00692AB9">
              <w:rPr>
                <w:sz w:val="24"/>
              </w:rPr>
              <w:t>о</w:t>
            </w:r>
            <w:r w:rsidRPr="00692AB9">
              <w:rPr>
                <w:sz w:val="24"/>
              </w:rPr>
              <w:t>сти админ</w:t>
            </w:r>
            <w:r w:rsidRPr="00692AB9">
              <w:rPr>
                <w:sz w:val="24"/>
              </w:rPr>
              <w:t>и</w:t>
            </w:r>
            <w:r w:rsidRPr="00692AB9">
              <w:rPr>
                <w:sz w:val="24"/>
              </w:rPr>
              <w:t>страции района</w:t>
            </w:r>
          </w:p>
        </w:tc>
        <w:tc>
          <w:tcPr>
            <w:tcW w:w="1142" w:type="dxa"/>
            <w:hideMark/>
          </w:tcPr>
          <w:p w:rsidR="00E47E11" w:rsidRPr="00692AB9" w:rsidRDefault="00E47E11" w:rsidP="00435B67">
            <w:pPr>
              <w:jc w:val="both"/>
              <w:rPr>
                <w:sz w:val="24"/>
              </w:rPr>
            </w:pPr>
            <w:r w:rsidRPr="00692AB9">
              <w:rPr>
                <w:sz w:val="24"/>
              </w:rPr>
              <w:t>всего</w:t>
            </w:r>
          </w:p>
        </w:tc>
        <w:tc>
          <w:tcPr>
            <w:tcW w:w="1276" w:type="dxa"/>
            <w:vMerge w:val="restart"/>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500,0</w:t>
            </w:r>
          </w:p>
        </w:tc>
        <w:tc>
          <w:tcPr>
            <w:tcW w:w="1276" w:type="dxa"/>
            <w:hideMark/>
          </w:tcPr>
          <w:p w:rsidR="00E47E11" w:rsidRPr="00692AB9" w:rsidRDefault="00E47E11" w:rsidP="00635DEC">
            <w:pPr>
              <w:jc w:val="center"/>
              <w:rPr>
                <w:sz w:val="24"/>
              </w:rPr>
            </w:pPr>
            <w:r w:rsidRPr="00692AB9">
              <w:rPr>
                <w:sz w:val="24"/>
              </w:rPr>
              <w:t>500,0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района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500,0</w:t>
            </w:r>
          </w:p>
        </w:tc>
        <w:tc>
          <w:tcPr>
            <w:tcW w:w="1276" w:type="dxa"/>
            <w:hideMark/>
          </w:tcPr>
          <w:p w:rsidR="00E47E11" w:rsidRPr="00692AB9" w:rsidRDefault="00E47E11" w:rsidP="00635DEC">
            <w:pPr>
              <w:jc w:val="center"/>
              <w:rPr>
                <w:sz w:val="24"/>
              </w:rPr>
            </w:pPr>
            <w:r w:rsidRPr="00692AB9">
              <w:rPr>
                <w:sz w:val="24"/>
              </w:rPr>
              <w:t>500,0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val="restart"/>
            <w:hideMark/>
          </w:tcPr>
          <w:p w:rsidR="00E47E11" w:rsidRPr="00692AB9" w:rsidRDefault="00E47E11" w:rsidP="00435B67">
            <w:pPr>
              <w:jc w:val="center"/>
              <w:rPr>
                <w:sz w:val="24"/>
              </w:rPr>
            </w:pPr>
            <w:r w:rsidRPr="00692AB9">
              <w:rPr>
                <w:sz w:val="24"/>
              </w:rPr>
              <w:t>1.2.4.3</w:t>
            </w:r>
          </w:p>
        </w:tc>
        <w:tc>
          <w:tcPr>
            <w:tcW w:w="1890" w:type="dxa"/>
            <w:vMerge w:val="restart"/>
            <w:hideMark/>
          </w:tcPr>
          <w:p w:rsidR="00E47E11" w:rsidRPr="00692AB9" w:rsidRDefault="00E47E11" w:rsidP="00EB19E7">
            <w:pPr>
              <w:jc w:val="both"/>
              <w:rPr>
                <w:sz w:val="24"/>
              </w:rPr>
            </w:pPr>
            <w:r w:rsidRPr="00692AB9">
              <w:rPr>
                <w:sz w:val="24"/>
              </w:rPr>
              <w:t>Cельскому п</w:t>
            </w:r>
            <w:r w:rsidRPr="00692AB9">
              <w:rPr>
                <w:sz w:val="24"/>
              </w:rPr>
              <w:t>о</w:t>
            </w:r>
            <w:r w:rsidRPr="00692AB9">
              <w:rPr>
                <w:sz w:val="24"/>
              </w:rPr>
              <w:t>селению В</w:t>
            </w:r>
            <w:r w:rsidRPr="00692AB9">
              <w:rPr>
                <w:sz w:val="24"/>
              </w:rPr>
              <w:t>а</w:t>
            </w:r>
            <w:r w:rsidRPr="00692AB9">
              <w:rPr>
                <w:sz w:val="24"/>
              </w:rPr>
              <w:t>ховск для в</w:t>
            </w:r>
            <w:r w:rsidRPr="00692AB9">
              <w:rPr>
                <w:sz w:val="24"/>
              </w:rPr>
              <w:t>ы</w:t>
            </w:r>
            <w:r w:rsidRPr="00692AB9">
              <w:rPr>
                <w:sz w:val="24"/>
              </w:rPr>
              <w:t xml:space="preserve">полнения работ </w:t>
            </w:r>
            <w:r w:rsidRPr="00692AB9">
              <w:rPr>
                <w:sz w:val="24"/>
              </w:rPr>
              <w:lastRenderedPageBreak/>
              <w:t>по переносу в</w:t>
            </w:r>
            <w:r w:rsidRPr="00692AB9">
              <w:rPr>
                <w:sz w:val="24"/>
              </w:rPr>
              <w:t>о</w:t>
            </w:r>
            <w:r w:rsidRPr="00692AB9">
              <w:rPr>
                <w:sz w:val="24"/>
              </w:rPr>
              <w:t>доема</w:t>
            </w:r>
          </w:p>
        </w:tc>
        <w:tc>
          <w:tcPr>
            <w:tcW w:w="1553" w:type="dxa"/>
            <w:vMerge w:val="restart"/>
            <w:hideMark/>
          </w:tcPr>
          <w:p w:rsidR="00E47E11" w:rsidRPr="00692AB9" w:rsidRDefault="00E47E11" w:rsidP="00435B67">
            <w:pPr>
              <w:jc w:val="both"/>
              <w:rPr>
                <w:sz w:val="24"/>
              </w:rPr>
            </w:pPr>
            <w:r>
              <w:rPr>
                <w:sz w:val="24"/>
              </w:rPr>
              <w:lastRenderedPageBreak/>
              <w:t>о</w:t>
            </w:r>
            <w:r w:rsidRPr="00692AB9">
              <w:rPr>
                <w:sz w:val="24"/>
              </w:rPr>
              <w:t>тдел ж</w:t>
            </w:r>
            <w:r w:rsidRPr="00692AB9">
              <w:rPr>
                <w:sz w:val="24"/>
              </w:rPr>
              <w:t>и</w:t>
            </w:r>
            <w:r w:rsidRPr="00692AB9">
              <w:rPr>
                <w:sz w:val="24"/>
              </w:rPr>
              <w:t>лищно-коммунал</w:t>
            </w:r>
            <w:r w:rsidRPr="00692AB9">
              <w:rPr>
                <w:sz w:val="24"/>
              </w:rPr>
              <w:t>ь</w:t>
            </w:r>
            <w:r>
              <w:rPr>
                <w:sz w:val="24"/>
              </w:rPr>
              <w:t>ного</w:t>
            </w:r>
            <w:r w:rsidRPr="00692AB9">
              <w:rPr>
                <w:sz w:val="24"/>
              </w:rPr>
              <w:t xml:space="preserve"> хозя</w:t>
            </w:r>
            <w:r w:rsidRPr="00692AB9">
              <w:rPr>
                <w:sz w:val="24"/>
              </w:rPr>
              <w:t>й</w:t>
            </w:r>
            <w:r w:rsidRPr="00692AB9">
              <w:rPr>
                <w:sz w:val="24"/>
              </w:rPr>
              <w:lastRenderedPageBreak/>
              <w:t>ств</w:t>
            </w:r>
            <w:r>
              <w:rPr>
                <w:sz w:val="24"/>
              </w:rPr>
              <w:t>а, энерг</w:t>
            </w:r>
            <w:r>
              <w:rPr>
                <w:sz w:val="24"/>
              </w:rPr>
              <w:t>е</w:t>
            </w:r>
            <w:r>
              <w:rPr>
                <w:sz w:val="24"/>
              </w:rPr>
              <w:t xml:space="preserve">тики </w:t>
            </w:r>
            <w:r w:rsidRPr="00692AB9">
              <w:rPr>
                <w:sz w:val="24"/>
              </w:rPr>
              <w:t>и строител</w:t>
            </w:r>
            <w:r w:rsidRPr="00692AB9">
              <w:rPr>
                <w:sz w:val="24"/>
              </w:rPr>
              <w:t>ь</w:t>
            </w:r>
            <w:r w:rsidRPr="00692AB9">
              <w:rPr>
                <w:sz w:val="24"/>
              </w:rPr>
              <w:t>ств</w:t>
            </w:r>
            <w:r>
              <w:rPr>
                <w:sz w:val="24"/>
              </w:rPr>
              <w:t>а</w:t>
            </w:r>
            <w:r w:rsidRPr="00692AB9">
              <w:rPr>
                <w:sz w:val="24"/>
              </w:rPr>
              <w:t xml:space="preserve"> адм</w:t>
            </w:r>
            <w:r w:rsidRPr="00692AB9">
              <w:rPr>
                <w:sz w:val="24"/>
              </w:rPr>
              <w:t>и</w:t>
            </w:r>
            <w:r w:rsidRPr="00692AB9">
              <w:rPr>
                <w:sz w:val="24"/>
              </w:rPr>
              <w:t>нистрации района</w:t>
            </w:r>
          </w:p>
        </w:tc>
        <w:tc>
          <w:tcPr>
            <w:tcW w:w="1142" w:type="dxa"/>
            <w:hideMark/>
          </w:tcPr>
          <w:p w:rsidR="00E47E11" w:rsidRPr="00692AB9" w:rsidRDefault="00E47E11" w:rsidP="00435B67">
            <w:pPr>
              <w:jc w:val="both"/>
              <w:rPr>
                <w:sz w:val="24"/>
              </w:rPr>
            </w:pPr>
            <w:r w:rsidRPr="00692AB9">
              <w:rPr>
                <w:sz w:val="24"/>
              </w:rPr>
              <w:lastRenderedPageBreak/>
              <w:t>всего</w:t>
            </w:r>
          </w:p>
        </w:tc>
        <w:tc>
          <w:tcPr>
            <w:tcW w:w="1276" w:type="dxa"/>
            <w:vMerge w:val="restart"/>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575,7</w:t>
            </w:r>
          </w:p>
        </w:tc>
        <w:tc>
          <w:tcPr>
            <w:tcW w:w="1276" w:type="dxa"/>
            <w:hideMark/>
          </w:tcPr>
          <w:p w:rsidR="00E47E11" w:rsidRPr="00692AB9" w:rsidRDefault="00E47E11" w:rsidP="00635DEC">
            <w:pPr>
              <w:jc w:val="center"/>
              <w:rPr>
                <w:sz w:val="24"/>
              </w:rPr>
            </w:pPr>
            <w:r w:rsidRPr="00692AB9">
              <w:rPr>
                <w:sz w:val="24"/>
              </w:rPr>
              <w:t>575,7</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района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575,7</w:t>
            </w:r>
          </w:p>
        </w:tc>
        <w:tc>
          <w:tcPr>
            <w:tcW w:w="1276" w:type="dxa"/>
            <w:hideMark/>
          </w:tcPr>
          <w:p w:rsidR="00E47E11" w:rsidRPr="00692AB9" w:rsidRDefault="00E47E11" w:rsidP="00635DEC">
            <w:pPr>
              <w:jc w:val="center"/>
              <w:rPr>
                <w:sz w:val="24"/>
              </w:rPr>
            </w:pPr>
            <w:r w:rsidRPr="00692AB9">
              <w:rPr>
                <w:sz w:val="24"/>
              </w:rPr>
              <w:t>575,7</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val="restart"/>
            <w:hideMark/>
          </w:tcPr>
          <w:p w:rsidR="00E47E11" w:rsidRPr="00692AB9" w:rsidRDefault="00E47E11" w:rsidP="00435B67">
            <w:pPr>
              <w:jc w:val="center"/>
              <w:rPr>
                <w:sz w:val="24"/>
              </w:rPr>
            </w:pPr>
            <w:r w:rsidRPr="00692AB9">
              <w:rPr>
                <w:sz w:val="24"/>
              </w:rPr>
              <w:t>1.2.4.4</w:t>
            </w:r>
            <w:r>
              <w:rPr>
                <w:sz w:val="24"/>
              </w:rPr>
              <w:t>.</w:t>
            </w:r>
          </w:p>
        </w:tc>
        <w:tc>
          <w:tcPr>
            <w:tcW w:w="1890" w:type="dxa"/>
            <w:vMerge w:val="restart"/>
            <w:hideMark/>
          </w:tcPr>
          <w:p w:rsidR="00E47E11" w:rsidRPr="00692AB9" w:rsidRDefault="00E47E11" w:rsidP="00435B67">
            <w:pPr>
              <w:jc w:val="both"/>
              <w:rPr>
                <w:sz w:val="24"/>
              </w:rPr>
            </w:pPr>
            <w:r w:rsidRPr="00692AB9">
              <w:rPr>
                <w:sz w:val="24"/>
              </w:rPr>
              <w:t>Cельскому п</w:t>
            </w:r>
            <w:r w:rsidRPr="00692AB9">
              <w:rPr>
                <w:sz w:val="24"/>
              </w:rPr>
              <w:t>о</w:t>
            </w:r>
            <w:r w:rsidRPr="00692AB9">
              <w:rPr>
                <w:sz w:val="24"/>
              </w:rPr>
              <w:t>селению Ларьяк на проведение мероприятий, посвященных юбилейной дате со дня образ</w:t>
            </w:r>
            <w:r w:rsidRPr="00692AB9">
              <w:rPr>
                <w:sz w:val="24"/>
              </w:rPr>
              <w:t>о</w:t>
            </w:r>
            <w:r w:rsidRPr="00692AB9">
              <w:rPr>
                <w:sz w:val="24"/>
              </w:rPr>
              <w:t>вания посел</w:t>
            </w:r>
            <w:r w:rsidRPr="00692AB9">
              <w:rPr>
                <w:sz w:val="24"/>
              </w:rPr>
              <w:t>е</w:t>
            </w:r>
            <w:r w:rsidRPr="00692AB9">
              <w:rPr>
                <w:sz w:val="24"/>
              </w:rPr>
              <w:t>ния</w:t>
            </w:r>
          </w:p>
        </w:tc>
        <w:tc>
          <w:tcPr>
            <w:tcW w:w="1553" w:type="dxa"/>
            <w:vMerge w:val="restart"/>
            <w:hideMark/>
          </w:tcPr>
          <w:p w:rsidR="00E47E11" w:rsidRPr="00692AB9" w:rsidRDefault="00E47E11" w:rsidP="00435B67">
            <w:pPr>
              <w:jc w:val="both"/>
              <w:rPr>
                <w:sz w:val="24"/>
              </w:rPr>
            </w:pPr>
            <w:r>
              <w:rPr>
                <w:sz w:val="24"/>
              </w:rPr>
              <w:t>о</w:t>
            </w:r>
            <w:r w:rsidRPr="00692AB9">
              <w:rPr>
                <w:sz w:val="24"/>
              </w:rPr>
              <w:t>тдел ж</w:t>
            </w:r>
            <w:r w:rsidRPr="00692AB9">
              <w:rPr>
                <w:sz w:val="24"/>
              </w:rPr>
              <w:t>и</w:t>
            </w:r>
            <w:r w:rsidRPr="00692AB9">
              <w:rPr>
                <w:sz w:val="24"/>
              </w:rPr>
              <w:t>лищно-коммунал</w:t>
            </w:r>
            <w:r w:rsidRPr="00692AB9">
              <w:rPr>
                <w:sz w:val="24"/>
              </w:rPr>
              <w:t>ь</w:t>
            </w:r>
            <w:r>
              <w:rPr>
                <w:sz w:val="24"/>
              </w:rPr>
              <w:t>ного</w:t>
            </w:r>
            <w:r w:rsidRPr="00692AB9">
              <w:rPr>
                <w:sz w:val="24"/>
              </w:rPr>
              <w:t xml:space="preserve"> хозя</w:t>
            </w:r>
            <w:r w:rsidRPr="00692AB9">
              <w:rPr>
                <w:sz w:val="24"/>
              </w:rPr>
              <w:t>й</w:t>
            </w:r>
            <w:r w:rsidRPr="00692AB9">
              <w:rPr>
                <w:sz w:val="24"/>
              </w:rPr>
              <w:t>ств</w:t>
            </w:r>
            <w:r>
              <w:rPr>
                <w:sz w:val="24"/>
              </w:rPr>
              <w:t>а, энерг</w:t>
            </w:r>
            <w:r>
              <w:rPr>
                <w:sz w:val="24"/>
              </w:rPr>
              <w:t>е</w:t>
            </w:r>
            <w:r>
              <w:rPr>
                <w:sz w:val="24"/>
              </w:rPr>
              <w:t xml:space="preserve">тики </w:t>
            </w:r>
            <w:r w:rsidRPr="00692AB9">
              <w:rPr>
                <w:sz w:val="24"/>
              </w:rPr>
              <w:t>и строител</w:t>
            </w:r>
            <w:r w:rsidRPr="00692AB9">
              <w:rPr>
                <w:sz w:val="24"/>
              </w:rPr>
              <w:t>ь</w:t>
            </w:r>
            <w:r w:rsidRPr="00692AB9">
              <w:rPr>
                <w:sz w:val="24"/>
              </w:rPr>
              <w:t>ств</w:t>
            </w:r>
            <w:r>
              <w:rPr>
                <w:sz w:val="24"/>
              </w:rPr>
              <w:t>а</w:t>
            </w:r>
            <w:r w:rsidRPr="00692AB9">
              <w:rPr>
                <w:sz w:val="24"/>
              </w:rPr>
              <w:t xml:space="preserve"> адм</w:t>
            </w:r>
            <w:r w:rsidRPr="00692AB9">
              <w:rPr>
                <w:sz w:val="24"/>
              </w:rPr>
              <w:t>и</w:t>
            </w:r>
            <w:r w:rsidRPr="00692AB9">
              <w:rPr>
                <w:sz w:val="24"/>
              </w:rPr>
              <w:t>нистрации района</w:t>
            </w:r>
          </w:p>
        </w:tc>
        <w:tc>
          <w:tcPr>
            <w:tcW w:w="1142" w:type="dxa"/>
            <w:hideMark/>
          </w:tcPr>
          <w:p w:rsidR="00E47E11" w:rsidRPr="00692AB9" w:rsidRDefault="00E47E11" w:rsidP="00435B67">
            <w:pPr>
              <w:jc w:val="both"/>
              <w:rPr>
                <w:sz w:val="24"/>
              </w:rPr>
            </w:pPr>
            <w:r w:rsidRPr="00692AB9">
              <w:rPr>
                <w:sz w:val="24"/>
              </w:rPr>
              <w:t>всего</w:t>
            </w:r>
          </w:p>
        </w:tc>
        <w:tc>
          <w:tcPr>
            <w:tcW w:w="1276" w:type="dxa"/>
            <w:vMerge w:val="restart"/>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1 640,7</w:t>
            </w:r>
          </w:p>
        </w:tc>
        <w:tc>
          <w:tcPr>
            <w:tcW w:w="1276" w:type="dxa"/>
            <w:hideMark/>
          </w:tcPr>
          <w:p w:rsidR="00E47E11" w:rsidRPr="00692AB9" w:rsidRDefault="00E47E11" w:rsidP="00635DEC">
            <w:pPr>
              <w:jc w:val="center"/>
              <w:rPr>
                <w:sz w:val="24"/>
              </w:rPr>
            </w:pPr>
            <w:r w:rsidRPr="00692AB9">
              <w:rPr>
                <w:sz w:val="24"/>
              </w:rPr>
              <w:t>1 640,7</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района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1 640,7</w:t>
            </w:r>
          </w:p>
        </w:tc>
        <w:tc>
          <w:tcPr>
            <w:tcW w:w="1276" w:type="dxa"/>
            <w:hideMark/>
          </w:tcPr>
          <w:p w:rsidR="00E47E11" w:rsidRPr="00692AB9" w:rsidRDefault="00E47E11" w:rsidP="00635DEC">
            <w:pPr>
              <w:jc w:val="center"/>
              <w:rPr>
                <w:sz w:val="24"/>
              </w:rPr>
            </w:pPr>
            <w:r w:rsidRPr="00692AB9">
              <w:rPr>
                <w:sz w:val="24"/>
              </w:rPr>
              <w:t>1 640,7</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val="restart"/>
            <w:hideMark/>
          </w:tcPr>
          <w:p w:rsidR="00E47E11" w:rsidRPr="00692AB9" w:rsidRDefault="00E47E11" w:rsidP="00435B67">
            <w:pPr>
              <w:jc w:val="center"/>
              <w:rPr>
                <w:sz w:val="24"/>
              </w:rPr>
            </w:pPr>
            <w:r w:rsidRPr="00692AB9">
              <w:rPr>
                <w:sz w:val="24"/>
              </w:rPr>
              <w:lastRenderedPageBreak/>
              <w:t>1.2.4.5</w:t>
            </w:r>
            <w:r>
              <w:rPr>
                <w:sz w:val="24"/>
              </w:rPr>
              <w:t>.</w:t>
            </w:r>
          </w:p>
        </w:tc>
        <w:tc>
          <w:tcPr>
            <w:tcW w:w="1890" w:type="dxa"/>
            <w:vMerge w:val="restart"/>
            <w:hideMark/>
          </w:tcPr>
          <w:p w:rsidR="00E47E11" w:rsidRPr="00692AB9" w:rsidRDefault="00E47E11" w:rsidP="00435B67">
            <w:pPr>
              <w:jc w:val="both"/>
              <w:rPr>
                <w:sz w:val="24"/>
              </w:rPr>
            </w:pPr>
            <w:r w:rsidRPr="00692AB9">
              <w:rPr>
                <w:sz w:val="24"/>
              </w:rPr>
              <w:t>Cельскому п</w:t>
            </w:r>
            <w:r w:rsidRPr="00692AB9">
              <w:rPr>
                <w:sz w:val="24"/>
              </w:rPr>
              <w:t>о</w:t>
            </w:r>
            <w:r w:rsidRPr="00692AB9">
              <w:rPr>
                <w:sz w:val="24"/>
              </w:rPr>
              <w:t>селению Аган на снос ветхого жилья</w:t>
            </w:r>
          </w:p>
        </w:tc>
        <w:tc>
          <w:tcPr>
            <w:tcW w:w="1553" w:type="dxa"/>
            <w:vMerge w:val="restart"/>
            <w:hideMark/>
          </w:tcPr>
          <w:p w:rsidR="00E47E11" w:rsidRPr="00692AB9" w:rsidRDefault="00E47E11" w:rsidP="00435B67">
            <w:pPr>
              <w:jc w:val="both"/>
              <w:rPr>
                <w:sz w:val="24"/>
              </w:rPr>
            </w:pPr>
            <w:r>
              <w:rPr>
                <w:sz w:val="24"/>
              </w:rPr>
              <w:t>о</w:t>
            </w:r>
            <w:r w:rsidRPr="00692AB9">
              <w:rPr>
                <w:sz w:val="24"/>
              </w:rPr>
              <w:t>тдел ж</w:t>
            </w:r>
            <w:r w:rsidRPr="00692AB9">
              <w:rPr>
                <w:sz w:val="24"/>
              </w:rPr>
              <w:t>и</w:t>
            </w:r>
            <w:r w:rsidRPr="00692AB9">
              <w:rPr>
                <w:sz w:val="24"/>
              </w:rPr>
              <w:t>лищно-коммунал</w:t>
            </w:r>
            <w:r w:rsidRPr="00692AB9">
              <w:rPr>
                <w:sz w:val="24"/>
              </w:rPr>
              <w:t>ь</w:t>
            </w:r>
            <w:r>
              <w:rPr>
                <w:sz w:val="24"/>
              </w:rPr>
              <w:t>ного</w:t>
            </w:r>
            <w:r w:rsidRPr="00692AB9">
              <w:rPr>
                <w:sz w:val="24"/>
              </w:rPr>
              <w:t xml:space="preserve"> хозя</w:t>
            </w:r>
            <w:r w:rsidRPr="00692AB9">
              <w:rPr>
                <w:sz w:val="24"/>
              </w:rPr>
              <w:t>й</w:t>
            </w:r>
            <w:r w:rsidRPr="00692AB9">
              <w:rPr>
                <w:sz w:val="24"/>
              </w:rPr>
              <w:t>ств</w:t>
            </w:r>
            <w:r>
              <w:rPr>
                <w:sz w:val="24"/>
              </w:rPr>
              <w:t>а, энерг</w:t>
            </w:r>
            <w:r>
              <w:rPr>
                <w:sz w:val="24"/>
              </w:rPr>
              <w:t>е</w:t>
            </w:r>
            <w:r>
              <w:rPr>
                <w:sz w:val="24"/>
              </w:rPr>
              <w:t xml:space="preserve">тики </w:t>
            </w:r>
            <w:r w:rsidRPr="00692AB9">
              <w:rPr>
                <w:sz w:val="24"/>
              </w:rPr>
              <w:t>и строител</w:t>
            </w:r>
            <w:r w:rsidRPr="00692AB9">
              <w:rPr>
                <w:sz w:val="24"/>
              </w:rPr>
              <w:t>ь</w:t>
            </w:r>
            <w:r w:rsidRPr="00692AB9">
              <w:rPr>
                <w:sz w:val="24"/>
              </w:rPr>
              <w:t>ств</w:t>
            </w:r>
            <w:r>
              <w:rPr>
                <w:sz w:val="24"/>
              </w:rPr>
              <w:t>а</w:t>
            </w:r>
            <w:r w:rsidRPr="00692AB9">
              <w:rPr>
                <w:sz w:val="24"/>
              </w:rPr>
              <w:t xml:space="preserve"> адм</w:t>
            </w:r>
            <w:r w:rsidRPr="00692AB9">
              <w:rPr>
                <w:sz w:val="24"/>
              </w:rPr>
              <w:t>и</w:t>
            </w:r>
            <w:r w:rsidRPr="00692AB9">
              <w:rPr>
                <w:sz w:val="24"/>
              </w:rPr>
              <w:t>нистрации района</w:t>
            </w:r>
          </w:p>
        </w:tc>
        <w:tc>
          <w:tcPr>
            <w:tcW w:w="1142" w:type="dxa"/>
            <w:hideMark/>
          </w:tcPr>
          <w:p w:rsidR="00E47E11" w:rsidRPr="00692AB9" w:rsidRDefault="00E47E11" w:rsidP="00435B67">
            <w:pPr>
              <w:jc w:val="both"/>
              <w:rPr>
                <w:sz w:val="24"/>
              </w:rPr>
            </w:pPr>
            <w:r w:rsidRPr="00692AB9">
              <w:rPr>
                <w:sz w:val="24"/>
              </w:rPr>
              <w:t>всего</w:t>
            </w:r>
          </w:p>
        </w:tc>
        <w:tc>
          <w:tcPr>
            <w:tcW w:w="1276" w:type="dxa"/>
            <w:vMerge w:val="restart"/>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250,0</w:t>
            </w:r>
          </w:p>
        </w:tc>
        <w:tc>
          <w:tcPr>
            <w:tcW w:w="1276" w:type="dxa"/>
            <w:hideMark/>
          </w:tcPr>
          <w:p w:rsidR="00E47E11" w:rsidRPr="00692AB9" w:rsidRDefault="00E47E11" w:rsidP="00635DEC">
            <w:pPr>
              <w:jc w:val="center"/>
              <w:rPr>
                <w:sz w:val="24"/>
              </w:rPr>
            </w:pPr>
            <w:r w:rsidRPr="00692AB9">
              <w:rPr>
                <w:sz w:val="24"/>
              </w:rPr>
              <w:t>250,0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района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250,0</w:t>
            </w:r>
          </w:p>
        </w:tc>
        <w:tc>
          <w:tcPr>
            <w:tcW w:w="1276" w:type="dxa"/>
            <w:hideMark/>
          </w:tcPr>
          <w:p w:rsidR="00E47E11" w:rsidRPr="00692AB9" w:rsidRDefault="00E47E11" w:rsidP="00635DEC">
            <w:pPr>
              <w:jc w:val="center"/>
              <w:rPr>
                <w:sz w:val="24"/>
              </w:rPr>
            </w:pPr>
            <w:r w:rsidRPr="00692AB9">
              <w:rPr>
                <w:sz w:val="24"/>
              </w:rPr>
              <w:t>250,0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val="restart"/>
            <w:hideMark/>
          </w:tcPr>
          <w:p w:rsidR="00E47E11" w:rsidRPr="00692AB9" w:rsidRDefault="00E47E11" w:rsidP="00435B67">
            <w:pPr>
              <w:jc w:val="center"/>
              <w:rPr>
                <w:sz w:val="24"/>
              </w:rPr>
            </w:pPr>
            <w:r w:rsidRPr="00692AB9">
              <w:rPr>
                <w:sz w:val="24"/>
              </w:rPr>
              <w:t>1.2.4.6</w:t>
            </w:r>
            <w:r>
              <w:rPr>
                <w:sz w:val="24"/>
              </w:rPr>
              <w:t>.</w:t>
            </w:r>
          </w:p>
        </w:tc>
        <w:tc>
          <w:tcPr>
            <w:tcW w:w="1890" w:type="dxa"/>
            <w:vMerge w:val="restart"/>
            <w:hideMark/>
          </w:tcPr>
          <w:p w:rsidR="00E47E11" w:rsidRPr="00692AB9" w:rsidRDefault="00E47E11" w:rsidP="00EB19E7">
            <w:pPr>
              <w:jc w:val="both"/>
              <w:rPr>
                <w:sz w:val="24"/>
              </w:rPr>
            </w:pPr>
            <w:r w:rsidRPr="00692AB9">
              <w:rPr>
                <w:sz w:val="24"/>
              </w:rPr>
              <w:t>Городским п</w:t>
            </w:r>
            <w:r w:rsidRPr="00692AB9">
              <w:rPr>
                <w:sz w:val="24"/>
              </w:rPr>
              <w:t>о</w:t>
            </w:r>
            <w:r w:rsidRPr="00692AB9">
              <w:rPr>
                <w:sz w:val="24"/>
              </w:rPr>
              <w:t>селениям Изл</w:t>
            </w:r>
            <w:r w:rsidRPr="00692AB9">
              <w:rPr>
                <w:sz w:val="24"/>
              </w:rPr>
              <w:t>у</w:t>
            </w:r>
            <w:r w:rsidRPr="00692AB9">
              <w:rPr>
                <w:sz w:val="24"/>
              </w:rPr>
              <w:t>чинск, Нов</w:t>
            </w:r>
            <w:r w:rsidRPr="00692AB9">
              <w:rPr>
                <w:sz w:val="24"/>
              </w:rPr>
              <w:t>о</w:t>
            </w:r>
            <w:r w:rsidRPr="00692AB9">
              <w:rPr>
                <w:sz w:val="24"/>
              </w:rPr>
              <w:t>аганск и сел</w:t>
            </w:r>
            <w:r w:rsidRPr="00692AB9">
              <w:rPr>
                <w:sz w:val="24"/>
              </w:rPr>
              <w:t>ь</w:t>
            </w:r>
            <w:r w:rsidRPr="00692AB9">
              <w:rPr>
                <w:sz w:val="24"/>
              </w:rPr>
              <w:t>ским поселен</w:t>
            </w:r>
            <w:r w:rsidRPr="00692AB9">
              <w:rPr>
                <w:sz w:val="24"/>
              </w:rPr>
              <w:t>и</w:t>
            </w:r>
            <w:r w:rsidRPr="00692AB9">
              <w:rPr>
                <w:sz w:val="24"/>
              </w:rPr>
              <w:t>ям Аган, Покур, Вата, Зайцева Речка, Ларьяк, Ва</w:t>
            </w:r>
            <w:r>
              <w:rPr>
                <w:sz w:val="24"/>
              </w:rPr>
              <w:t>-</w:t>
            </w:r>
            <w:r w:rsidRPr="00692AB9">
              <w:rPr>
                <w:sz w:val="24"/>
              </w:rPr>
              <w:t>ховск на о</w:t>
            </w:r>
            <w:r w:rsidRPr="00692AB9">
              <w:rPr>
                <w:sz w:val="24"/>
              </w:rPr>
              <w:t>р</w:t>
            </w:r>
            <w:r w:rsidRPr="00692AB9">
              <w:rPr>
                <w:sz w:val="24"/>
              </w:rPr>
              <w:t>ганизацию де</w:t>
            </w:r>
            <w:r w:rsidRPr="00692AB9">
              <w:rPr>
                <w:sz w:val="24"/>
              </w:rPr>
              <w:t>я</w:t>
            </w:r>
            <w:r w:rsidRPr="00692AB9">
              <w:rPr>
                <w:sz w:val="24"/>
              </w:rPr>
              <w:t>тельности в</w:t>
            </w:r>
            <w:r w:rsidRPr="00692AB9">
              <w:rPr>
                <w:sz w:val="24"/>
              </w:rPr>
              <w:t>ы</w:t>
            </w:r>
            <w:r w:rsidRPr="00692AB9">
              <w:rPr>
                <w:sz w:val="24"/>
              </w:rPr>
              <w:t>ставок-продаж (торговые р</w:t>
            </w:r>
            <w:r w:rsidRPr="00692AB9">
              <w:rPr>
                <w:sz w:val="24"/>
              </w:rPr>
              <w:t>я</w:t>
            </w:r>
            <w:r w:rsidRPr="00692AB9">
              <w:rPr>
                <w:sz w:val="24"/>
              </w:rPr>
              <w:lastRenderedPageBreak/>
              <w:t>ды)</w:t>
            </w:r>
          </w:p>
        </w:tc>
        <w:tc>
          <w:tcPr>
            <w:tcW w:w="1553" w:type="dxa"/>
            <w:vMerge w:val="restart"/>
            <w:hideMark/>
          </w:tcPr>
          <w:p w:rsidR="00E47E11" w:rsidRPr="00692AB9" w:rsidRDefault="00E47E11" w:rsidP="00435B67">
            <w:pPr>
              <w:jc w:val="both"/>
              <w:rPr>
                <w:sz w:val="24"/>
              </w:rPr>
            </w:pPr>
            <w:r>
              <w:rPr>
                <w:sz w:val="24"/>
              </w:rPr>
              <w:lastRenderedPageBreak/>
              <w:t>о</w:t>
            </w:r>
            <w:r w:rsidRPr="00692AB9">
              <w:rPr>
                <w:sz w:val="24"/>
              </w:rPr>
              <w:t>тдел мес</w:t>
            </w:r>
            <w:r w:rsidRPr="00692AB9">
              <w:rPr>
                <w:sz w:val="24"/>
              </w:rPr>
              <w:t>т</w:t>
            </w:r>
            <w:r w:rsidRPr="00692AB9">
              <w:rPr>
                <w:sz w:val="24"/>
              </w:rPr>
              <w:t>ной пр</w:t>
            </w:r>
            <w:r w:rsidRPr="00692AB9">
              <w:rPr>
                <w:sz w:val="24"/>
              </w:rPr>
              <w:t>о</w:t>
            </w:r>
            <w:r w:rsidRPr="00692AB9">
              <w:rPr>
                <w:sz w:val="24"/>
              </w:rPr>
              <w:t>мышленн</w:t>
            </w:r>
            <w:r w:rsidRPr="00692AB9">
              <w:rPr>
                <w:sz w:val="24"/>
              </w:rPr>
              <w:t>о</w:t>
            </w:r>
            <w:r w:rsidRPr="00692AB9">
              <w:rPr>
                <w:sz w:val="24"/>
              </w:rPr>
              <w:t>сти и сел</w:t>
            </w:r>
            <w:r w:rsidRPr="00692AB9">
              <w:rPr>
                <w:sz w:val="24"/>
              </w:rPr>
              <w:t>ь</w:t>
            </w:r>
            <w:r w:rsidRPr="00692AB9">
              <w:rPr>
                <w:sz w:val="24"/>
              </w:rPr>
              <w:t>ского хозя</w:t>
            </w:r>
            <w:r w:rsidRPr="00692AB9">
              <w:rPr>
                <w:sz w:val="24"/>
              </w:rPr>
              <w:t>й</w:t>
            </w:r>
            <w:r w:rsidRPr="00692AB9">
              <w:rPr>
                <w:sz w:val="24"/>
              </w:rPr>
              <w:t>ства адм</w:t>
            </w:r>
            <w:r w:rsidRPr="00692AB9">
              <w:rPr>
                <w:sz w:val="24"/>
              </w:rPr>
              <w:t>и</w:t>
            </w:r>
            <w:r w:rsidRPr="00692AB9">
              <w:rPr>
                <w:sz w:val="24"/>
              </w:rPr>
              <w:t>нистрации района</w:t>
            </w:r>
          </w:p>
        </w:tc>
        <w:tc>
          <w:tcPr>
            <w:tcW w:w="1142" w:type="dxa"/>
            <w:hideMark/>
          </w:tcPr>
          <w:p w:rsidR="00E47E11" w:rsidRPr="00692AB9" w:rsidRDefault="00E47E11" w:rsidP="00435B67">
            <w:pPr>
              <w:jc w:val="both"/>
              <w:rPr>
                <w:sz w:val="24"/>
              </w:rPr>
            </w:pPr>
            <w:r w:rsidRPr="00692AB9">
              <w:rPr>
                <w:sz w:val="24"/>
              </w:rPr>
              <w:t>всего</w:t>
            </w:r>
          </w:p>
        </w:tc>
        <w:tc>
          <w:tcPr>
            <w:tcW w:w="1276" w:type="dxa"/>
            <w:vMerge w:val="restart"/>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2 392,8</w:t>
            </w:r>
          </w:p>
        </w:tc>
        <w:tc>
          <w:tcPr>
            <w:tcW w:w="1276" w:type="dxa"/>
            <w:hideMark/>
          </w:tcPr>
          <w:p w:rsidR="00E47E11" w:rsidRPr="00692AB9" w:rsidRDefault="00E47E11" w:rsidP="00635DEC">
            <w:pPr>
              <w:jc w:val="center"/>
              <w:rPr>
                <w:sz w:val="24"/>
              </w:rPr>
            </w:pPr>
            <w:r w:rsidRPr="00692AB9">
              <w:rPr>
                <w:sz w:val="24"/>
              </w:rPr>
              <w:t>2 392,8</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района</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2 392,8</w:t>
            </w:r>
          </w:p>
        </w:tc>
        <w:tc>
          <w:tcPr>
            <w:tcW w:w="1276" w:type="dxa"/>
            <w:hideMark/>
          </w:tcPr>
          <w:p w:rsidR="00E47E11" w:rsidRPr="00692AB9" w:rsidRDefault="00E47E11" w:rsidP="00635DEC">
            <w:pPr>
              <w:jc w:val="center"/>
              <w:rPr>
                <w:sz w:val="24"/>
              </w:rPr>
            </w:pPr>
            <w:r w:rsidRPr="00692AB9">
              <w:rPr>
                <w:sz w:val="24"/>
              </w:rPr>
              <w:t>2 392,8</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val="restart"/>
            <w:hideMark/>
          </w:tcPr>
          <w:p w:rsidR="00E47E11" w:rsidRPr="00692AB9" w:rsidRDefault="00E47E11" w:rsidP="00435B67">
            <w:pPr>
              <w:jc w:val="center"/>
              <w:rPr>
                <w:sz w:val="24"/>
              </w:rPr>
            </w:pPr>
            <w:r w:rsidRPr="00692AB9">
              <w:rPr>
                <w:sz w:val="24"/>
              </w:rPr>
              <w:lastRenderedPageBreak/>
              <w:t>1.2.4.7</w:t>
            </w:r>
            <w:r>
              <w:rPr>
                <w:sz w:val="24"/>
              </w:rPr>
              <w:t>.</w:t>
            </w:r>
          </w:p>
        </w:tc>
        <w:tc>
          <w:tcPr>
            <w:tcW w:w="1890" w:type="dxa"/>
            <w:vMerge w:val="restart"/>
            <w:hideMark/>
          </w:tcPr>
          <w:p w:rsidR="00E47E11" w:rsidRPr="00692AB9" w:rsidRDefault="00E47E11" w:rsidP="00435B67">
            <w:pPr>
              <w:jc w:val="both"/>
              <w:rPr>
                <w:sz w:val="24"/>
              </w:rPr>
            </w:pPr>
            <w:r w:rsidRPr="00692AB9">
              <w:rPr>
                <w:sz w:val="24"/>
              </w:rPr>
              <w:t>Сельскому п</w:t>
            </w:r>
            <w:r w:rsidRPr="00692AB9">
              <w:rPr>
                <w:sz w:val="24"/>
              </w:rPr>
              <w:t>о</w:t>
            </w:r>
            <w:r w:rsidRPr="00692AB9">
              <w:rPr>
                <w:sz w:val="24"/>
              </w:rPr>
              <w:t>селению Вата на проведение мероприятий по предупрежд</w:t>
            </w:r>
            <w:r w:rsidRPr="00692AB9">
              <w:rPr>
                <w:sz w:val="24"/>
              </w:rPr>
              <w:t>е</w:t>
            </w:r>
            <w:r w:rsidRPr="00692AB9">
              <w:rPr>
                <w:sz w:val="24"/>
              </w:rPr>
              <w:t>нию паводка в границах пос</w:t>
            </w:r>
            <w:r w:rsidRPr="00692AB9">
              <w:rPr>
                <w:sz w:val="24"/>
              </w:rPr>
              <w:t>е</w:t>
            </w:r>
            <w:r w:rsidRPr="00692AB9">
              <w:rPr>
                <w:sz w:val="24"/>
              </w:rPr>
              <w:t>ления и пров</w:t>
            </w:r>
            <w:r w:rsidRPr="00692AB9">
              <w:rPr>
                <w:sz w:val="24"/>
              </w:rPr>
              <w:t>е</w:t>
            </w:r>
            <w:r w:rsidRPr="00692AB9">
              <w:rPr>
                <w:sz w:val="24"/>
              </w:rPr>
              <w:t>дение мер</w:t>
            </w:r>
            <w:r w:rsidRPr="00692AB9">
              <w:rPr>
                <w:sz w:val="24"/>
              </w:rPr>
              <w:t>о</w:t>
            </w:r>
            <w:r w:rsidRPr="00692AB9">
              <w:rPr>
                <w:sz w:val="24"/>
              </w:rPr>
              <w:t>приятий после паводка</w:t>
            </w:r>
          </w:p>
        </w:tc>
        <w:tc>
          <w:tcPr>
            <w:tcW w:w="1553" w:type="dxa"/>
            <w:vMerge w:val="restart"/>
            <w:hideMark/>
          </w:tcPr>
          <w:p w:rsidR="00E47E11" w:rsidRPr="00692AB9" w:rsidRDefault="00E47E11" w:rsidP="00EB19E7">
            <w:pPr>
              <w:jc w:val="both"/>
              <w:rPr>
                <w:sz w:val="24"/>
              </w:rPr>
            </w:pPr>
            <w:r>
              <w:rPr>
                <w:sz w:val="24"/>
              </w:rPr>
              <w:t>муниц</w:t>
            </w:r>
            <w:r>
              <w:rPr>
                <w:sz w:val="24"/>
              </w:rPr>
              <w:t>и</w:t>
            </w:r>
            <w:r>
              <w:rPr>
                <w:sz w:val="24"/>
              </w:rPr>
              <w:t>пальное к</w:t>
            </w:r>
            <w:r>
              <w:rPr>
                <w:sz w:val="24"/>
              </w:rPr>
              <w:t>а</w:t>
            </w:r>
            <w:r>
              <w:rPr>
                <w:sz w:val="24"/>
              </w:rPr>
              <w:t>зенное у</w:t>
            </w:r>
            <w:r>
              <w:rPr>
                <w:sz w:val="24"/>
              </w:rPr>
              <w:t>ч</w:t>
            </w:r>
            <w:r>
              <w:rPr>
                <w:sz w:val="24"/>
              </w:rPr>
              <w:t>реждение Нижнева</w:t>
            </w:r>
            <w:r>
              <w:rPr>
                <w:sz w:val="24"/>
              </w:rPr>
              <w:t>р</w:t>
            </w:r>
            <w:r>
              <w:rPr>
                <w:sz w:val="24"/>
              </w:rPr>
              <w:t>товского района</w:t>
            </w:r>
            <w:r w:rsidRPr="00692AB9">
              <w:rPr>
                <w:sz w:val="24"/>
              </w:rPr>
              <w:t xml:space="preserve"> «Управл</w:t>
            </w:r>
            <w:r w:rsidRPr="00692AB9">
              <w:rPr>
                <w:sz w:val="24"/>
              </w:rPr>
              <w:t>е</w:t>
            </w:r>
            <w:r w:rsidRPr="00692AB9">
              <w:rPr>
                <w:sz w:val="24"/>
              </w:rPr>
              <w:t>ние по д</w:t>
            </w:r>
            <w:r w:rsidRPr="00692AB9">
              <w:rPr>
                <w:sz w:val="24"/>
              </w:rPr>
              <w:t>е</w:t>
            </w:r>
            <w:r w:rsidRPr="00692AB9">
              <w:rPr>
                <w:sz w:val="24"/>
              </w:rPr>
              <w:t>лам гра</w:t>
            </w:r>
            <w:r w:rsidRPr="00692AB9">
              <w:rPr>
                <w:sz w:val="24"/>
              </w:rPr>
              <w:t>ж</w:t>
            </w:r>
            <w:r w:rsidRPr="00692AB9">
              <w:rPr>
                <w:sz w:val="24"/>
              </w:rPr>
              <w:t>данской обороны и чрезвыча</w:t>
            </w:r>
            <w:r w:rsidRPr="00692AB9">
              <w:rPr>
                <w:sz w:val="24"/>
              </w:rPr>
              <w:t>й</w:t>
            </w:r>
            <w:r w:rsidRPr="00692AB9">
              <w:rPr>
                <w:sz w:val="24"/>
              </w:rPr>
              <w:t>ны</w:t>
            </w:r>
            <w:r>
              <w:rPr>
                <w:sz w:val="24"/>
              </w:rPr>
              <w:t>м</w:t>
            </w:r>
            <w:r w:rsidRPr="00692AB9">
              <w:rPr>
                <w:sz w:val="24"/>
              </w:rPr>
              <w:t xml:space="preserve"> ситу</w:t>
            </w:r>
            <w:r w:rsidRPr="00692AB9">
              <w:rPr>
                <w:sz w:val="24"/>
              </w:rPr>
              <w:t>а</w:t>
            </w:r>
            <w:r w:rsidRPr="00692AB9">
              <w:rPr>
                <w:sz w:val="24"/>
              </w:rPr>
              <w:t>ци</w:t>
            </w:r>
            <w:r>
              <w:rPr>
                <w:sz w:val="24"/>
              </w:rPr>
              <w:t>ям</w:t>
            </w:r>
            <w:r w:rsidRPr="00692AB9">
              <w:rPr>
                <w:sz w:val="24"/>
              </w:rPr>
              <w:t>»</w:t>
            </w:r>
          </w:p>
        </w:tc>
        <w:tc>
          <w:tcPr>
            <w:tcW w:w="1142" w:type="dxa"/>
            <w:hideMark/>
          </w:tcPr>
          <w:p w:rsidR="00E47E11" w:rsidRPr="00692AB9" w:rsidRDefault="00E47E11" w:rsidP="00435B67">
            <w:pPr>
              <w:jc w:val="both"/>
              <w:rPr>
                <w:sz w:val="24"/>
              </w:rPr>
            </w:pPr>
            <w:r w:rsidRPr="00692AB9">
              <w:rPr>
                <w:sz w:val="24"/>
              </w:rPr>
              <w:t>всего</w:t>
            </w:r>
          </w:p>
        </w:tc>
        <w:tc>
          <w:tcPr>
            <w:tcW w:w="1276" w:type="dxa"/>
            <w:vMerge w:val="restart"/>
            <w:hideMark/>
          </w:tcPr>
          <w:p w:rsidR="00E47E11" w:rsidRPr="00692AB9" w:rsidRDefault="00E47E11" w:rsidP="0088043B">
            <w:pP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299,6</w:t>
            </w:r>
          </w:p>
        </w:tc>
        <w:tc>
          <w:tcPr>
            <w:tcW w:w="1276" w:type="dxa"/>
            <w:hideMark/>
          </w:tcPr>
          <w:p w:rsidR="00E47E11" w:rsidRPr="00692AB9" w:rsidRDefault="00E47E11" w:rsidP="00635DEC">
            <w:pPr>
              <w:jc w:val="center"/>
              <w:rPr>
                <w:sz w:val="24"/>
              </w:rPr>
            </w:pPr>
            <w:r w:rsidRPr="00692AB9">
              <w:rPr>
                <w:sz w:val="24"/>
              </w:rPr>
              <w:t>299,6</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района</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299,6</w:t>
            </w:r>
          </w:p>
        </w:tc>
        <w:tc>
          <w:tcPr>
            <w:tcW w:w="1276" w:type="dxa"/>
            <w:hideMark/>
          </w:tcPr>
          <w:p w:rsidR="00E47E11" w:rsidRPr="00692AB9" w:rsidRDefault="00E47E11" w:rsidP="00635DEC">
            <w:pPr>
              <w:jc w:val="center"/>
              <w:rPr>
                <w:sz w:val="24"/>
              </w:rPr>
            </w:pPr>
            <w:r w:rsidRPr="00692AB9">
              <w:rPr>
                <w:sz w:val="24"/>
              </w:rPr>
              <w:t>299,6</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val="restart"/>
            <w:hideMark/>
          </w:tcPr>
          <w:p w:rsidR="00E47E11" w:rsidRPr="00692AB9" w:rsidRDefault="00E47E11" w:rsidP="00435B67">
            <w:pPr>
              <w:jc w:val="center"/>
              <w:rPr>
                <w:sz w:val="24"/>
              </w:rPr>
            </w:pPr>
            <w:r w:rsidRPr="00692AB9">
              <w:rPr>
                <w:sz w:val="24"/>
              </w:rPr>
              <w:t>1.2.4.8</w:t>
            </w:r>
            <w:r>
              <w:rPr>
                <w:sz w:val="24"/>
              </w:rPr>
              <w:t>.</w:t>
            </w:r>
          </w:p>
        </w:tc>
        <w:tc>
          <w:tcPr>
            <w:tcW w:w="1890" w:type="dxa"/>
            <w:vMerge w:val="restart"/>
            <w:hideMark/>
          </w:tcPr>
          <w:p w:rsidR="00E47E11" w:rsidRPr="00692AB9" w:rsidRDefault="00E47E11" w:rsidP="00435B67">
            <w:pPr>
              <w:jc w:val="both"/>
              <w:rPr>
                <w:sz w:val="24"/>
              </w:rPr>
            </w:pPr>
            <w:r w:rsidRPr="00692AB9">
              <w:rPr>
                <w:sz w:val="24"/>
              </w:rPr>
              <w:t>Иные межбю</w:t>
            </w:r>
            <w:r w:rsidRPr="00692AB9">
              <w:rPr>
                <w:sz w:val="24"/>
              </w:rPr>
              <w:t>д</w:t>
            </w:r>
            <w:r w:rsidRPr="00692AB9">
              <w:rPr>
                <w:sz w:val="24"/>
              </w:rPr>
              <w:t>жетные тран</w:t>
            </w:r>
            <w:r w:rsidRPr="00692AB9">
              <w:rPr>
                <w:sz w:val="24"/>
              </w:rPr>
              <w:t>с</w:t>
            </w:r>
            <w:r w:rsidRPr="00692AB9">
              <w:rPr>
                <w:sz w:val="24"/>
              </w:rPr>
              <w:t>ферты на с</w:t>
            </w:r>
            <w:r w:rsidRPr="00692AB9">
              <w:rPr>
                <w:sz w:val="24"/>
              </w:rPr>
              <w:t>о</w:t>
            </w:r>
            <w:r w:rsidRPr="00692AB9">
              <w:rPr>
                <w:sz w:val="24"/>
              </w:rPr>
              <w:t xml:space="preserve">держание ОМС </w:t>
            </w:r>
          </w:p>
        </w:tc>
        <w:tc>
          <w:tcPr>
            <w:tcW w:w="1553" w:type="dxa"/>
            <w:vMerge w:val="restart"/>
            <w:hideMark/>
          </w:tcPr>
          <w:p w:rsidR="00E47E11" w:rsidRPr="00692AB9" w:rsidRDefault="00E47E11" w:rsidP="00435B67">
            <w:pPr>
              <w:jc w:val="both"/>
              <w:rPr>
                <w:sz w:val="24"/>
              </w:rPr>
            </w:pPr>
            <w:r>
              <w:rPr>
                <w:sz w:val="24"/>
              </w:rPr>
              <w:t>д</w:t>
            </w:r>
            <w:r w:rsidRPr="00692AB9">
              <w:rPr>
                <w:sz w:val="24"/>
              </w:rPr>
              <w:t>епартамент финансов администр</w:t>
            </w:r>
            <w:r w:rsidRPr="00692AB9">
              <w:rPr>
                <w:sz w:val="24"/>
              </w:rPr>
              <w:t>а</w:t>
            </w:r>
            <w:r w:rsidRPr="00692AB9">
              <w:rPr>
                <w:sz w:val="24"/>
              </w:rPr>
              <w:t>ции района</w:t>
            </w:r>
          </w:p>
        </w:tc>
        <w:tc>
          <w:tcPr>
            <w:tcW w:w="1142" w:type="dxa"/>
            <w:hideMark/>
          </w:tcPr>
          <w:p w:rsidR="00E47E11" w:rsidRPr="00692AB9" w:rsidRDefault="00E47E11" w:rsidP="00435B67">
            <w:pPr>
              <w:jc w:val="both"/>
              <w:rPr>
                <w:sz w:val="24"/>
              </w:rPr>
            </w:pPr>
            <w:r w:rsidRPr="00692AB9">
              <w:rPr>
                <w:sz w:val="24"/>
              </w:rPr>
              <w:t>всего</w:t>
            </w:r>
          </w:p>
        </w:tc>
        <w:tc>
          <w:tcPr>
            <w:tcW w:w="1276" w:type="dxa"/>
            <w:vMerge w:val="restart"/>
            <w:hideMark/>
          </w:tcPr>
          <w:p w:rsidR="00E47E11" w:rsidRPr="00692AB9" w:rsidRDefault="00E47E11" w:rsidP="0088043B">
            <w:pP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295,2</w:t>
            </w:r>
          </w:p>
        </w:tc>
        <w:tc>
          <w:tcPr>
            <w:tcW w:w="1276" w:type="dxa"/>
            <w:hideMark/>
          </w:tcPr>
          <w:p w:rsidR="00E47E11" w:rsidRPr="00692AB9" w:rsidRDefault="00E47E11" w:rsidP="00635DEC">
            <w:pPr>
              <w:jc w:val="center"/>
              <w:rPr>
                <w:sz w:val="24"/>
              </w:rPr>
            </w:pPr>
            <w:r w:rsidRPr="00692AB9">
              <w:rPr>
                <w:sz w:val="24"/>
              </w:rPr>
              <w:t>120,2</w:t>
            </w:r>
          </w:p>
        </w:tc>
        <w:tc>
          <w:tcPr>
            <w:tcW w:w="1276" w:type="dxa"/>
            <w:hideMark/>
          </w:tcPr>
          <w:p w:rsidR="00E47E11" w:rsidRPr="00692AB9" w:rsidRDefault="00E47E11" w:rsidP="00635DEC">
            <w:pPr>
              <w:jc w:val="center"/>
              <w:rPr>
                <w:sz w:val="24"/>
              </w:rPr>
            </w:pPr>
            <w:r w:rsidRPr="00692AB9">
              <w:rPr>
                <w:sz w:val="24"/>
              </w:rPr>
              <w:t>175,0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 xml:space="preserve">бюджет </w:t>
            </w:r>
            <w:r w:rsidRPr="00692AB9">
              <w:rPr>
                <w:sz w:val="24"/>
              </w:rPr>
              <w:lastRenderedPageBreak/>
              <w:t>района</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295,2</w:t>
            </w:r>
          </w:p>
        </w:tc>
        <w:tc>
          <w:tcPr>
            <w:tcW w:w="1276" w:type="dxa"/>
            <w:hideMark/>
          </w:tcPr>
          <w:p w:rsidR="00E47E11" w:rsidRPr="00692AB9" w:rsidRDefault="00E47E11" w:rsidP="00635DEC">
            <w:pPr>
              <w:jc w:val="center"/>
              <w:rPr>
                <w:sz w:val="24"/>
              </w:rPr>
            </w:pPr>
            <w:r w:rsidRPr="00692AB9">
              <w:rPr>
                <w:sz w:val="24"/>
              </w:rPr>
              <w:t>120,2</w:t>
            </w:r>
          </w:p>
        </w:tc>
        <w:tc>
          <w:tcPr>
            <w:tcW w:w="1276" w:type="dxa"/>
            <w:hideMark/>
          </w:tcPr>
          <w:p w:rsidR="00E47E11" w:rsidRPr="00692AB9" w:rsidRDefault="00E47E11" w:rsidP="00635DEC">
            <w:pPr>
              <w:jc w:val="center"/>
              <w:rPr>
                <w:sz w:val="24"/>
              </w:rPr>
            </w:pPr>
            <w:r w:rsidRPr="00692AB9">
              <w:rPr>
                <w:sz w:val="24"/>
              </w:rPr>
              <w:t>175,0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val="restart"/>
            <w:hideMark/>
          </w:tcPr>
          <w:p w:rsidR="00E47E11" w:rsidRPr="00692AB9" w:rsidRDefault="00E47E11" w:rsidP="00435B67">
            <w:pPr>
              <w:jc w:val="center"/>
              <w:rPr>
                <w:sz w:val="24"/>
              </w:rPr>
            </w:pPr>
            <w:r w:rsidRPr="00692AB9">
              <w:rPr>
                <w:sz w:val="24"/>
              </w:rPr>
              <w:t>1.2.4.9</w:t>
            </w:r>
            <w:r>
              <w:rPr>
                <w:sz w:val="24"/>
              </w:rPr>
              <w:t>.</w:t>
            </w:r>
          </w:p>
        </w:tc>
        <w:tc>
          <w:tcPr>
            <w:tcW w:w="1890" w:type="dxa"/>
            <w:vMerge w:val="restart"/>
            <w:hideMark/>
          </w:tcPr>
          <w:p w:rsidR="00E47E11" w:rsidRPr="00692AB9" w:rsidRDefault="00E47E11" w:rsidP="00EB19E7">
            <w:pPr>
              <w:jc w:val="both"/>
              <w:rPr>
                <w:sz w:val="24"/>
              </w:rPr>
            </w:pPr>
            <w:r w:rsidRPr="00692AB9">
              <w:rPr>
                <w:sz w:val="24"/>
              </w:rPr>
              <w:t>Иные межбю</w:t>
            </w:r>
            <w:r w:rsidRPr="00692AB9">
              <w:rPr>
                <w:sz w:val="24"/>
              </w:rPr>
              <w:t>д</w:t>
            </w:r>
            <w:r w:rsidRPr="00692AB9">
              <w:rPr>
                <w:sz w:val="24"/>
              </w:rPr>
              <w:t>жетные тран</w:t>
            </w:r>
            <w:r w:rsidRPr="00692AB9">
              <w:rPr>
                <w:sz w:val="24"/>
              </w:rPr>
              <w:t>с</w:t>
            </w:r>
            <w:r w:rsidRPr="00692AB9">
              <w:rPr>
                <w:sz w:val="24"/>
              </w:rPr>
              <w:t>ферты (за счет средств Прав</w:t>
            </w:r>
            <w:r w:rsidRPr="00692AB9">
              <w:rPr>
                <w:sz w:val="24"/>
              </w:rPr>
              <w:t>и</w:t>
            </w:r>
            <w:r w:rsidRPr="00692AB9">
              <w:rPr>
                <w:sz w:val="24"/>
              </w:rPr>
              <w:t>тельства Т</w:t>
            </w:r>
            <w:r w:rsidRPr="00692AB9">
              <w:rPr>
                <w:sz w:val="24"/>
              </w:rPr>
              <w:t>ю</w:t>
            </w:r>
            <w:r w:rsidRPr="00692AB9">
              <w:rPr>
                <w:sz w:val="24"/>
              </w:rPr>
              <w:t>менской обла</w:t>
            </w:r>
            <w:r w:rsidRPr="00692AB9">
              <w:rPr>
                <w:sz w:val="24"/>
              </w:rPr>
              <w:t>с</w:t>
            </w:r>
            <w:r w:rsidRPr="00692AB9">
              <w:rPr>
                <w:sz w:val="24"/>
              </w:rPr>
              <w:t>ти)</w:t>
            </w:r>
          </w:p>
        </w:tc>
        <w:tc>
          <w:tcPr>
            <w:tcW w:w="1553" w:type="dxa"/>
            <w:vMerge w:val="restart"/>
            <w:hideMark/>
          </w:tcPr>
          <w:p w:rsidR="00E47E11" w:rsidRPr="00692AB9" w:rsidRDefault="00E47E11" w:rsidP="00435B67">
            <w:pPr>
              <w:jc w:val="both"/>
              <w:rPr>
                <w:sz w:val="24"/>
              </w:rPr>
            </w:pPr>
            <w:r>
              <w:rPr>
                <w:sz w:val="24"/>
              </w:rPr>
              <w:t>д</w:t>
            </w:r>
            <w:r w:rsidRPr="00692AB9">
              <w:rPr>
                <w:sz w:val="24"/>
              </w:rPr>
              <w:t>епартамент финансов администр</w:t>
            </w:r>
            <w:r w:rsidRPr="00692AB9">
              <w:rPr>
                <w:sz w:val="24"/>
              </w:rPr>
              <w:t>а</w:t>
            </w:r>
            <w:r w:rsidRPr="00692AB9">
              <w:rPr>
                <w:sz w:val="24"/>
              </w:rPr>
              <w:t>ции района</w:t>
            </w:r>
          </w:p>
        </w:tc>
        <w:tc>
          <w:tcPr>
            <w:tcW w:w="1142" w:type="dxa"/>
            <w:hideMark/>
          </w:tcPr>
          <w:p w:rsidR="00E47E11" w:rsidRPr="00692AB9" w:rsidRDefault="00E47E11" w:rsidP="00435B67">
            <w:pPr>
              <w:jc w:val="both"/>
              <w:rPr>
                <w:sz w:val="24"/>
              </w:rPr>
            </w:pPr>
            <w:r w:rsidRPr="00692AB9">
              <w:rPr>
                <w:sz w:val="24"/>
              </w:rPr>
              <w:t>всего</w:t>
            </w:r>
          </w:p>
        </w:tc>
        <w:tc>
          <w:tcPr>
            <w:tcW w:w="1276" w:type="dxa"/>
            <w:vMerge w:val="restart"/>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800,0</w:t>
            </w:r>
          </w:p>
        </w:tc>
        <w:tc>
          <w:tcPr>
            <w:tcW w:w="1276" w:type="dxa"/>
            <w:hideMark/>
          </w:tcPr>
          <w:p w:rsidR="00E47E11" w:rsidRPr="00692AB9" w:rsidRDefault="00E47E11" w:rsidP="00635DEC">
            <w:pPr>
              <w:jc w:val="center"/>
              <w:rPr>
                <w:sz w:val="24"/>
              </w:rPr>
            </w:pPr>
            <w:r w:rsidRPr="00692AB9">
              <w:rPr>
                <w:sz w:val="24"/>
              </w:rPr>
              <w:t>800,0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района</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800,0</w:t>
            </w:r>
          </w:p>
        </w:tc>
        <w:tc>
          <w:tcPr>
            <w:tcW w:w="1276" w:type="dxa"/>
            <w:hideMark/>
          </w:tcPr>
          <w:p w:rsidR="00E47E11" w:rsidRPr="00692AB9" w:rsidRDefault="00E47E11" w:rsidP="00635DEC">
            <w:pPr>
              <w:jc w:val="center"/>
              <w:rPr>
                <w:sz w:val="24"/>
              </w:rPr>
            </w:pPr>
            <w:r w:rsidRPr="00692AB9">
              <w:rPr>
                <w:sz w:val="24"/>
              </w:rPr>
              <w:t>800,0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5"/>
          <w:jc w:val="right"/>
        </w:trPr>
        <w:tc>
          <w:tcPr>
            <w:tcW w:w="1101" w:type="dxa"/>
            <w:gridSpan w:val="2"/>
            <w:vMerge w:val="restart"/>
            <w:hideMark/>
          </w:tcPr>
          <w:p w:rsidR="00E47E11" w:rsidRPr="00692AB9" w:rsidRDefault="00E47E11" w:rsidP="00435B67">
            <w:pPr>
              <w:jc w:val="center"/>
              <w:rPr>
                <w:sz w:val="24"/>
              </w:rPr>
            </w:pPr>
            <w:r w:rsidRPr="00692AB9">
              <w:rPr>
                <w:sz w:val="24"/>
              </w:rPr>
              <w:t>1.2.4.10</w:t>
            </w:r>
            <w:r>
              <w:rPr>
                <w:sz w:val="24"/>
              </w:rPr>
              <w:t>.</w:t>
            </w:r>
          </w:p>
        </w:tc>
        <w:tc>
          <w:tcPr>
            <w:tcW w:w="1890" w:type="dxa"/>
            <w:vMerge w:val="restart"/>
            <w:hideMark/>
          </w:tcPr>
          <w:p w:rsidR="00E47E11" w:rsidRPr="00692AB9" w:rsidRDefault="00E47E11" w:rsidP="00EB19E7">
            <w:pPr>
              <w:jc w:val="both"/>
              <w:rPr>
                <w:sz w:val="24"/>
              </w:rPr>
            </w:pPr>
            <w:r w:rsidRPr="00692AB9">
              <w:rPr>
                <w:sz w:val="24"/>
              </w:rPr>
              <w:t>Иные межбю</w:t>
            </w:r>
            <w:r w:rsidRPr="00692AB9">
              <w:rPr>
                <w:sz w:val="24"/>
              </w:rPr>
              <w:t>д</w:t>
            </w:r>
            <w:r w:rsidRPr="00692AB9">
              <w:rPr>
                <w:sz w:val="24"/>
              </w:rPr>
              <w:t>жетные тран</w:t>
            </w:r>
            <w:r w:rsidRPr="00692AB9">
              <w:rPr>
                <w:sz w:val="24"/>
              </w:rPr>
              <w:t>с</w:t>
            </w:r>
            <w:r w:rsidRPr="00692AB9">
              <w:rPr>
                <w:sz w:val="24"/>
              </w:rPr>
              <w:t>ферты горо</w:t>
            </w:r>
            <w:r w:rsidRPr="00692AB9">
              <w:rPr>
                <w:sz w:val="24"/>
              </w:rPr>
              <w:t>д</w:t>
            </w:r>
            <w:r w:rsidRPr="00692AB9">
              <w:rPr>
                <w:sz w:val="24"/>
              </w:rPr>
              <w:t>скому посел</w:t>
            </w:r>
            <w:r w:rsidRPr="00692AB9">
              <w:rPr>
                <w:sz w:val="24"/>
              </w:rPr>
              <w:t>е</w:t>
            </w:r>
            <w:r w:rsidRPr="00692AB9">
              <w:rPr>
                <w:sz w:val="24"/>
              </w:rPr>
              <w:lastRenderedPageBreak/>
              <w:t>нию Нов</w:t>
            </w:r>
            <w:r w:rsidRPr="00692AB9">
              <w:rPr>
                <w:sz w:val="24"/>
              </w:rPr>
              <w:t>о</w:t>
            </w:r>
            <w:r w:rsidRPr="00692AB9">
              <w:rPr>
                <w:sz w:val="24"/>
              </w:rPr>
              <w:t>аганск на бл</w:t>
            </w:r>
            <w:r w:rsidRPr="00692AB9">
              <w:rPr>
                <w:sz w:val="24"/>
              </w:rPr>
              <w:t>а</w:t>
            </w:r>
            <w:r w:rsidRPr="00692AB9">
              <w:rPr>
                <w:sz w:val="24"/>
              </w:rPr>
              <w:t>гоустройство территории п</w:t>
            </w:r>
            <w:r w:rsidRPr="00692AB9">
              <w:rPr>
                <w:sz w:val="24"/>
              </w:rPr>
              <w:t>о</w:t>
            </w:r>
            <w:r w:rsidRPr="00692AB9">
              <w:rPr>
                <w:sz w:val="24"/>
              </w:rPr>
              <w:t>селка</w:t>
            </w:r>
          </w:p>
        </w:tc>
        <w:tc>
          <w:tcPr>
            <w:tcW w:w="1553" w:type="dxa"/>
            <w:vMerge w:val="restart"/>
            <w:hideMark/>
          </w:tcPr>
          <w:p w:rsidR="00E47E11" w:rsidRPr="00692AB9" w:rsidRDefault="00E47E11" w:rsidP="00EB19E7">
            <w:pPr>
              <w:jc w:val="both"/>
              <w:rPr>
                <w:sz w:val="24"/>
              </w:rPr>
            </w:pPr>
            <w:r>
              <w:rPr>
                <w:sz w:val="24"/>
              </w:rPr>
              <w:lastRenderedPageBreak/>
              <w:t>о</w:t>
            </w:r>
            <w:r w:rsidRPr="00692AB9">
              <w:rPr>
                <w:sz w:val="24"/>
              </w:rPr>
              <w:t>тдел ж</w:t>
            </w:r>
            <w:r w:rsidRPr="00692AB9">
              <w:rPr>
                <w:sz w:val="24"/>
              </w:rPr>
              <w:t>и</w:t>
            </w:r>
            <w:r w:rsidRPr="00692AB9">
              <w:rPr>
                <w:sz w:val="24"/>
              </w:rPr>
              <w:t>лищно-коммунал</w:t>
            </w:r>
            <w:r w:rsidRPr="00692AB9">
              <w:rPr>
                <w:sz w:val="24"/>
              </w:rPr>
              <w:t>ь</w:t>
            </w:r>
            <w:r>
              <w:rPr>
                <w:sz w:val="24"/>
              </w:rPr>
              <w:t>ного</w:t>
            </w:r>
            <w:r w:rsidRPr="00692AB9">
              <w:rPr>
                <w:sz w:val="24"/>
              </w:rPr>
              <w:t xml:space="preserve"> хозя</w:t>
            </w:r>
            <w:r w:rsidRPr="00692AB9">
              <w:rPr>
                <w:sz w:val="24"/>
              </w:rPr>
              <w:t>й</w:t>
            </w:r>
            <w:r w:rsidRPr="00692AB9">
              <w:rPr>
                <w:sz w:val="24"/>
              </w:rPr>
              <w:lastRenderedPageBreak/>
              <w:t>ств</w:t>
            </w:r>
            <w:r>
              <w:rPr>
                <w:sz w:val="24"/>
              </w:rPr>
              <w:t>а, энерг</w:t>
            </w:r>
            <w:r>
              <w:rPr>
                <w:sz w:val="24"/>
              </w:rPr>
              <w:t>е</w:t>
            </w:r>
            <w:r>
              <w:rPr>
                <w:sz w:val="24"/>
              </w:rPr>
              <w:t xml:space="preserve">тики </w:t>
            </w:r>
            <w:r w:rsidRPr="00692AB9">
              <w:rPr>
                <w:sz w:val="24"/>
              </w:rPr>
              <w:t>и строител</w:t>
            </w:r>
            <w:r w:rsidRPr="00692AB9">
              <w:rPr>
                <w:sz w:val="24"/>
              </w:rPr>
              <w:t>ь</w:t>
            </w:r>
            <w:r w:rsidRPr="00692AB9">
              <w:rPr>
                <w:sz w:val="24"/>
              </w:rPr>
              <w:t>ств</w:t>
            </w:r>
            <w:r>
              <w:rPr>
                <w:sz w:val="24"/>
              </w:rPr>
              <w:t>а</w:t>
            </w:r>
            <w:r w:rsidRPr="00692AB9">
              <w:rPr>
                <w:sz w:val="24"/>
              </w:rPr>
              <w:t xml:space="preserve"> адм</w:t>
            </w:r>
            <w:r w:rsidRPr="00692AB9">
              <w:rPr>
                <w:sz w:val="24"/>
              </w:rPr>
              <w:t>и</w:t>
            </w:r>
            <w:r w:rsidRPr="00692AB9">
              <w:rPr>
                <w:sz w:val="24"/>
              </w:rPr>
              <w:t>нистрации района</w:t>
            </w:r>
          </w:p>
        </w:tc>
        <w:tc>
          <w:tcPr>
            <w:tcW w:w="1142" w:type="dxa"/>
            <w:hideMark/>
          </w:tcPr>
          <w:p w:rsidR="00E47E11" w:rsidRPr="00692AB9" w:rsidRDefault="00E47E11" w:rsidP="00435B67">
            <w:pPr>
              <w:jc w:val="both"/>
              <w:rPr>
                <w:sz w:val="24"/>
              </w:rPr>
            </w:pPr>
            <w:r w:rsidRPr="00692AB9">
              <w:rPr>
                <w:sz w:val="24"/>
              </w:rPr>
              <w:lastRenderedPageBreak/>
              <w:t>всего</w:t>
            </w:r>
          </w:p>
        </w:tc>
        <w:tc>
          <w:tcPr>
            <w:tcW w:w="1276" w:type="dxa"/>
            <w:vMerge w:val="restart"/>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728,4</w:t>
            </w:r>
          </w:p>
        </w:tc>
        <w:tc>
          <w:tcPr>
            <w:tcW w:w="1276" w:type="dxa"/>
            <w:hideMark/>
          </w:tcPr>
          <w:p w:rsidR="00E47E11" w:rsidRPr="00692AB9" w:rsidRDefault="00E47E11" w:rsidP="00635DEC">
            <w:pPr>
              <w:jc w:val="center"/>
              <w:rPr>
                <w:sz w:val="24"/>
              </w:rPr>
            </w:pPr>
            <w:r w:rsidRPr="00692AB9">
              <w:rPr>
                <w:sz w:val="24"/>
              </w:rPr>
              <w:t>728,4</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района</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728,4</w:t>
            </w:r>
          </w:p>
        </w:tc>
        <w:tc>
          <w:tcPr>
            <w:tcW w:w="1276" w:type="dxa"/>
            <w:hideMark/>
          </w:tcPr>
          <w:p w:rsidR="00E47E11" w:rsidRPr="00692AB9" w:rsidRDefault="00E47E11" w:rsidP="00635DEC">
            <w:pPr>
              <w:jc w:val="center"/>
              <w:rPr>
                <w:sz w:val="24"/>
              </w:rPr>
            </w:pPr>
            <w:r w:rsidRPr="00692AB9">
              <w:rPr>
                <w:sz w:val="24"/>
              </w:rPr>
              <w:t>728,4</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val="restart"/>
            <w:hideMark/>
          </w:tcPr>
          <w:p w:rsidR="00E47E11" w:rsidRPr="00692AB9" w:rsidRDefault="00E47E11" w:rsidP="00435B67">
            <w:pPr>
              <w:jc w:val="center"/>
              <w:rPr>
                <w:sz w:val="24"/>
              </w:rPr>
            </w:pPr>
            <w:r w:rsidRPr="00692AB9">
              <w:rPr>
                <w:sz w:val="24"/>
              </w:rPr>
              <w:t>1.3</w:t>
            </w:r>
            <w:r>
              <w:rPr>
                <w:sz w:val="24"/>
              </w:rPr>
              <w:t>.</w:t>
            </w:r>
          </w:p>
        </w:tc>
        <w:tc>
          <w:tcPr>
            <w:tcW w:w="1890" w:type="dxa"/>
            <w:vMerge w:val="restart"/>
            <w:hideMark/>
          </w:tcPr>
          <w:p w:rsidR="00E47E11" w:rsidRPr="00692AB9" w:rsidRDefault="00E47E11" w:rsidP="00EB19E7">
            <w:pPr>
              <w:jc w:val="both"/>
              <w:rPr>
                <w:sz w:val="24"/>
              </w:rPr>
            </w:pPr>
            <w:r w:rsidRPr="00692AB9">
              <w:rPr>
                <w:sz w:val="24"/>
              </w:rPr>
              <w:t>Повышение эффективности управления м</w:t>
            </w:r>
            <w:r w:rsidRPr="00692AB9">
              <w:rPr>
                <w:sz w:val="24"/>
              </w:rPr>
              <w:t>у</w:t>
            </w:r>
            <w:r w:rsidRPr="00692AB9">
              <w:rPr>
                <w:sz w:val="24"/>
              </w:rPr>
              <w:t>ниципальными финансами</w:t>
            </w:r>
          </w:p>
        </w:tc>
        <w:tc>
          <w:tcPr>
            <w:tcW w:w="1553" w:type="dxa"/>
            <w:vMerge w:val="restart"/>
            <w:hideMark/>
          </w:tcPr>
          <w:p w:rsidR="00E47E11" w:rsidRPr="00692AB9" w:rsidRDefault="00E47E11" w:rsidP="00EB19E7">
            <w:pPr>
              <w:jc w:val="both"/>
              <w:rPr>
                <w:sz w:val="24"/>
              </w:rPr>
            </w:pPr>
            <w:r>
              <w:rPr>
                <w:sz w:val="24"/>
              </w:rPr>
              <w:t>д</w:t>
            </w:r>
            <w:r w:rsidRPr="00692AB9">
              <w:rPr>
                <w:sz w:val="24"/>
              </w:rPr>
              <w:t>епартамент финансов администр</w:t>
            </w:r>
            <w:r w:rsidRPr="00692AB9">
              <w:rPr>
                <w:sz w:val="24"/>
              </w:rPr>
              <w:t>а</w:t>
            </w:r>
            <w:r w:rsidRPr="00692AB9">
              <w:rPr>
                <w:sz w:val="24"/>
              </w:rPr>
              <w:t>ции района</w:t>
            </w:r>
          </w:p>
        </w:tc>
        <w:tc>
          <w:tcPr>
            <w:tcW w:w="1142" w:type="dxa"/>
            <w:hideMark/>
          </w:tcPr>
          <w:p w:rsidR="00E47E11" w:rsidRPr="00692AB9" w:rsidRDefault="00E47E11" w:rsidP="00EB19E7">
            <w:pPr>
              <w:jc w:val="both"/>
              <w:rPr>
                <w:sz w:val="24"/>
              </w:rPr>
            </w:pPr>
            <w:r w:rsidRPr="00692AB9">
              <w:rPr>
                <w:sz w:val="24"/>
              </w:rPr>
              <w:t>всего</w:t>
            </w:r>
          </w:p>
        </w:tc>
        <w:tc>
          <w:tcPr>
            <w:tcW w:w="1276" w:type="dxa"/>
            <w:vMerge w:val="restart"/>
            <w:hideMark/>
          </w:tcPr>
          <w:p w:rsidR="00E47E11" w:rsidRDefault="00E47E11" w:rsidP="00635DEC">
            <w:pPr>
              <w:jc w:val="center"/>
              <w:rPr>
                <w:sz w:val="24"/>
              </w:rPr>
            </w:pPr>
            <w:r w:rsidRPr="00692AB9">
              <w:rPr>
                <w:sz w:val="24"/>
              </w:rPr>
              <w:t>непосре</w:t>
            </w:r>
            <w:r w:rsidRPr="00692AB9">
              <w:rPr>
                <w:sz w:val="24"/>
              </w:rPr>
              <w:t>д</w:t>
            </w:r>
            <w:r w:rsidRPr="00692AB9">
              <w:rPr>
                <w:sz w:val="24"/>
              </w:rPr>
              <w:t>ственные результ</w:t>
            </w:r>
            <w:r w:rsidRPr="00692AB9">
              <w:rPr>
                <w:sz w:val="24"/>
              </w:rPr>
              <w:t>а</w:t>
            </w:r>
            <w:r w:rsidRPr="00692AB9">
              <w:rPr>
                <w:sz w:val="24"/>
              </w:rPr>
              <w:t xml:space="preserve">ты: </w:t>
            </w:r>
          </w:p>
          <w:p w:rsidR="00E47E11" w:rsidRDefault="00E47E11" w:rsidP="00635DEC">
            <w:pPr>
              <w:jc w:val="center"/>
              <w:rPr>
                <w:sz w:val="24"/>
              </w:rPr>
            </w:pPr>
            <w:r w:rsidRPr="00692AB9">
              <w:rPr>
                <w:sz w:val="24"/>
              </w:rPr>
              <w:t>пункты</w:t>
            </w:r>
            <w:r>
              <w:rPr>
                <w:sz w:val="24"/>
              </w:rPr>
              <w:t xml:space="preserve"> ‒</w:t>
            </w:r>
            <w:r w:rsidRPr="00692AB9">
              <w:rPr>
                <w:sz w:val="24"/>
              </w:rPr>
              <w:t xml:space="preserve"> 1,2,4;                                                                                                                                                                                                                                          конечные результ</w:t>
            </w:r>
            <w:r w:rsidRPr="00692AB9">
              <w:rPr>
                <w:sz w:val="24"/>
              </w:rPr>
              <w:t>а</w:t>
            </w:r>
            <w:r w:rsidRPr="00692AB9">
              <w:rPr>
                <w:sz w:val="24"/>
              </w:rPr>
              <w:t xml:space="preserve">ты: </w:t>
            </w:r>
          </w:p>
          <w:p w:rsidR="00E47E11" w:rsidRPr="00692AB9" w:rsidRDefault="00E47E11" w:rsidP="00635DEC">
            <w:pPr>
              <w:jc w:val="center"/>
              <w:rPr>
                <w:sz w:val="24"/>
              </w:rPr>
            </w:pPr>
            <w:r w:rsidRPr="00692AB9">
              <w:rPr>
                <w:sz w:val="24"/>
              </w:rPr>
              <w:t>пункт</w:t>
            </w:r>
            <w:r>
              <w:rPr>
                <w:sz w:val="24"/>
              </w:rPr>
              <w:t xml:space="preserve"> ‒</w:t>
            </w:r>
            <w:r w:rsidRPr="00692AB9">
              <w:rPr>
                <w:sz w:val="24"/>
              </w:rPr>
              <w:t xml:space="preserve"> 3</w:t>
            </w:r>
          </w:p>
        </w:tc>
        <w:tc>
          <w:tcPr>
            <w:tcW w:w="1418" w:type="dxa"/>
            <w:hideMark/>
          </w:tcPr>
          <w:p w:rsidR="00E47E11" w:rsidRPr="00692AB9" w:rsidRDefault="00E47E11" w:rsidP="00635DEC">
            <w:pPr>
              <w:jc w:val="center"/>
              <w:rPr>
                <w:sz w:val="24"/>
              </w:rPr>
            </w:pPr>
            <w:r w:rsidRPr="00692AB9">
              <w:rPr>
                <w:sz w:val="24"/>
              </w:rPr>
              <w:t>2 000,0</w:t>
            </w:r>
          </w:p>
        </w:tc>
        <w:tc>
          <w:tcPr>
            <w:tcW w:w="1276" w:type="dxa"/>
            <w:hideMark/>
          </w:tcPr>
          <w:p w:rsidR="00E47E11" w:rsidRPr="00692AB9" w:rsidRDefault="00E47E11" w:rsidP="00635DEC">
            <w:pPr>
              <w:jc w:val="center"/>
              <w:rPr>
                <w:sz w:val="24"/>
              </w:rPr>
            </w:pPr>
            <w:r w:rsidRPr="00692AB9">
              <w:rPr>
                <w:sz w:val="24"/>
              </w:rPr>
              <w:t>1 000,0</w:t>
            </w:r>
          </w:p>
        </w:tc>
        <w:tc>
          <w:tcPr>
            <w:tcW w:w="1276" w:type="dxa"/>
            <w:hideMark/>
          </w:tcPr>
          <w:p w:rsidR="00E47E11" w:rsidRPr="00692AB9" w:rsidRDefault="00E47E11" w:rsidP="00635DEC">
            <w:pPr>
              <w:jc w:val="center"/>
              <w:rPr>
                <w:sz w:val="24"/>
              </w:rPr>
            </w:pPr>
            <w:r w:rsidRPr="00692AB9">
              <w:rPr>
                <w:sz w:val="24"/>
              </w:rPr>
              <w:t>1 000,0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района</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2 000,0</w:t>
            </w:r>
          </w:p>
        </w:tc>
        <w:tc>
          <w:tcPr>
            <w:tcW w:w="1276" w:type="dxa"/>
            <w:hideMark/>
          </w:tcPr>
          <w:p w:rsidR="00E47E11" w:rsidRPr="00692AB9" w:rsidRDefault="00E47E11" w:rsidP="00635DEC">
            <w:pPr>
              <w:jc w:val="center"/>
              <w:rPr>
                <w:sz w:val="24"/>
              </w:rPr>
            </w:pPr>
            <w:r w:rsidRPr="00692AB9">
              <w:rPr>
                <w:sz w:val="24"/>
              </w:rPr>
              <w:t>1 000,0</w:t>
            </w:r>
          </w:p>
        </w:tc>
        <w:tc>
          <w:tcPr>
            <w:tcW w:w="1276" w:type="dxa"/>
            <w:hideMark/>
          </w:tcPr>
          <w:p w:rsidR="00E47E11" w:rsidRPr="00692AB9" w:rsidRDefault="00E47E11" w:rsidP="00635DEC">
            <w:pPr>
              <w:jc w:val="center"/>
              <w:rPr>
                <w:sz w:val="24"/>
              </w:rPr>
            </w:pPr>
            <w:r w:rsidRPr="00692AB9">
              <w:rPr>
                <w:sz w:val="24"/>
              </w:rPr>
              <w:t>1 000,0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435B67">
            <w:pPr>
              <w:jc w:val="cente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val="restart"/>
            <w:hideMark/>
          </w:tcPr>
          <w:p w:rsidR="00E47E11" w:rsidRPr="00692AB9" w:rsidRDefault="00E47E11" w:rsidP="00435B67">
            <w:pPr>
              <w:jc w:val="center"/>
              <w:rPr>
                <w:sz w:val="24"/>
              </w:rPr>
            </w:pPr>
            <w:r w:rsidRPr="00692AB9">
              <w:rPr>
                <w:sz w:val="24"/>
              </w:rPr>
              <w:lastRenderedPageBreak/>
              <w:t>1.3.1</w:t>
            </w:r>
            <w:r>
              <w:rPr>
                <w:sz w:val="24"/>
              </w:rPr>
              <w:t>.</w:t>
            </w:r>
          </w:p>
        </w:tc>
        <w:tc>
          <w:tcPr>
            <w:tcW w:w="1890" w:type="dxa"/>
            <w:vMerge w:val="restart"/>
            <w:hideMark/>
          </w:tcPr>
          <w:p w:rsidR="00E47E11" w:rsidRPr="00692AB9" w:rsidRDefault="00E47E11" w:rsidP="00EB19E7">
            <w:pPr>
              <w:jc w:val="both"/>
              <w:rPr>
                <w:sz w:val="24"/>
              </w:rPr>
            </w:pPr>
            <w:r w:rsidRPr="00692AB9">
              <w:rPr>
                <w:sz w:val="24"/>
              </w:rPr>
              <w:t>Предоставление дотации на п</w:t>
            </w:r>
            <w:r w:rsidRPr="00692AB9">
              <w:rPr>
                <w:sz w:val="24"/>
              </w:rPr>
              <w:t>о</w:t>
            </w:r>
            <w:r w:rsidRPr="00692AB9">
              <w:rPr>
                <w:sz w:val="24"/>
              </w:rPr>
              <w:t>ощрение до</w:t>
            </w:r>
            <w:r w:rsidRPr="00692AB9">
              <w:rPr>
                <w:sz w:val="24"/>
              </w:rPr>
              <w:t>с</w:t>
            </w:r>
            <w:r w:rsidRPr="00692AB9">
              <w:rPr>
                <w:sz w:val="24"/>
              </w:rPr>
              <w:t>тижения выс</w:t>
            </w:r>
            <w:r w:rsidRPr="00692AB9">
              <w:rPr>
                <w:sz w:val="24"/>
              </w:rPr>
              <w:t>о</w:t>
            </w:r>
            <w:r w:rsidRPr="00692AB9">
              <w:rPr>
                <w:sz w:val="24"/>
              </w:rPr>
              <w:t>ких показателей качества орг</w:t>
            </w:r>
            <w:r w:rsidRPr="00692AB9">
              <w:rPr>
                <w:sz w:val="24"/>
              </w:rPr>
              <w:t>а</w:t>
            </w:r>
            <w:r w:rsidRPr="00692AB9">
              <w:rPr>
                <w:sz w:val="24"/>
              </w:rPr>
              <w:t>низации и ос</w:t>
            </w:r>
            <w:r w:rsidRPr="00692AB9">
              <w:rPr>
                <w:sz w:val="24"/>
              </w:rPr>
              <w:t>у</w:t>
            </w:r>
            <w:r w:rsidRPr="00692AB9">
              <w:rPr>
                <w:sz w:val="24"/>
              </w:rPr>
              <w:t>ществления бюджетного процесса в п</w:t>
            </w:r>
            <w:r w:rsidRPr="00692AB9">
              <w:rPr>
                <w:sz w:val="24"/>
              </w:rPr>
              <w:t>о</w:t>
            </w:r>
            <w:r w:rsidRPr="00692AB9">
              <w:rPr>
                <w:sz w:val="24"/>
              </w:rPr>
              <w:t>селениях ра</w:t>
            </w:r>
            <w:r w:rsidRPr="00692AB9">
              <w:rPr>
                <w:sz w:val="24"/>
              </w:rPr>
              <w:t>й</w:t>
            </w:r>
            <w:r w:rsidRPr="00692AB9">
              <w:rPr>
                <w:sz w:val="24"/>
              </w:rPr>
              <w:t>она</w:t>
            </w:r>
          </w:p>
        </w:tc>
        <w:tc>
          <w:tcPr>
            <w:tcW w:w="1553" w:type="dxa"/>
            <w:vMerge w:val="restart"/>
            <w:hideMark/>
          </w:tcPr>
          <w:p w:rsidR="00E47E11" w:rsidRPr="00692AB9" w:rsidRDefault="00E47E11" w:rsidP="00435B67">
            <w:pPr>
              <w:jc w:val="both"/>
              <w:rPr>
                <w:sz w:val="24"/>
              </w:rPr>
            </w:pPr>
            <w:r>
              <w:rPr>
                <w:sz w:val="24"/>
              </w:rPr>
              <w:t>д</w:t>
            </w:r>
            <w:r w:rsidRPr="00692AB9">
              <w:rPr>
                <w:sz w:val="24"/>
              </w:rPr>
              <w:t>епартамент финансов администр</w:t>
            </w:r>
            <w:r w:rsidRPr="00692AB9">
              <w:rPr>
                <w:sz w:val="24"/>
              </w:rPr>
              <w:t>а</w:t>
            </w:r>
            <w:r w:rsidRPr="00692AB9">
              <w:rPr>
                <w:sz w:val="24"/>
              </w:rPr>
              <w:t>ции района</w:t>
            </w:r>
          </w:p>
        </w:tc>
        <w:tc>
          <w:tcPr>
            <w:tcW w:w="1142" w:type="dxa"/>
            <w:hideMark/>
          </w:tcPr>
          <w:p w:rsidR="00E47E11" w:rsidRPr="00692AB9" w:rsidRDefault="00E47E11" w:rsidP="00435B67">
            <w:pPr>
              <w:jc w:val="both"/>
              <w:rPr>
                <w:sz w:val="24"/>
              </w:rPr>
            </w:pPr>
            <w:r w:rsidRPr="00692AB9">
              <w:rPr>
                <w:sz w:val="24"/>
              </w:rPr>
              <w:t>всего</w:t>
            </w:r>
          </w:p>
        </w:tc>
        <w:tc>
          <w:tcPr>
            <w:tcW w:w="1276" w:type="dxa"/>
            <w:vMerge w:val="restart"/>
            <w:hideMark/>
          </w:tcPr>
          <w:p w:rsidR="00E47E11" w:rsidRPr="00692AB9" w:rsidRDefault="00E47E11" w:rsidP="0088043B">
            <w:pP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2 000,0</w:t>
            </w:r>
          </w:p>
        </w:tc>
        <w:tc>
          <w:tcPr>
            <w:tcW w:w="1276" w:type="dxa"/>
            <w:hideMark/>
          </w:tcPr>
          <w:p w:rsidR="00E47E11" w:rsidRPr="00692AB9" w:rsidRDefault="00E47E11" w:rsidP="00635DEC">
            <w:pPr>
              <w:jc w:val="center"/>
              <w:rPr>
                <w:sz w:val="24"/>
              </w:rPr>
            </w:pPr>
            <w:r w:rsidRPr="00692AB9">
              <w:rPr>
                <w:sz w:val="24"/>
              </w:rPr>
              <w:t>1 000,0</w:t>
            </w:r>
          </w:p>
        </w:tc>
        <w:tc>
          <w:tcPr>
            <w:tcW w:w="1276" w:type="dxa"/>
            <w:hideMark/>
          </w:tcPr>
          <w:p w:rsidR="00E47E11" w:rsidRPr="00692AB9" w:rsidRDefault="00E47E11" w:rsidP="00635DEC">
            <w:pPr>
              <w:jc w:val="center"/>
              <w:rPr>
                <w:sz w:val="24"/>
              </w:rPr>
            </w:pPr>
            <w:r w:rsidRPr="00692AB9">
              <w:rPr>
                <w:sz w:val="24"/>
              </w:rPr>
              <w:t>1 000,0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района</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2 000,0</w:t>
            </w:r>
          </w:p>
        </w:tc>
        <w:tc>
          <w:tcPr>
            <w:tcW w:w="1276" w:type="dxa"/>
            <w:hideMark/>
          </w:tcPr>
          <w:p w:rsidR="00E47E11" w:rsidRPr="00692AB9" w:rsidRDefault="00E47E11" w:rsidP="00635DEC">
            <w:pPr>
              <w:jc w:val="center"/>
              <w:rPr>
                <w:sz w:val="24"/>
              </w:rPr>
            </w:pPr>
            <w:r w:rsidRPr="00692AB9">
              <w:rPr>
                <w:sz w:val="24"/>
              </w:rPr>
              <w:t>1 000,0</w:t>
            </w:r>
          </w:p>
        </w:tc>
        <w:tc>
          <w:tcPr>
            <w:tcW w:w="1276" w:type="dxa"/>
            <w:hideMark/>
          </w:tcPr>
          <w:p w:rsidR="00E47E11" w:rsidRPr="00692AB9" w:rsidRDefault="00E47E11" w:rsidP="00635DEC">
            <w:pPr>
              <w:jc w:val="center"/>
              <w:rPr>
                <w:sz w:val="24"/>
              </w:rPr>
            </w:pPr>
            <w:r w:rsidRPr="00692AB9">
              <w:rPr>
                <w:sz w:val="24"/>
              </w:rPr>
              <w:t>1 000,0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435B67">
            <w:pPr>
              <w:jc w:val="both"/>
              <w:rPr>
                <w:sz w:val="24"/>
              </w:rPr>
            </w:pPr>
          </w:p>
        </w:tc>
        <w:tc>
          <w:tcPr>
            <w:tcW w:w="1553" w:type="dxa"/>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19"/>
          <w:jc w:val="right"/>
        </w:trPr>
        <w:tc>
          <w:tcPr>
            <w:tcW w:w="4544" w:type="dxa"/>
            <w:gridSpan w:val="4"/>
            <w:vMerge w:val="restart"/>
            <w:hideMark/>
          </w:tcPr>
          <w:p w:rsidR="00E47E11" w:rsidRPr="00692AB9" w:rsidRDefault="00E47E11" w:rsidP="00EB19E7">
            <w:pPr>
              <w:jc w:val="both"/>
              <w:rPr>
                <w:sz w:val="24"/>
              </w:rPr>
            </w:pPr>
            <w:r w:rsidRPr="00692AB9">
              <w:rPr>
                <w:sz w:val="24"/>
              </w:rPr>
              <w:t>Итого по подпрограмме I</w:t>
            </w:r>
          </w:p>
          <w:p w:rsidR="00E47E11" w:rsidRDefault="00E47E11" w:rsidP="00EB19E7">
            <w:pPr>
              <w:jc w:val="both"/>
              <w:rPr>
                <w:sz w:val="24"/>
              </w:rPr>
            </w:pPr>
            <w:r w:rsidRPr="00692AB9">
              <w:rPr>
                <w:sz w:val="24"/>
              </w:rPr>
              <w:t> </w:t>
            </w:r>
          </w:p>
          <w:p w:rsidR="00E47E11" w:rsidRDefault="00E47E11" w:rsidP="00EB19E7">
            <w:pPr>
              <w:jc w:val="both"/>
              <w:rPr>
                <w:sz w:val="24"/>
              </w:rPr>
            </w:pPr>
          </w:p>
          <w:p w:rsidR="00E47E11" w:rsidRDefault="00E47E11" w:rsidP="00EB19E7">
            <w:pPr>
              <w:jc w:val="both"/>
              <w:rPr>
                <w:sz w:val="24"/>
              </w:rPr>
            </w:pPr>
          </w:p>
          <w:p w:rsidR="00E47E11" w:rsidRDefault="00E47E11" w:rsidP="00EB19E7">
            <w:pPr>
              <w:jc w:val="both"/>
              <w:rPr>
                <w:sz w:val="24"/>
              </w:rPr>
            </w:pPr>
          </w:p>
          <w:p w:rsidR="00E47E11" w:rsidRDefault="00E47E11" w:rsidP="00EB19E7">
            <w:pPr>
              <w:jc w:val="both"/>
              <w:rPr>
                <w:sz w:val="24"/>
              </w:rPr>
            </w:pPr>
          </w:p>
          <w:p w:rsidR="00E47E11" w:rsidRDefault="00E47E11" w:rsidP="00EB19E7">
            <w:pPr>
              <w:jc w:val="both"/>
              <w:rPr>
                <w:sz w:val="24"/>
              </w:rPr>
            </w:pPr>
          </w:p>
          <w:p w:rsidR="00E47E11" w:rsidRDefault="00E47E11" w:rsidP="00EB19E7">
            <w:pPr>
              <w:jc w:val="both"/>
              <w:rPr>
                <w:sz w:val="24"/>
              </w:rPr>
            </w:pPr>
          </w:p>
          <w:p w:rsidR="00E47E11" w:rsidRDefault="00E47E11" w:rsidP="00EB19E7">
            <w:pPr>
              <w:jc w:val="both"/>
              <w:rPr>
                <w:sz w:val="24"/>
              </w:rPr>
            </w:pPr>
          </w:p>
          <w:p w:rsidR="00E47E11" w:rsidRDefault="00E47E11" w:rsidP="00EB19E7">
            <w:pPr>
              <w:jc w:val="both"/>
              <w:rPr>
                <w:sz w:val="24"/>
              </w:rPr>
            </w:pPr>
          </w:p>
          <w:p w:rsidR="00E47E11" w:rsidRDefault="00E47E11" w:rsidP="00EB19E7">
            <w:pPr>
              <w:jc w:val="both"/>
              <w:rPr>
                <w:sz w:val="24"/>
              </w:rPr>
            </w:pPr>
          </w:p>
          <w:p w:rsidR="00E47E11" w:rsidRDefault="00E47E11" w:rsidP="00EB19E7">
            <w:pPr>
              <w:jc w:val="both"/>
              <w:rPr>
                <w:sz w:val="24"/>
              </w:rPr>
            </w:pPr>
          </w:p>
          <w:p w:rsidR="00E47E11" w:rsidRPr="00692AB9" w:rsidRDefault="00E47E11" w:rsidP="00EB19E7">
            <w:pPr>
              <w:jc w:val="both"/>
              <w:rPr>
                <w:sz w:val="24"/>
              </w:rPr>
            </w:pPr>
          </w:p>
        </w:tc>
        <w:tc>
          <w:tcPr>
            <w:tcW w:w="1142" w:type="dxa"/>
            <w:hideMark/>
          </w:tcPr>
          <w:p w:rsidR="00E47E11" w:rsidRPr="00692AB9" w:rsidRDefault="00E47E11" w:rsidP="00435B67">
            <w:pPr>
              <w:jc w:val="both"/>
              <w:rPr>
                <w:sz w:val="24"/>
              </w:rPr>
            </w:pPr>
            <w:r w:rsidRPr="00692AB9">
              <w:rPr>
                <w:sz w:val="24"/>
              </w:rPr>
              <w:lastRenderedPageBreak/>
              <w:t>всего</w:t>
            </w:r>
          </w:p>
        </w:tc>
        <w:tc>
          <w:tcPr>
            <w:tcW w:w="1276" w:type="dxa"/>
            <w:vMerge w:val="restart"/>
            <w:hideMark/>
          </w:tcPr>
          <w:p w:rsidR="00E47E11" w:rsidRDefault="00E47E11" w:rsidP="0088043B">
            <w:pPr>
              <w:rPr>
                <w:sz w:val="24"/>
              </w:rPr>
            </w:pPr>
            <w:r w:rsidRPr="00692AB9">
              <w:rPr>
                <w:sz w:val="24"/>
              </w:rPr>
              <w:t> </w:t>
            </w:r>
          </w:p>
          <w:p w:rsidR="00E47E11" w:rsidRDefault="00E47E11" w:rsidP="0088043B">
            <w:pPr>
              <w:rPr>
                <w:sz w:val="24"/>
              </w:rPr>
            </w:pPr>
          </w:p>
          <w:p w:rsidR="00E47E11" w:rsidRDefault="00E47E11" w:rsidP="0088043B">
            <w:pPr>
              <w:rPr>
                <w:sz w:val="24"/>
              </w:rPr>
            </w:pPr>
          </w:p>
          <w:p w:rsidR="00E47E11" w:rsidRDefault="00E47E11" w:rsidP="0088043B">
            <w:pPr>
              <w:rPr>
                <w:sz w:val="24"/>
              </w:rPr>
            </w:pPr>
          </w:p>
          <w:p w:rsidR="00E47E11" w:rsidRDefault="00E47E11" w:rsidP="0088043B">
            <w:pPr>
              <w:rPr>
                <w:sz w:val="24"/>
              </w:rPr>
            </w:pPr>
          </w:p>
          <w:p w:rsidR="00E47E11" w:rsidRDefault="00E47E11" w:rsidP="0088043B">
            <w:pPr>
              <w:rPr>
                <w:sz w:val="24"/>
              </w:rPr>
            </w:pPr>
          </w:p>
          <w:p w:rsidR="00E47E11" w:rsidRDefault="00E47E11" w:rsidP="0088043B">
            <w:pPr>
              <w:rPr>
                <w:sz w:val="24"/>
              </w:rPr>
            </w:pPr>
          </w:p>
          <w:p w:rsidR="00E47E11" w:rsidRDefault="00E47E11" w:rsidP="0088043B">
            <w:pPr>
              <w:rPr>
                <w:sz w:val="24"/>
              </w:rPr>
            </w:pPr>
          </w:p>
          <w:p w:rsidR="00E47E11" w:rsidRDefault="00E47E11" w:rsidP="0088043B">
            <w:pPr>
              <w:rPr>
                <w:sz w:val="24"/>
              </w:rPr>
            </w:pPr>
          </w:p>
          <w:p w:rsidR="00E47E11" w:rsidRDefault="00E47E11" w:rsidP="0088043B">
            <w:pPr>
              <w:rPr>
                <w:sz w:val="24"/>
              </w:rPr>
            </w:pPr>
          </w:p>
          <w:p w:rsidR="00E47E11" w:rsidRDefault="00E47E11" w:rsidP="0088043B">
            <w:pPr>
              <w:rPr>
                <w:sz w:val="24"/>
              </w:rPr>
            </w:pPr>
          </w:p>
          <w:p w:rsidR="00E47E11" w:rsidRPr="00692AB9" w:rsidRDefault="00E47E11" w:rsidP="0088043B">
            <w:pPr>
              <w:rPr>
                <w:sz w:val="24"/>
              </w:rPr>
            </w:pPr>
          </w:p>
        </w:tc>
        <w:tc>
          <w:tcPr>
            <w:tcW w:w="1418" w:type="dxa"/>
            <w:hideMark/>
          </w:tcPr>
          <w:p w:rsidR="00E47E11" w:rsidRPr="00692AB9" w:rsidRDefault="00E47E11" w:rsidP="00635DEC">
            <w:pPr>
              <w:jc w:val="center"/>
              <w:rPr>
                <w:sz w:val="24"/>
                <w:lang w:val="en-US"/>
              </w:rPr>
            </w:pPr>
            <w:r w:rsidRPr="00692AB9">
              <w:rPr>
                <w:sz w:val="24"/>
              </w:rPr>
              <w:lastRenderedPageBreak/>
              <w:t>3 408 764,1</w:t>
            </w:r>
          </w:p>
        </w:tc>
        <w:tc>
          <w:tcPr>
            <w:tcW w:w="1276" w:type="dxa"/>
            <w:hideMark/>
          </w:tcPr>
          <w:p w:rsidR="00E47E11" w:rsidRPr="00692AB9" w:rsidRDefault="00E47E11" w:rsidP="00635DEC">
            <w:pPr>
              <w:jc w:val="center"/>
              <w:rPr>
                <w:sz w:val="24"/>
              </w:rPr>
            </w:pPr>
            <w:r w:rsidRPr="00692AB9">
              <w:rPr>
                <w:sz w:val="24"/>
              </w:rPr>
              <w:t>888 095,3</w:t>
            </w:r>
          </w:p>
        </w:tc>
        <w:tc>
          <w:tcPr>
            <w:tcW w:w="1276" w:type="dxa"/>
            <w:hideMark/>
          </w:tcPr>
          <w:p w:rsidR="00E47E11" w:rsidRPr="00692AB9" w:rsidRDefault="00E47E11" w:rsidP="00635DEC">
            <w:pPr>
              <w:jc w:val="center"/>
              <w:rPr>
                <w:sz w:val="24"/>
                <w:lang w:val="en-US"/>
              </w:rPr>
            </w:pPr>
            <w:r w:rsidRPr="00692AB9">
              <w:rPr>
                <w:sz w:val="24"/>
              </w:rPr>
              <w:t>678460,1</w:t>
            </w:r>
          </w:p>
        </w:tc>
        <w:tc>
          <w:tcPr>
            <w:tcW w:w="1275" w:type="dxa"/>
            <w:hideMark/>
          </w:tcPr>
          <w:p w:rsidR="00E47E11" w:rsidRPr="00692AB9" w:rsidRDefault="00E47E11" w:rsidP="00635DEC">
            <w:pPr>
              <w:jc w:val="center"/>
              <w:rPr>
                <w:sz w:val="24"/>
              </w:rPr>
            </w:pPr>
            <w:r w:rsidRPr="00692AB9">
              <w:rPr>
                <w:sz w:val="24"/>
              </w:rPr>
              <w:t>445 731,7</w:t>
            </w:r>
          </w:p>
        </w:tc>
        <w:tc>
          <w:tcPr>
            <w:tcW w:w="1276" w:type="dxa"/>
            <w:hideMark/>
          </w:tcPr>
          <w:p w:rsidR="00E47E11" w:rsidRPr="00692AB9" w:rsidRDefault="00E47E11" w:rsidP="00635DEC">
            <w:pPr>
              <w:jc w:val="center"/>
              <w:rPr>
                <w:sz w:val="24"/>
              </w:rPr>
            </w:pPr>
            <w:r w:rsidRPr="00692AB9">
              <w:rPr>
                <w:sz w:val="24"/>
              </w:rPr>
              <w:t>452 432,0</w:t>
            </w:r>
          </w:p>
        </w:tc>
        <w:tc>
          <w:tcPr>
            <w:tcW w:w="942" w:type="dxa"/>
            <w:hideMark/>
          </w:tcPr>
          <w:p w:rsidR="00E47E11" w:rsidRPr="00692AB9" w:rsidRDefault="00E47E11" w:rsidP="00635DEC">
            <w:pPr>
              <w:jc w:val="center"/>
              <w:rPr>
                <w:sz w:val="24"/>
              </w:rPr>
            </w:pPr>
            <w:r w:rsidRPr="00692AB9">
              <w:rPr>
                <w:sz w:val="24"/>
              </w:rPr>
              <w:t>462 377,6</w:t>
            </w:r>
          </w:p>
        </w:tc>
        <w:tc>
          <w:tcPr>
            <w:tcW w:w="942" w:type="dxa"/>
            <w:hideMark/>
          </w:tcPr>
          <w:p w:rsidR="00E47E11" w:rsidRPr="00692AB9" w:rsidRDefault="00E47E11" w:rsidP="00635DEC">
            <w:pPr>
              <w:jc w:val="center"/>
              <w:rPr>
                <w:sz w:val="24"/>
              </w:rPr>
            </w:pPr>
            <w:r w:rsidRPr="00692AB9">
              <w:rPr>
                <w:sz w:val="24"/>
              </w:rPr>
              <w:t>481 667,4</w:t>
            </w:r>
          </w:p>
        </w:tc>
      </w:tr>
      <w:tr w:rsidR="00E47E11" w:rsidRPr="00692AB9" w:rsidTr="00E47E11">
        <w:trPr>
          <w:trHeight w:val="624"/>
          <w:jc w:val="right"/>
        </w:trPr>
        <w:tc>
          <w:tcPr>
            <w:tcW w:w="4544" w:type="dxa"/>
            <w:gridSpan w:val="4"/>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28 559,8</w:t>
            </w:r>
          </w:p>
        </w:tc>
        <w:tc>
          <w:tcPr>
            <w:tcW w:w="1276" w:type="dxa"/>
            <w:hideMark/>
          </w:tcPr>
          <w:p w:rsidR="00E47E11" w:rsidRPr="00692AB9" w:rsidRDefault="00E47E11" w:rsidP="00635DEC">
            <w:pPr>
              <w:jc w:val="center"/>
              <w:rPr>
                <w:sz w:val="24"/>
              </w:rPr>
            </w:pPr>
            <w:r w:rsidRPr="00692AB9">
              <w:rPr>
                <w:sz w:val="24"/>
              </w:rPr>
              <w:t>4 533,3</w:t>
            </w:r>
          </w:p>
        </w:tc>
        <w:tc>
          <w:tcPr>
            <w:tcW w:w="1276" w:type="dxa"/>
            <w:hideMark/>
          </w:tcPr>
          <w:p w:rsidR="00E47E11" w:rsidRPr="00692AB9" w:rsidRDefault="00E47E11" w:rsidP="00635DEC">
            <w:pPr>
              <w:jc w:val="center"/>
              <w:rPr>
                <w:sz w:val="24"/>
              </w:rPr>
            </w:pPr>
            <w:r w:rsidRPr="00692AB9">
              <w:rPr>
                <w:sz w:val="24"/>
              </w:rPr>
              <w:t>3 888,0</w:t>
            </w:r>
          </w:p>
        </w:tc>
        <w:tc>
          <w:tcPr>
            <w:tcW w:w="1275" w:type="dxa"/>
            <w:hideMark/>
          </w:tcPr>
          <w:p w:rsidR="00E47E11" w:rsidRPr="00692AB9" w:rsidRDefault="00E47E11" w:rsidP="00635DEC">
            <w:pPr>
              <w:jc w:val="center"/>
              <w:rPr>
                <w:sz w:val="24"/>
              </w:rPr>
            </w:pPr>
            <w:r w:rsidRPr="00692AB9">
              <w:rPr>
                <w:sz w:val="24"/>
              </w:rPr>
              <w:t>4 706,3</w:t>
            </w:r>
          </w:p>
        </w:tc>
        <w:tc>
          <w:tcPr>
            <w:tcW w:w="1276" w:type="dxa"/>
            <w:hideMark/>
          </w:tcPr>
          <w:p w:rsidR="00E47E11" w:rsidRPr="00692AB9" w:rsidRDefault="00E47E11" w:rsidP="00635DEC">
            <w:pPr>
              <w:jc w:val="center"/>
              <w:rPr>
                <w:sz w:val="24"/>
              </w:rPr>
            </w:pPr>
            <w:r w:rsidRPr="00692AB9">
              <w:rPr>
                <w:sz w:val="24"/>
              </w:rPr>
              <w:t>4 927,5</w:t>
            </w:r>
          </w:p>
        </w:tc>
        <w:tc>
          <w:tcPr>
            <w:tcW w:w="942" w:type="dxa"/>
            <w:hideMark/>
          </w:tcPr>
          <w:p w:rsidR="00E47E11" w:rsidRPr="00692AB9" w:rsidRDefault="00E47E11" w:rsidP="00635DEC">
            <w:pPr>
              <w:jc w:val="center"/>
              <w:rPr>
                <w:sz w:val="24"/>
              </w:rPr>
            </w:pPr>
            <w:r w:rsidRPr="00692AB9">
              <w:rPr>
                <w:sz w:val="24"/>
              </w:rPr>
              <w:t>5 144,3</w:t>
            </w:r>
          </w:p>
        </w:tc>
        <w:tc>
          <w:tcPr>
            <w:tcW w:w="942" w:type="dxa"/>
            <w:hideMark/>
          </w:tcPr>
          <w:p w:rsidR="00E47E11" w:rsidRPr="00692AB9" w:rsidRDefault="00E47E11" w:rsidP="00635DEC">
            <w:pPr>
              <w:jc w:val="center"/>
              <w:rPr>
                <w:sz w:val="24"/>
              </w:rPr>
            </w:pPr>
            <w:r w:rsidRPr="00692AB9">
              <w:rPr>
                <w:sz w:val="24"/>
              </w:rPr>
              <w:t>5 360,4</w:t>
            </w:r>
          </w:p>
        </w:tc>
      </w:tr>
      <w:tr w:rsidR="00E47E11" w:rsidRPr="00692AB9" w:rsidTr="00E47E11">
        <w:trPr>
          <w:trHeight w:val="936"/>
          <w:jc w:val="right"/>
        </w:trPr>
        <w:tc>
          <w:tcPr>
            <w:tcW w:w="4544" w:type="dxa"/>
            <w:gridSpan w:val="4"/>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939570,2</w:t>
            </w:r>
          </w:p>
        </w:tc>
        <w:tc>
          <w:tcPr>
            <w:tcW w:w="1276" w:type="dxa"/>
            <w:hideMark/>
          </w:tcPr>
          <w:p w:rsidR="00E47E11" w:rsidRPr="00692AB9" w:rsidRDefault="00E47E11" w:rsidP="00635DEC">
            <w:pPr>
              <w:jc w:val="center"/>
              <w:rPr>
                <w:sz w:val="24"/>
              </w:rPr>
            </w:pPr>
            <w:r w:rsidRPr="00692AB9">
              <w:rPr>
                <w:sz w:val="24"/>
              </w:rPr>
              <w:t>130 730,7</w:t>
            </w:r>
          </w:p>
        </w:tc>
        <w:tc>
          <w:tcPr>
            <w:tcW w:w="1276" w:type="dxa"/>
            <w:hideMark/>
          </w:tcPr>
          <w:p w:rsidR="00E47E11" w:rsidRPr="00692AB9" w:rsidRDefault="00E47E11" w:rsidP="00635DEC">
            <w:pPr>
              <w:jc w:val="center"/>
              <w:rPr>
                <w:sz w:val="24"/>
              </w:rPr>
            </w:pPr>
            <w:r w:rsidRPr="00692AB9">
              <w:rPr>
                <w:sz w:val="24"/>
              </w:rPr>
              <w:t>149549,1</w:t>
            </w:r>
          </w:p>
        </w:tc>
        <w:tc>
          <w:tcPr>
            <w:tcW w:w="1275" w:type="dxa"/>
            <w:hideMark/>
          </w:tcPr>
          <w:p w:rsidR="00E47E11" w:rsidRPr="00692AB9" w:rsidRDefault="00E47E11" w:rsidP="00635DEC">
            <w:pPr>
              <w:jc w:val="center"/>
              <w:rPr>
                <w:sz w:val="24"/>
              </w:rPr>
            </w:pPr>
            <w:r w:rsidRPr="00692AB9">
              <w:rPr>
                <w:sz w:val="24"/>
              </w:rPr>
              <w:t>153 249,7</w:t>
            </w:r>
          </w:p>
        </w:tc>
        <w:tc>
          <w:tcPr>
            <w:tcW w:w="1276" w:type="dxa"/>
            <w:hideMark/>
          </w:tcPr>
          <w:p w:rsidR="00E47E11" w:rsidRPr="00692AB9" w:rsidRDefault="00E47E11" w:rsidP="00635DEC">
            <w:pPr>
              <w:jc w:val="center"/>
              <w:rPr>
                <w:sz w:val="24"/>
              </w:rPr>
            </w:pPr>
            <w:r w:rsidRPr="00692AB9">
              <w:rPr>
                <w:sz w:val="24"/>
              </w:rPr>
              <w:t>167 371,3</w:t>
            </w:r>
          </w:p>
        </w:tc>
        <w:tc>
          <w:tcPr>
            <w:tcW w:w="942" w:type="dxa"/>
            <w:hideMark/>
          </w:tcPr>
          <w:p w:rsidR="00E47E11" w:rsidRPr="00692AB9" w:rsidRDefault="00E47E11" w:rsidP="00635DEC">
            <w:pPr>
              <w:jc w:val="center"/>
              <w:rPr>
                <w:sz w:val="24"/>
              </w:rPr>
            </w:pPr>
            <w:r w:rsidRPr="00692AB9">
              <w:rPr>
                <w:sz w:val="24"/>
              </w:rPr>
              <w:t>165 851,8</w:t>
            </w:r>
          </w:p>
        </w:tc>
        <w:tc>
          <w:tcPr>
            <w:tcW w:w="942" w:type="dxa"/>
            <w:hideMark/>
          </w:tcPr>
          <w:p w:rsidR="00E47E11" w:rsidRPr="00692AB9" w:rsidRDefault="00E47E11" w:rsidP="00635DEC">
            <w:pPr>
              <w:jc w:val="center"/>
              <w:rPr>
                <w:sz w:val="24"/>
              </w:rPr>
            </w:pPr>
            <w:r w:rsidRPr="00692AB9">
              <w:rPr>
                <w:sz w:val="24"/>
              </w:rPr>
              <w:t>172 817,6</w:t>
            </w:r>
          </w:p>
        </w:tc>
      </w:tr>
      <w:tr w:rsidR="00E47E11" w:rsidRPr="00692AB9" w:rsidTr="00E47E11">
        <w:trPr>
          <w:trHeight w:val="420"/>
          <w:jc w:val="right"/>
        </w:trPr>
        <w:tc>
          <w:tcPr>
            <w:tcW w:w="4544" w:type="dxa"/>
            <w:gridSpan w:val="4"/>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района</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lang w:val="en-US"/>
              </w:rPr>
            </w:pPr>
            <w:r w:rsidRPr="00692AB9">
              <w:rPr>
                <w:sz w:val="24"/>
              </w:rPr>
              <w:t>2 449634,1</w:t>
            </w:r>
          </w:p>
        </w:tc>
        <w:tc>
          <w:tcPr>
            <w:tcW w:w="1276" w:type="dxa"/>
            <w:hideMark/>
          </w:tcPr>
          <w:p w:rsidR="00E47E11" w:rsidRPr="00692AB9" w:rsidRDefault="00E47E11" w:rsidP="00635DEC">
            <w:pPr>
              <w:jc w:val="center"/>
              <w:rPr>
                <w:sz w:val="24"/>
              </w:rPr>
            </w:pPr>
            <w:r w:rsidRPr="00692AB9">
              <w:rPr>
                <w:sz w:val="24"/>
              </w:rPr>
              <w:t>752 831,3</w:t>
            </w:r>
          </w:p>
        </w:tc>
        <w:tc>
          <w:tcPr>
            <w:tcW w:w="1276" w:type="dxa"/>
            <w:hideMark/>
          </w:tcPr>
          <w:p w:rsidR="00E47E11" w:rsidRPr="00692AB9" w:rsidRDefault="00E47E11" w:rsidP="00635DEC">
            <w:pPr>
              <w:jc w:val="center"/>
              <w:rPr>
                <w:sz w:val="24"/>
                <w:lang w:val="en-US"/>
              </w:rPr>
            </w:pPr>
            <w:r w:rsidRPr="00692AB9">
              <w:rPr>
                <w:sz w:val="24"/>
              </w:rPr>
              <w:t>525023,0</w:t>
            </w:r>
          </w:p>
        </w:tc>
        <w:tc>
          <w:tcPr>
            <w:tcW w:w="1275" w:type="dxa"/>
            <w:hideMark/>
          </w:tcPr>
          <w:p w:rsidR="00E47E11" w:rsidRPr="00692AB9" w:rsidRDefault="00E47E11" w:rsidP="00635DEC">
            <w:pPr>
              <w:jc w:val="center"/>
              <w:rPr>
                <w:sz w:val="24"/>
              </w:rPr>
            </w:pPr>
            <w:r w:rsidRPr="00692AB9">
              <w:rPr>
                <w:sz w:val="24"/>
              </w:rPr>
              <w:t>287 775,7</w:t>
            </w:r>
          </w:p>
        </w:tc>
        <w:tc>
          <w:tcPr>
            <w:tcW w:w="1276" w:type="dxa"/>
            <w:hideMark/>
          </w:tcPr>
          <w:p w:rsidR="00E47E11" w:rsidRPr="00692AB9" w:rsidRDefault="00E47E11" w:rsidP="00635DEC">
            <w:pPr>
              <w:jc w:val="center"/>
              <w:rPr>
                <w:sz w:val="24"/>
              </w:rPr>
            </w:pPr>
            <w:r w:rsidRPr="00692AB9">
              <w:rPr>
                <w:sz w:val="24"/>
              </w:rPr>
              <w:t>280 133,2</w:t>
            </w:r>
          </w:p>
        </w:tc>
        <w:tc>
          <w:tcPr>
            <w:tcW w:w="942" w:type="dxa"/>
            <w:hideMark/>
          </w:tcPr>
          <w:p w:rsidR="00E47E11" w:rsidRPr="00692AB9" w:rsidRDefault="00E47E11" w:rsidP="00635DEC">
            <w:pPr>
              <w:jc w:val="center"/>
              <w:rPr>
                <w:sz w:val="24"/>
              </w:rPr>
            </w:pPr>
            <w:r w:rsidRPr="00692AB9">
              <w:rPr>
                <w:sz w:val="24"/>
              </w:rPr>
              <w:t>291 381,5</w:t>
            </w:r>
          </w:p>
        </w:tc>
        <w:tc>
          <w:tcPr>
            <w:tcW w:w="942" w:type="dxa"/>
            <w:hideMark/>
          </w:tcPr>
          <w:p w:rsidR="00E47E11" w:rsidRPr="00692AB9" w:rsidRDefault="00E47E11" w:rsidP="00635DEC">
            <w:pPr>
              <w:jc w:val="center"/>
              <w:rPr>
                <w:sz w:val="24"/>
              </w:rPr>
            </w:pPr>
            <w:r w:rsidRPr="00692AB9">
              <w:rPr>
                <w:sz w:val="24"/>
              </w:rPr>
              <w:t>303 489,4</w:t>
            </w:r>
          </w:p>
        </w:tc>
      </w:tr>
      <w:tr w:rsidR="00E47E11" w:rsidRPr="00692AB9" w:rsidTr="00E47E11">
        <w:trPr>
          <w:trHeight w:val="1668"/>
          <w:jc w:val="right"/>
        </w:trPr>
        <w:tc>
          <w:tcPr>
            <w:tcW w:w="4544" w:type="dxa"/>
            <w:gridSpan w:val="4"/>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в том числе безво</w:t>
            </w:r>
            <w:r w:rsidRPr="00692AB9">
              <w:rPr>
                <w:sz w:val="24"/>
              </w:rPr>
              <w:t>з</w:t>
            </w:r>
            <w:r w:rsidRPr="00692AB9">
              <w:rPr>
                <w:sz w:val="24"/>
              </w:rPr>
              <w:t>мездные посту</w:t>
            </w:r>
            <w:r w:rsidRPr="00692AB9">
              <w:rPr>
                <w:sz w:val="24"/>
              </w:rPr>
              <w:t>п</w:t>
            </w:r>
            <w:r w:rsidRPr="00692AB9">
              <w:rPr>
                <w:sz w:val="24"/>
              </w:rPr>
              <w:t>ления физич</w:t>
            </w:r>
            <w:r w:rsidRPr="00692AB9">
              <w:rPr>
                <w:sz w:val="24"/>
              </w:rPr>
              <w:t>е</w:t>
            </w:r>
            <w:r w:rsidRPr="00692AB9">
              <w:rPr>
                <w:sz w:val="24"/>
              </w:rPr>
              <w:t>ских и юрид</w:t>
            </w:r>
            <w:r w:rsidRPr="00692AB9">
              <w:rPr>
                <w:sz w:val="24"/>
              </w:rPr>
              <w:t>и</w:t>
            </w:r>
            <w:r w:rsidRPr="00692AB9">
              <w:rPr>
                <w:sz w:val="24"/>
              </w:rPr>
              <w:t>ческих лиц</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728,4</w:t>
            </w:r>
          </w:p>
        </w:tc>
        <w:tc>
          <w:tcPr>
            <w:tcW w:w="1276" w:type="dxa"/>
            <w:hideMark/>
          </w:tcPr>
          <w:p w:rsidR="00E47E11" w:rsidRPr="00692AB9" w:rsidRDefault="00E47E11" w:rsidP="00635DEC">
            <w:pPr>
              <w:jc w:val="center"/>
              <w:rPr>
                <w:sz w:val="24"/>
              </w:rPr>
            </w:pPr>
            <w:r w:rsidRPr="00692AB9">
              <w:rPr>
                <w:sz w:val="24"/>
              </w:rPr>
              <w:t>728,4</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4544" w:type="dxa"/>
            <w:gridSpan w:val="4"/>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4544" w:type="dxa"/>
            <w:gridSpan w:val="4"/>
            <w:vMerge/>
            <w:hideMark/>
          </w:tcPr>
          <w:p w:rsidR="00E47E11" w:rsidRPr="00692AB9" w:rsidRDefault="00E47E11" w:rsidP="00435B67">
            <w:pPr>
              <w:jc w:val="both"/>
              <w:rPr>
                <w:sz w:val="24"/>
              </w:rPr>
            </w:pPr>
          </w:p>
        </w:tc>
        <w:tc>
          <w:tcPr>
            <w:tcW w:w="1142" w:type="dxa"/>
            <w:hideMark/>
          </w:tcPr>
          <w:p w:rsidR="00E47E11" w:rsidRPr="00692AB9" w:rsidRDefault="00E47E11" w:rsidP="00435B67">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525"/>
          <w:jc w:val="right"/>
        </w:trPr>
        <w:tc>
          <w:tcPr>
            <w:tcW w:w="15367" w:type="dxa"/>
            <w:gridSpan w:val="13"/>
            <w:hideMark/>
          </w:tcPr>
          <w:p w:rsidR="00E47E11" w:rsidRPr="00EB19E7" w:rsidRDefault="00E47E11" w:rsidP="00EB19E7">
            <w:pPr>
              <w:jc w:val="center"/>
              <w:rPr>
                <w:b/>
                <w:sz w:val="24"/>
              </w:rPr>
            </w:pPr>
            <w:r w:rsidRPr="00EB19E7">
              <w:rPr>
                <w:b/>
                <w:sz w:val="24"/>
              </w:rPr>
              <w:t>Цель2. Обеспечение долгосрочной сбалансированности и устойчивости бюджета Нижневартовского района, повышение качества упра</w:t>
            </w:r>
            <w:r w:rsidRPr="00EB19E7">
              <w:rPr>
                <w:b/>
                <w:sz w:val="24"/>
              </w:rPr>
              <w:t>в</w:t>
            </w:r>
            <w:r w:rsidRPr="00EB19E7">
              <w:rPr>
                <w:b/>
                <w:sz w:val="24"/>
              </w:rPr>
              <w:t>ления муниципальными финансами района</w:t>
            </w:r>
          </w:p>
        </w:tc>
      </w:tr>
      <w:tr w:rsidR="00E47E11" w:rsidRPr="00692AB9" w:rsidTr="00E47E11">
        <w:trPr>
          <w:trHeight w:val="870"/>
          <w:jc w:val="right"/>
        </w:trPr>
        <w:tc>
          <w:tcPr>
            <w:tcW w:w="15367" w:type="dxa"/>
            <w:gridSpan w:val="13"/>
            <w:hideMark/>
          </w:tcPr>
          <w:p w:rsidR="00E47E11" w:rsidRDefault="00E47E11" w:rsidP="00EB19E7">
            <w:pPr>
              <w:jc w:val="center"/>
              <w:rPr>
                <w:b/>
                <w:sz w:val="24"/>
              </w:rPr>
            </w:pPr>
            <w:r w:rsidRPr="00EB19E7">
              <w:rPr>
                <w:b/>
                <w:sz w:val="24"/>
              </w:rPr>
              <w:t xml:space="preserve">Задача 2. Достижение долгосрочного устойчивого и экономически обоснованного соответствия расходных обязательств </w:t>
            </w:r>
          </w:p>
          <w:p w:rsidR="00E47E11" w:rsidRDefault="00E47E11" w:rsidP="00EB19E7">
            <w:pPr>
              <w:jc w:val="center"/>
              <w:rPr>
                <w:b/>
                <w:sz w:val="24"/>
              </w:rPr>
            </w:pPr>
            <w:r w:rsidRPr="00EB19E7">
              <w:rPr>
                <w:b/>
                <w:sz w:val="24"/>
              </w:rPr>
              <w:t xml:space="preserve">бюджета района источникам их финансового обеспечения, обеспечение условий для регулирования бюджетного процесса в районе </w:t>
            </w:r>
          </w:p>
          <w:p w:rsidR="00E47E11" w:rsidRPr="00EB19E7" w:rsidRDefault="00E47E11" w:rsidP="00EB19E7">
            <w:pPr>
              <w:jc w:val="center"/>
              <w:rPr>
                <w:b/>
                <w:sz w:val="24"/>
              </w:rPr>
            </w:pPr>
            <w:r w:rsidRPr="00EB19E7">
              <w:rPr>
                <w:b/>
                <w:sz w:val="24"/>
              </w:rPr>
              <w:t>и его совершенствования</w:t>
            </w:r>
          </w:p>
        </w:tc>
      </w:tr>
      <w:tr w:rsidR="00E47E11" w:rsidRPr="00692AB9" w:rsidTr="00E47E11">
        <w:trPr>
          <w:trHeight w:val="312"/>
          <w:jc w:val="right"/>
        </w:trPr>
        <w:tc>
          <w:tcPr>
            <w:tcW w:w="15367" w:type="dxa"/>
            <w:gridSpan w:val="13"/>
            <w:hideMark/>
          </w:tcPr>
          <w:p w:rsidR="00E47E11" w:rsidRPr="00EB19E7" w:rsidRDefault="00E47E11" w:rsidP="00EB19E7">
            <w:pPr>
              <w:jc w:val="center"/>
              <w:rPr>
                <w:b/>
                <w:sz w:val="24"/>
              </w:rPr>
            </w:pPr>
            <w:r w:rsidRPr="00EB19E7">
              <w:rPr>
                <w:b/>
                <w:sz w:val="24"/>
              </w:rPr>
              <w:t>Подпрограмма II. Управление муниципальными финансами вНижневартовском районе</w:t>
            </w:r>
          </w:p>
        </w:tc>
      </w:tr>
      <w:tr w:rsidR="00E47E11" w:rsidRPr="00692AB9" w:rsidTr="00E47E11">
        <w:trPr>
          <w:trHeight w:val="312"/>
          <w:jc w:val="right"/>
        </w:trPr>
        <w:tc>
          <w:tcPr>
            <w:tcW w:w="1101" w:type="dxa"/>
            <w:gridSpan w:val="2"/>
            <w:vMerge w:val="restart"/>
            <w:hideMark/>
          </w:tcPr>
          <w:p w:rsidR="00E47E11" w:rsidRDefault="00E47E11" w:rsidP="00EB19E7">
            <w:pPr>
              <w:jc w:val="center"/>
              <w:rPr>
                <w:sz w:val="24"/>
              </w:rPr>
            </w:pPr>
            <w:r w:rsidRPr="00692AB9">
              <w:rPr>
                <w:sz w:val="24"/>
              </w:rPr>
              <w:t>2.1.</w:t>
            </w:r>
          </w:p>
          <w:p w:rsidR="00E47E11" w:rsidRDefault="00E47E11" w:rsidP="00EB19E7">
            <w:pPr>
              <w:jc w:val="center"/>
              <w:rPr>
                <w:sz w:val="24"/>
              </w:rPr>
            </w:pPr>
          </w:p>
          <w:p w:rsidR="00E47E11" w:rsidRDefault="00E47E11" w:rsidP="00EB19E7">
            <w:pPr>
              <w:jc w:val="center"/>
              <w:rPr>
                <w:sz w:val="24"/>
              </w:rPr>
            </w:pPr>
          </w:p>
          <w:p w:rsidR="00E47E11" w:rsidRDefault="00E47E11" w:rsidP="00EB19E7">
            <w:pPr>
              <w:jc w:val="center"/>
              <w:rPr>
                <w:sz w:val="24"/>
              </w:rPr>
            </w:pPr>
          </w:p>
          <w:p w:rsidR="00E47E11" w:rsidRDefault="00E47E11" w:rsidP="00EB19E7">
            <w:pPr>
              <w:jc w:val="center"/>
              <w:rPr>
                <w:sz w:val="24"/>
              </w:rPr>
            </w:pPr>
          </w:p>
          <w:p w:rsidR="00E47E11" w:rsidRPr="00692AB9" w:rsidRDefault="00E47E11" w:rsidP="00EB19E7">
            <w:pPr>
              <w:jc w:val="center"/>
              <w:rPr>
                <w:sz w:val="24"/>
              </w:rPr>
            </w:pPr>
          </w:p>
        </w:tc>
        <w:tc>
          <w:tcPr>
            <w:tcW w:w="1890" w:type="dxa"/>
            <w:vMerge w:val="restart"/>
            <w:hideMark/>
          </w:tcPr>
          <w:p w:rsidR="00E47E11" w:rsidRDefault="00E47E11" w:rsidP="00635DEC">
            <w:pPr>
              <w:jc w:val="both"/>
              <w:rPr>
                <w:sz w:val="24"/>
              </w:rPr>
            </w:pPr>
            <w:r w:rsidRPr="00692AB9">
              <w:rPr>
                <w:sz w:val="24"/>
              </w:rPr>
              <w:t>Долгосрочное бюджетное планирование</w:t>
            </w:r>
          </w:p>
          <w:p w:rsidR="00E47E11" w:rsidRDefault="00E47E11" w:rsidP="00635DEC">
            <w:pPr>
              <w:jc w:val="both"/>
              <w:rPr>
                <w:sz w:val="24"/>
              </w:rPr>
            </w:pPr>
          </w:p>
          <w:p w:rsidR="00E47E11" w:rsidRDefault="00E47E11" w:rsidP="00635DEC">
            <w:pPr>
              <w:jc w:val="both"/>
              <w:rPr>
                <w:sz w:val="24"/>
              </w:rPr>
            </w:pPr>
          </w:p>
          <w:p w:rsidR="00E47E11" w:rsidRPr="00692AB9" w:rsidRDefault="00E47E11" w:rsidP="00635DEC">
            <w:pPr>
              <w:jc w:val="both"/>
              <w:rPr>
                <w:sz w:val="24"/>
              </w:rPr>
            </w:pPr>
          </w:p>
        </w:tc>
        <w:tc>
          <w:tcPr>
            <w:tcW w:w="1553" w:type="dxa"/>
            <w:vMerge w:val="restart"/>
            <w:hideMark/>
          </w:tcPr>
          <w:p w:rsidR="00E47E11" w:rsidRDefault="00E47E11" w:rsidP="00635DEC">
            <w:pPr>
              <w:jc w:val="both"/>
              <w:rPr>
                <w:sz w:val="24"/>
              </w:rPr>
            </w:pPr>
            <w:r>
              <w:rPr>
                <w:sz w:val="24"/>
              </w:rPr>
              <w:t>д</w:t>
            </w:r>
            <w:r w:rsidRPr="00692AB9">
              <w:rPr>
                <w:sz w:val="24"/>
              </w:rPr>
              <w:t>епартамент финансов администр</w:t>
            </w:r>
            <w:r w:rsidRPr="00692AB9">
              <w:rPr>
                <w:sz w:val="24"/>
              </w:rPr>
              <w:t>а</w:t>
            </w:r>
            <w:r w:rsidRPr="00692AB9">
              <w:rPr>
                <w:sz w:val="24"/>
              </w:rPr>
              <w:t>ции района, структурные подраздел</w:t>
            </w:r>
            <w:r w:rsidRPr="00692AB9">
              <w:rPr>
                <w:sz w:val="24"/>
              </w:rPr>
              <w:t>е</w:t>
            </w:r>
            <w:r w:rsidRPr="00692AB9">
              <w:rPr>
                <w:sz w:val="24"/>
              </w:rPr>
              <w:t>ния админ</w:t>
            </w:r>
            <w:r w:rsidRPr="00692AB9">
              <w:rPr>
                <w:sz w:val="24"/>
              </w:rPr>
              <w:t>и</w:t>
            </w:r>
            <w:r w:rsidRPr="00692AB9">
              <w:rPr>
                <w:sz w:val="24"/>
              </w:rPr>
              <w:t xml:space="preserve">страции </w:t>
            </w:r>
            <w:r w:rsidRPr="00692AB9">
              <w:rPr>
                <w:sz w:val="24"/>
              </w:rPr>
              <w:lastRenderedPageBreak/>
              <w:t>района</w:t>
            </w:r>
          </w:p>
          <w:p w:rsidR="00E47E11" w:rsidRDefault="00E47E11" w:rsidP="00635DEC">
            <w:pPr>
              <w:jc w:val="both"/>
              <w:rPr>
                <w:sz w:val="24"/>
              </w:rPr>
            </w:pPr>
          </w:p>
          <w:p w:rsidR="00E47E11" w:rsidRDefault="00E47E11" w:rsidP="00635DEC">
            <w:pPr>
              <w:jc w:val="both"/>
              <w:rPr>
                <w:sz w:val="24"/>
              </w:rPr>
            </w:pPr>
          </w:p>
          <w:p w:rsidR="00E47E11" w:rsidRDefault="00E47E11" w:rsidP="00635DEC">
            <w:pPr>
              <w:jc w:val="both"/>
              <w:rPr>
                <w:sz w:val="24"/>
              </w:rPr>
            </w:pPr>
          </w:p>
          <w:p w:rsidR="00E47E11" w:rsidRDefault="00E47E11" w:rsidP="00635DEC">
            <w:pPr>
              <w:jc w:val="both"/>
              <w:rPr>
                <w:sz w:val="24"/>
              </w:rPr>
            </w:pPr>
          </w:p>
          <w:p w:rsidR="00E47E11" w:rsidRDefault="00E47E11" w:rsidP="00635DEC">
            <w:pPr>
              <w:jc w:val="both"/>
              <w:rPr>
                <w:sz w:val="24"/>
              </w:rPr>
            </w:pPr>
          </w:p>
          <w:p w:rsidR="00E47E11" w:rsidRDefault="00E47E11" w:rsidP="00635DEC">
            <w:pPr>
              <w:jc w:val="both"/>
              <w:rPr>
                <w:sz w:val="24"/>
              </w:rPr>
            </w:pPr>
          </w:p>
          <w:p w:rsidR="00E47E11" w:rsidRDefault="00E47E11" w:rsidP="00635DEC">
            <w:pPr>
              <w:jc w:val="both"/>
              <w:rPr>
                <w:sz w:val="24"/>
              </w:rPr>
            </w:pPr>
          </w:p>
          <w:p w:rsidR="00E47E11" w:rsidRDefault="00E47E11" w:rsidP="00635DEC">
            <w:pPr>
              <w:jc w:val="both"/>
              <w:rPr>
                <w:sz w:val="24"/>
              </w:rPr>
            </w:pPr>
          </w:p>
          <w:p w:rsidR="00E47E11" w:rsidRDefault="00E47E11" w:rsidP="00635DEC">
            <w:pPr>
              <w:jc w:val="both"/>
              <w:rPr>
                <w:sz w:val="24"/>
              </w:rPr>
            </w:pPr>
          </w:p>
          <w:p w:rsidR="00E47E11" w:rsidRDefault="00E47E11" w:rsidP="00635DEC">
            <w:pPr>
              <w:jc w:val="both"/>
              <w:rPr>
                <w:sz w:val="24"/>
              </w:rPr>
            </w:pPr>
          </w:p>
          <w:p w:rsidR="00E47E11" w:rsidRDefault="00E47E11" w:rsidP="00635DEC">
            <w:pPr>
              <w:jc w:val="both"/>
              <w:rPr>
                <w:sz w:val="24"/>
              </w:rPr>
            </w:pPr>
          </w:p>
          <w:p w:rsidR="00E47E11" w:rsidRDefault="00E47E11" w:rsidP="00635DEC">
            <w:pPr>
              <w:jc w:val="both"/>
              <w:rPr>
                <w:sz w:val="24"/>
              </w:rPr>
            </w:pPr>
          </w:p>
          <w:p w:rsidR="00E47E11" w:rsidRDefault="00E47E11" w:rsidP="00635DEC">
            <w:pPr>
              <w:jc w:val="both"/>
              <w:rPr>
                <w:sz w:val="24"/>
              </w:rPr>
            </w:pPr>
          </w:p>
          <w:p w:rsidR="00E47E11" w:rsidRDefault="00E47E11" w:rsidP="00635DEC">
            <w:pPr>
              <w:jc w:val="both"/>
              <w:rPr>
                <w:sz w:val="24"/>
              </w:rPr>
            </w:pPr>
          </w:p>
          <w:p w:rsidR="00E47E11" w:rsidRDefault="00E47E11" w:rsidP="00635DEC">
            <w:pPr>
              <w:jc w:val="both"/>
              <w:rPr>
                <w:sz w:val="24"/>
              </w:rPr>
            </w:pPr>
          </w:p>
          <w:p w:rsidR="00E47E11" w:rsidRDefault="00E47E11" w:rsidP="00635DEC">
            <w:pPr>
              <w:jc w:val="both"/>
              <w:rPr>
                <w:sz w:val="24"/>
              </w:rPr>
            </w:pPr>
          </w:p>
          <w:p w:rsidR="00E47E11" w:rsidRDefault="00E47E11" w:rsidP="00635DEC">
            <w:pPr>
              <w:jc w:val="both"/>
              <w:rPr>
                <w:sz w:val="24"/>
              </w:rPr>
            </w:pPr>
          </w:p>
          <w:p w:rsidR="00E47E11" w:rsidRDefault="00E47E11" w:rsidP="00635DEC">
            <w:pPr>
              <w:jc w:val="both"/>
              <w:rPr>
                <w:sz w:val="24"/>
              </w:rPr>
            </w:pPr>
          </w:p>
          <w:p w:rsidR="00E47E11" w:rsidRDefault="00E47E11" w:rsidP="00635DEC">
            <w:pPr>
              <w:jc w:val="both"/>
              <w:rPr>
                <w:sz w:val="24"/>
              </w:rPr>
            </w:pPr>
          </w:p>
          <w:p w:rsidR="00E47E11" w:rsidRDefault="00E47E11" w:rsidP="00635DEC">
            <w:pPr>
              <w:jc w:val="both"/>
              <w:rPr>
                <w:sz w:val="24"/>
              </w:rPr>
            </w:pPr>
          </w:p>
          <w:p w:rsidR="00E47E11" w:rsidRDefault="00E47E11" w:rsidP="00635DEC">
            <w:pPr>
              <w:jc w:val="both"/>
              <w:rPr>
                <w:sz w:val="24"/>
              </w:rPr>
            </w:pPr>
          </w:p>
          <w:p w:rsidR="00E47E11" w:rsidRDefault="00E47E11" w:rsidP="00635DEC">
            <w:pPr>
              <w:jc w:val="both"/>
              <w:rPr>
                <w:sz w:val="24"/>
              </w:rPr>
            </w:pPr>
          </w:p>
          <w:p w:rsidR="00E47E11" w:rsidRDefault="00E47E11" w:rsidP="00635DEC">
            <w:pPr>
              <w:jc w:val="both"/>
              <w:rPr>
                <w:sz w:val="24"/>
              </w:rPr>
            </w:pPr>
          </w:p>
          <w:p w:rsidR="00E47E11" w:rsidRDefault="00E47E11" w:rsidP="00635DEC">
            <w:pPr>
              <w:jc w:val="both"/>
              <w:rPr>
                <w:sz w:val="24"/>
              </w:rPr>
            </w:pPr>
          </w:p>
          <w:p w:rsidR="00E47E11" w:rsidRDefault="00E47E11" w:rsidP="00635DEC">
            <w:pPr>
              <w:jc w:val="both"/>
              <w:rPr>
                <w:sz w:val="24"/>
              </w:rPr>
            </w:pPr>
          </w:p>
          <w:p w:rsidR="00E47E11" w:rsidRDefault="00E47E11" w:rsidP="00635DEC">
            <w:pPr>
              <w:jc w:val="both"/>
              <w:rPr>
                <w:sz w:val="24"/>
              </w:rPr>
            </w:pPr>
          </w:p>
          <w:p w:rsidR="00E47E11" w:rsidRDefault="00E47E11" w:rsidP="00635DEC">
            <w:pPr>
              <w:jc w:val="both"/>
              <w:rPr>
                <w:sz w:val="24"/>
              </w:rPr>
            </w:pPr>
          </w:p>
          <w:p w:rsidR="00E47E11" w:rsidRDefault="00E47E11" w:rsidP="00635DEC">
            <w:pPr>
              <w:jc w:val="both"/>
              <w:rPr>
                <w:sz w:val="24"/>
              </w:rPr>
            </w:pPr>
          </w:p>
          <w:p w:rsidR="00E47E11" w:rsidRDefault="00E47E11" w:rsidP="00635DEC">
            <w:pPr>
              <w:jc w:val="both"/>
              <w:rPr>
                <w:sz w:val="24"/>
              </w:rPr>
            </w:pPr>
          </w:p>
          <w:p w:rsidR="00E47E11" w:rsidRPr="00692AB9" w:rsidRDefault="00E47E11" w:rsidP="00635DEC">
            <w:pPr>
              <w:jc w:val="both"/>
              <w:rPr>
                <w:sz w:val="24"/>
              </w:rPr>
            </w:pPr>
          </w:p>
        </w:tc>
        <w:tc>
          <w:tcPr>
            <w:tcW w:w="1142" w:type="dxa"/>
            <w:hideMark/>
          </w:tcPr>
          <w:p w:rsidR="00E47E11" w:rsidRPr="00692AB9" w:rsidRDefault="00E47E11" w:rsidP="00635DEC">
            <w:pPr>
              <w:jc w:val="both"/>
              <w:rPr>
                <w:sz w:val="24"/>
              </w:rPr>
            </w:pPr>
            <w:r w:rsidRPr="00692AB9">
              <w:rPr>
                <w:sz w:val="24"/>
              </w:rPr>
              <w:lastRenderedPageBreak/>
              <w:t>всего</w:t>
            </w:r>
          </w:p>
        </w:tc>
        <w:tc>
          <w:tcPr>
            <w:tcW w:w="1276" w:type="dxa"/>
            <w:vMerge w:val="restart"/>
            <w:hideMark/>
          </w:tcPr>
          <w:p w:rsidR="00E47E11" w:rsidRDefault="00E47E11" w:rsidP="00635DEC">
            <w:pPr>
              <w:rPr>
                <w:sz w:val="24"/>
              </w:rPr>
            </w:pPr>
            <w:r w:rsidRPr="00692AB9">
              <w:rPr>
                <w:sz w:val="24"/>
              </w:rPr>
              <w:t>непосре</w:t>
            </w:r>
            <w:r w:rsidRPr="00692AB9">
              <w:rPr>
                <w:sz w:val="24"/>
              </w:rPr>
              <w:t>д</w:t>
            </w:r>
            <w:r w:rsidRPr="00692AB9">
              <w:rPr>
                <w:sz w:val="24"/>
              </w:rPr>
              <w:t>ственные результ</w:t>
            </w:r>
            <w:r w:rsidRPr="00692AB9">
              <w:rPr>
                <w:sz w:val="24"/>
              </w:rPr>
              <w:t>а</w:t>
            </w:r>
            <w:r w:rsidRPr="00692AB9">
              <w:rPr>
                <w:sz w:val="24"/>
              </w:rPr>
              <w:t>ты:</w:t>
            </w:r>
          </w:p>
          <w:p w:rsidR="00E47E11" w:rsidRPr="00692AB9" w:rsidRDefault="00E47E11" w:rsidP="00635DEC">
            <w:pPr>
              <w:rPr>
                <w:sz w:val="24"/>
              </w:rPr>
            </w:pPr>
            <w:r w:rsidRPr="00692AB9">
              <w:rPr>
                <w:sz w:val="24"/>
              </w:rPr>
              <w:t>пункты 8, 9;</w:t>
            </w:r>
          </w:p>
        </w:tc>
        <w:tc>
          <w:tcPr>
            <w:tcW w:w="8405" w:type="dxa"/>
            <w:gridSpan w:val="7"/>
            <w:vMerge w:val="restart"/>
            <w:hideMark/>
          </w:tcPr>
          <w:p w:rsidR="00E47E11" w:rsidRDefault="00E47E11" w:rsidP="00EB19E7">
            <w:pPr>
              <w:jc w:val="both"/>
              <w:rPr>
                <w:sz w:val="24"/>
              </w:rPr>
            </w:pPr>
            <w:r w:rsidRPr="00692AB9">
              <w:rPr>
                <w:sz w:val="24"/>
              </w:rPr>
              <w:t>за счет финансирования основной деятельности ответственного исполнителя и соисполнителей муниципальной программы</w:t>
            </w:r>
          </w:p>
          <w:p w:rsidR="00E47E11" w:rsidRDefault="00E47E11" w:rsidP="00EB19E7">
            <w:pPr>
              <w:jc w:val="both"/>
              <w:rPr>
                <w:sz w:val="24"/>
              </w:rPr>
            </w:pPr>
          </w:p>
          <w:p w:rsidR="00E47E11" w:rsidRDefault="00E47E11" w:rsidP="00EB19E7">
            <w:pPr>
              <w:jc w:val="both"/>
              <w:rPr>
                <w:sz w:val="24"/>
              </w:rPr>
            </w:pPr>
          </w:p>
          <w:p w:rsidR="00E47E11" w:rsidRPr="00692AB9" w:rsidRDefault="00E47E11" w:rsidP="00EB19E7">
            <w:pPr>
              <w:jc w:val="both"/>
              <w:rPr>
                <w:sz w:val="24"/>
              </w:rPr>
            </w:pP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635DEC">
            <w:pPr>
              <w:jc w:val="both"/>
              <w:rPr>
                <w:sz w:val="24"/>
              </w:rPr>
            </w:pPr>
          </w:p>
        </w:tc>
        <w:tc>
          <w:tcPr>
            <w:tcW w:w="1553" w:type="dxa"/>
            <w:vMerge/>
            <w:hideMark/>
          </w:tcPr>
          <w:p w:rsidR="00E47E11" w:rsidRPr="00692AB9" w:rsidRDefault="00E47E11" w:rsidP="00635DEC">
            <w:pPr>
              <w:jc w:val="both"/>
              <w:rPr>
                <w:sz w:val="24"/>
              </w:rPr>
            </w:pPr>
          </w:p>
        </w:tc>
        <w:tc>
          <w:tcPr>
            <w:tcW w:w="1142" w:type="dxa"/>
            <w:hideMark/>
          </w:tcPr>
          <w:p w:rsidR="00E47E11" w:rsidRPr="00692AB9" w:rsidRDefault="00E47E11" w:rsidP="00635DEC">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88043B">
            <w:pPr>
              <w:rPr>
                <w:sz w:val="24"/>
              </w:rPr>
            </w:pPr>
          </w:p>
        </w:tc>
        <w:tc>
          <w:tcPr>
            <w:tcW w:w="8405" w:type="dxa"/>
            <w:gridSpan w:val="7"/>
            <w:vMerge/>
            <w:hideMark/>
          </w:tcPr>
          <w:p w:rsidR="00E47E11" w:rsidRPr="00692AB9" w:rsidRDefault="00E47E11" w:rsidP="0088043B">
            <w:pPr>
              <w:rPr>
                <w:sz w:val="24"/>
              </w:rPr>
            </w:pP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635DEC">
            <w:pPr>
              <w:jc w:val="both"/>
              <w:rPr>
                <w:sz w:val="24"/>
              </w:rPr>
            </w:pPr>
          </w:p>
        </w:tc>
        <w:tc>
          <w:tcPr>
            <w:tcW w:w="1553" w:type="dxa"/>
            <w:vMerge/>
            <w:hideMark/>
          </w:tcPr>
          <w:p w:rsidR="00E47E11" w:rsidRPr="00692AB9" w:rsidRDefault="00E47E11" w:rsidP="00635DEC">
            <w:pPr>
              <w:jc w:val="both"/>
              <w:rPr>
                <w:sz w:val="24"/>
              </w:rPr>
            </w:pPr>
          </w:p>
        </w:tc>
        <w:tc>
          <w:tcPr>
            <w:tcW w:w="1142" w:type="dxa"/>
            <w:hideMark/>
          </w:tcPr>
          <w:p w:rsidR="00E47E11" w:rsidRPr="00692AB9" w:rsidRDefault="00E47E11" w:rsidP="00635DEC">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88043B">
            <w:pPr>
              <w:rPr>
                <w:sz w:val="24"/>
              </w:rPr>
            </w:pPr>
          </w:p>
        </w:tc>
        <w:tc>
          <w:tcPr>
            <w:tcW w:w="8405" w:type="dxa"/>
            <w:gridSpan w:val="7"/>
            <w:vMerge/>
            <w:hideMark/>
          </w:tcPr>
          <w:p w:rsidR="00E47E11" w:rsidRPr="00692AB9" w:rsidRDefault="00E47E11" w:rsidP="0088043B">
            <w:pPr>
              <w:rPr>
                <w:sz w:val="24"/>
              </w:rPr>
            </w:pPr>
          </w:p>
        </w:tc>
      </w:tr>
      <w:tr w:rsidR="00E47E11" w:rsidRPr="00692AB9" w:rsidTr="00E47E11">
        <w:trPr>
          <w:trHeight w:val="312"/>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635DEC">
            <w:pPr>
              <w:jc w:val="both"/>
              <w:rPr>
                <w:sz w:val="24"/>
              </w:rPr>
            </w:pPr>
          </w:p>
        </w:tc>
        <w:tc>
          <w:tcPr>
            <w:tcW w:w="1553" w:type="dxa"/>
            <w:vMerge/>
            <w:hideMark/>
          </w:tcPr>
          <w:p w:rsidR="00E47E11" w:rsidRPr="00692AB9" w:rsidRDefault="00E47E11" w:rsidP="00635DEC">
            <w:pPr>
              <w:jc w:val="both"/>
              <w:rPr>
                <w:sz w:val="24"/>
              </w:rPr>
            </w:pPr>
          </w:p>
        </w:tc>
        <w:tc>
          <w:tcPr>
            <w:tcW w:w="1142" w:type="dxa"/>
            <w:hideMark/>
          </w:tcPr>
          <w:p w:rsidR="00E47E11" w:rsidRPr="00692AB9" w:rsidRDefault="00E47E11" w:rsidP="00635DEC">
            <w:pPr>
              <w:jc w:val="both"/>
              <w:rPr>
                <w:sz w:val="24"/>
              </w:rPr>
            </w:pPr>
            <w:r w:rsidRPr="00692AB9">
              <w:rPr>
                <w:sz w:val="24"/>
              </w:rPr>
              <w:t>бюджет района</w:t>
            </w:r>
          </w:p>
        </w:tc>
        <w:tc>
          <w:tcPr>
            <w:tcW w:w="1276" w:type="dxa"/>
            <w:vMerge/>
            <w:hideMark/>
          </w:tcPr>
          <w:p w:rsidR="00E47E11" w:rsidRPr="00692AB9" w:rsidRDefault="00E47E11" w:rsidP="0088043B">
            <w:pPr>
              <w:rPr>
                <w:sz w:val="24"/>
              </w:rPr>
            </w:pPr>
          </w:p>
        </w:tc>
        <w:tc>
          <w:tcPr>
            <w:tcW w:w="8405" w:type="dxa"/>
            <w:gridSpan w:val="7"/>
            <w:vMerge/>
            <w:hideMark/>
          </w:tcPr>
          <w:p w:rsidR="00E47E11" w:rsidRPr="00692AB9" w:rsidRDefault="00E47E11" w:rsidP="0088043B">
            <w:pPr>
              <w:rPr>
                <w:sz w:val="24"/>
              </w:rPr>
            </w:pPr>
          </w:p>
        </w:tc>
      </w:tr>
      <w:tr w:rsidR="00E47E11" w:rsidRPr="00692AB9" w:rsidTr="00E47E11">
        <w:trPr>
          <w:trHeight w:val="1872"/>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635DEC">
            <w:pPr>
              <w:jc w:val="both"/>
              <w:rPr>
                <w:sz w:val="24"/>
              </w:rPr>
            </w:pPr>
          </w:p>
        </w:tc>
        <w:tc>
          <w:tcPr>
            <w:tcW w:w="1553" w:type="dxa"/>
            <w:vMerge/>
            <w:hideMark/>
          </w:tcPr>
          <w:p w:rsidR="00E47E11" w:rsidRPr="00692AB9" w:rsidRDefault="00E47E11" w:rsidP="00635DEC">
            <w:pPr>
              <w:jc w:val="both"/>
              <w:rPr>
                <w:sz w:val="24"/>
              </w:rPr>
            </w:pPr>
          </w:p>
        </w:tc>
        <w:tc>
          <w:tcPr>
            <w:tcW w:w="1142" w:type="dxa"/>
            <w:hideMark/>
          </w:tcPr>
          <w:p w:rsidR="00E47E11" w:rsidRPr="00692AB9" w:rsidRDefault="00E47E11" w:rsidP="00635DEC">
            <w:pPr>
              <w:jc w:val="both"/>
              <w:rPr>
                <w:sz w:val="24"/>
              </w:rPr>
            </w:pPr>
            <w:r w:rsidRPr="00692AB9">
              <w:rPr>
                <w:sz w:val="24"/>
              </w:rPr>
              <w:t>в том числе безво</w:t>
            </w:r>
            <w:r w:rsidRPr="00692AB9">
              <w:rPr>
                <w:sz w:val="24"/>
              </w:rPr>
              <w:t>з</w:t>
            </w:r>
            <w:r w:rsidRPr="00692AB9">
              <w:rPr>
                <w:sz w:val="24"/>
              </w:rPr>
              <w:t>мездные посту</w:t>
            </w:r>
            <w:r w:rsidRPr="00692AB9">
              <w:rPr>
                <w:sz w:val="24"/>
              </w:rPr>
              <w:t>п</w:t>
            </w:r>
            <w:r w:rsidRPr="00692AB9">
              <w:rPr>
                <w:sz w:val="24"/>
              </w:rPr>
              <w:t>ления физич</w:t>
            </w:r>
            <w:r w:rsidRPr="00692AB9">
              <w:rPr>
                <w:sz w:val="24"/>
              </w:rPr>
              <w:t>е</w:t>
            </w:r>
            <w:r w:rsidRPr="00692AB9">
              <w:rPr>
                <w:sz w:val="24"/>
              </w:rPr>
              <w:t>ских и юрид</w:t>
            </w:r>
            <w:r w:rsidRPr="00692AB9">
              <w:rPr>
                <w:sz w:val="24"/>
              </w:rPr>
              <w:t>и</w:t>
            </w:r>
            <w:r w:rsidRPr="00692AB9">
              <w:rPr>
                <w:sz w:val="24"/>
              </w:rPr>
              <w:t>ческих лиц</w:t>
            </w:r>
          </w:p>
        </w:tc>
        <w:tc>
          <w:tcPr>
            <w:tcW w:w="1276" w:type="dxa"/>
            <w:vMerge/>
            <w:hideMark/>
          </w:tcPr>
          <w:p w:rsidR="00E47E11" w:rsidRPr="00692AB9" w:rsidRDefault="00E47E11" w:rsidP="0088043B">
            <w:pPr>
              <w:rPr>
                <w:sz w:val="24"/>
              </w:rPr>
            </w:pPr>
          </w:p>
        </w:tc>
        <w:tc>
          <w:tcPr>
            <w:tcW w:w="8405" w:type="dxa"/>
            <w:gridSpan w:val="7"/>
            <w:vMerge/>
            <w:hideMark/>
          </w:tcPr>
          <w:p w:rsidR="00E47E11" w:rsidRPr="00692AB9" w:rsidRDefault="00E47E11" w:rsidP="0088043B">
            <w:pPr>
              <w:rPr>
                <w:sz w:val="24"/>
              </w:rPr>
            </w:pP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88043B">
            <w:pPr>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88043B">
            <w:pPr>
              <w:rPr>
                <w:sz w:val="24"/>
              </w:rPr>
            </w:pPr>
          </w:p>
        </w:tc>
        <w:tc>
          <w:tcPr>
            <w:tcW w:w="8405" w:type="dxa"/>
            <w:gridSpan w:val="7"/>
            <w:vMerge/>
            <w:hideMark/>
          </w:tcPr>
          <w:p w:rsidR="00E47E11" w:rsidRPr="00692AB9" w:rsidRDefault="00E47E11" w:rsidP="0088043B">
            <w:pPr>
              <w:rPr>
                <w:sz w:val="24"/>
              </w:rPr>
            </w:pP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88043B">
            <w:pPr>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88043B">
            <w:pPr>
              <w:rPr>
                <w:sz w:val="24"/>
              </w:rPr>
            </w:pPr>
          </w:p>
        </w:tc>
        <w:tc>
          <w:tcPr>
            <w:tcW w:w="8405" w:type="dxa"/>
            <w:gridSpan w:val="7"/>
            <w:vMerge/>
            <w:hideMark/>
          </w:tcPr>
          <w:p w:rsidR="00E47E11" w:rsidRPr="00692AB9" w:rsidRDefault="00E47E11" w:rsidP="0088043B">
            <w:pPr>
              <w:rPr>
                <w:sz w:val="24"/>
              </w:rPr>
            </w:pPr>
          </w:p>
        </w:tc>
      </w:tr>
      <w:tr w:rsidR="00E47E11" w:rsidRPr="00692AB9" w:rsidTr="00E47E11">
        <w:trPr>
          <w:trHeight w:val="945"/>
          <w:jc w:val="right"/>
        </w:trPr>
        <w:tc>
          <w:tcPr>
            <w:tcW w:w="1101" w:type="dxa"/>
            <w:gridSpan w:val="2"/>
            <w:hideMark/>
          </w:tcPr>
          <w:p w:rsidR="00E47E11" w:rsidRPr="00692AB9" w:rsidRDefault="00E47E11" w:rsidP="00635DEC">
            <w:pPr>
              <w:jc w:val="center"/>
              <w:rPr>
                <w:sz w:val="24"/>
              </w:rPr>
            </w:pPr>
            <w:r w:rsidRPr="00692AB9">
              <w:rPr>
                <w:sz w:val="24"/>
              </w:rPr>
              <w:t>2.1.1.</w:t>
            </w:r>
          </w:p>
        </w:tc>
        <w:tc>
          <w:tcPr>
            <w:tcW w:w="1890" w:type="dxa"/>
            <w:hideMark/>
          </w:tcPr>
          <w:p w:rsidR="00E47E11" w:rsidRPr="00692AB9" w:rsidRDefault="00E47E11" w:rsidP="00635DEC">
            <w:pPr>
              <w:jc w:val="both"/>
              <w:rPr>
                <w:sz w:val="24"/>
              </w:rPr>
            </w:pPr>
            <w:r w:rsidRPr="00692AB9">
              <w:rPr>
                <w:sz w:val="24"/>
              </w:rPr>
              <w:t>Разработка Бюджетного прогноза Ни</w:t>
            </w:r>
            <w:r w:rsidRPr="00692AB9">
              <w:rPr>
                <w:sz w:val="24"/>
              </w:rPr>
              <w:t>ж</w:t>
            </w:r>
            <w:r w:rsidRPr="00692AB9">
              <w:rPr>
                <w:sz w:val="24"/>
              </w:rPr>
              <w:t>невартовского района на до</w:t>
            </w:r>
            <w:r w:rsidRPr="00692AB9">
              <w:rPr>
                <w:sz w:val="24"/>
              </w:rPr>
              <w:t>л</w:t>
            </w:r>
            <w:r w:rsidRPr="00692AB9">
              <w:rPr>
                <w:sz w:val="24"/>
              </w:rPr>
              <w:t>госрочный п</w:t>
            </w:r>
            <w:r w:rsidRPr="00692AB9">
              <w:rPr>
                <w:sz w:val="24"/>
              </w:rPr>
              <w:t>е</w:t>
            </w:r>
            <w:r w:rsidRPr="00692AB9">
              <w:rPr>
                <w:sz w:val="24"/>
              </w:rPr>
              <w:t>риод</w:t>
            </w: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center"/>
              <w:rPr>
                <w:sz w:val="24"/>
              </w:rPr>
            </w:pPr>
            <w:r w:rsidRPr="00692AB9">
              <w:rPr>
                <w:sz w:val="24"/>
              </w:rPr>
              <w:t>х</w:t>
            </w:r>
          </w:p>
        </w:tc>
        <w:tc>
          <w:tcPr>
            <w:tcW w:w="1276" w:type="dxa"/>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p>
        </w:tc>
        <w:tc>
          <w:tcPr>
            <w:tcW w:w="1276" w:type="dxa"/>
            <w:hideMark/>
          </w:tcPr>
          <w:p w:rsidR="00E47E11" w:rsidRPr="00692AB9" w:rsidRDefault="00E47E11" w:rsidP="00635DEC">
            <w:pPr>
              <w:jc w:val="center"/>
              <w:rPr>
                <w:sz w:val="24"/>
              </w:rPr>
            </w:pPr>
          </w:p>
        </w:tc>
        <w:tc>
          <w:tcPr>
            <w:tcW w:w="1276" w:type="dxa"/>
            <w:hideMark/>
          </w:tcPr>
          <w:p w:rsidR="00E47E11" w:rsidRPr="00692AB9" w:rsidRDefault="00E47E11" w:rsidP="00635DEC">
            <w:pPr>
              <w:jc w:val="center"/>
              <w:rPr>
                <w:sz w:val="24"/>
              </w:rPr>
            </w:pPr>
          </w:p>
        </w:tc>
        <w:tc>
          <w:tcPr>
            <w:tcW w:w="1275" w:type="dxa"/>
            <w:hideMark/>
          </w:tcPr>
          <w:p w:rsidR="00E47E11" w:rsidRPr="00692AB9" w:rsidRDefault="00E47E11" w:rsidP="00635DEC">
            <w:pPr>
              <w:jc w:val="center"/>
              <w:rPr>
                <w:sz w:val="24"/>
              </w:rPr>
            </w:pPr>
          </w:p>
        </w:tc>
        <w:tc>
          <w:tcPr>
            <w:tcW w:w="1276" w:type="dxa"/>
            <w:hideMark/>
          </w:tcPr>
          <w:p w:rsidR="00E47E11" w:rsidRPr="00692AB9" w:rsidRDefault="00E47E11" w:rsidP="00635DEC">
            <w:pPr>
              <w:jc w:val="center"/>
              <w:rPr>
                <w:sz w:val="24"/>
              </w:rPr>
            </w:pPr>
          </w:p>
        </w:tc>
        <w:tc>
          <w:tcPr>
            <w:tcW w:w="942" w:type="dxa"/>
            <w:hideMark/>
          </w:tcPr>
          <w:p w:rsidR="00E47E11" w:rsidRPr="00692AB9" w:rsidRDefault="00E47E11" w:rsidP="00635DEC">
            <w:pPr>
              <w:jc w:val="center"/>
              <w:rPr>
                <w:sz w:val="24"/>
              </w:rPr>
            </w:pPr>
          </w:p>
        </w:tc>
        <w:tc>
          <w:tcPr>
            <w:tcW w:w="942" w:type="dxa"/>
            <w:hideMark/>
          </w:tcPr>
          <w:p w:rsidR="00E47E11" w:rsidRPr="00692AB9" w:rsidRDefault="00E47E11" w:rsidP="00635DEC">
            <w:pPr>
              <w:jc w:val="center"/>
              <w:rPr>
                <w:sz w:val="24"/>
              </w:rPr>
            </w:pPr>
          </w:p>
        </w:tc>
      </w:tr>
      <w:tr w:rsidR="00E47E11" w:rsidRPr="00692AB9" w:rsidTr="00E47E11">
        <w:trPr>
          <w:trHeight w:val="624"/>
          <w:jc w:val="right"/>
        </w:trPr>
        <w:tc>
          <w:tcPr>
            <w:tcW w:w="1101" w:type="dxa"/>
            <w:gridSpan w:val="2"/>
            <w:hideMark/>
          </w:tcPr>
          <w:p w:rsidR="00E47E11" w:rsidRPr="00692AB9" w:rsidRDefault="00E47E11" w:rsidP="00635DEC">
            <w:pPr>
              <w:jc w:val="center"/>
              <w:rPr>
                <w:sz w:val="24"/>
              </w:rPr>
            </w:pPr>
            <w:r w:rsidRPr="00692AB9">
              <w:rPr>
                <w:sz w:val="24"/>
              </w:rPr>
              <w:t>2.1.2.</w:t>
            </w:r>
          </w:p>
        </w:tc>
        <w:tc>
          <w:tcPr>
            <w:tcW w:w="1890" w:type="dxa"/>
            <w:hideMark/>
          </w:tcPr>
          <w:p w:rsidR="00E47E11" w:rsidRPr="00692AB9" w:rsidRDefault="00E47E11" w:rsidP="00635DEC">
            <w:pPr>
              <w:jc w:val="both"/>
              <w:rPr>
                <w:sz w:val="24"/>
              </w:rPr>
            </w:pPr>
            <w:r w:rsidRPr="00692AB9">
              <w:rPr>
                <w:sz w:val="24"/>
              </w:rPr>
              <w:t>Формирование и утверждение «программного бюджета»</w:t>
            </w: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center"/>
              <w:rPr>
                <w:sz w:val="24"/>
              </w:rPr>
            </w:pPr>
            <w:r w:rsidRPr="00692AB9">
              <w:rPr>
                <w:sz w:val="24"/>
              </w:rPr>
              <w:t>х</w:t>
            </w:r>
          </w:p>
        </w:tc>
        <w:tc>
          <w:tcPr>
            <w:tcW w:w="1276" w:type="dxa"/>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p>
        </w:tc>
        <w:tc>
          <w:tcPr>
            <w:tcW w:w="1276" w:type="dxa"/>
            <w:hideMark/>
          </w:tcPr>
          <w:p w:rsidR="00E47E11" w:rsidRPr="00692AB9" w:rsidRDefault="00E47E11" w:rsidP="00635DEC">
            <w:pPr>
              <w:jc w:val="center"/>
              <w:rPr>
                <w:sz w:val="24"/>
              </w:rPr>
            </w:pPr>
          </w:p>
        </w:tc>
        <w:tc>
          <w:tcPr>
            <w:tcW w:w="1276" w:type="dxa"/>
            <w:hideMark/>
          </w:tcPr>
          <w:p w:rsidR="00E47E11" w:rsidRPr="00692AB9" w:rsidRDefault="00E47E11" w:rsidP="00635DEC">
            <w:pPr>
              <w:jc w:val="center"/>
              <w:rPr>
                <w:sz w:val="24"/>
              </w:rPr>
            </w:pPr>
          </w:p>
        </w:tc>
        <w:tc>
          <w:tcPr>
            <w:tcW w:w="1275" w:type="dxa"/>
            <w:hideMark/>
          </w:tcPr>
          <w:p w:rsidR="00E47E11" w:rsidRPr="00692AB9" w:rsidRDefault="00E47E11" w:rsidP="00635DEC">
            <w:pPr>
              <w:jc w:val="center"/>
              <w:rPr>
                <w:sz w:val="24"/>
              </w:rPr>
            </w:pPr>
          </w:p>
        </w:tc>
        <w:tc>
          <w:tcPr>
            <w:tcW w:w="1276" w:type="dxa"/>
            <w:hideMark/>
          </w:tcPr>
          <w:p w:rsidR="00E47E11" w:rsidRPr="00692AB9" w:rsidRDefault="00E47E11" w:rsidP="00635DEC">
            <w:pPr>
              <w:jc w:val="center"/>
              <w:rPr>
                <w:sz w:val="24"/>
              </w:rPr>
            </w:pPr>
          </w:p>
        </w:tc>
        <w:tc>
          <w:tcPr>
            <w:tcW w:w="942" w:type="dxa"/>
            <w:hideMark/>
          </w:tcPr>
          <w:p w:rsidR="00E47E11" w:rsidRPr="00692AB9" w:rsidRDefault="00E47E11" w:rsidP="00635DEC">
            <w:pPr>
              <w:jc w:val="center"/>
              <w:rPr>
                <w:sz w:val="24"/>
              </w:rPr>
            </w:pPr>
          </w:p>
        </w:tc>
        <w:tc>
          <w:tcPr>
            <w:tcW w:w="942" w:type="dxa"/>
            <w:hideMark/>
          </w:tcPr>
          <w:p w:rsidR="00E47E11" w:rsidRPr="00692AB9" w:rsidRDefault="00E47E11" w:rsidP="00635DEC">
            <w:pPr>
              <w:jc w:val="center"/>
              <w:rPr>
                <w:sz w:val="24"/>
              </w:rPr>
            </w:pPr>
          </w:p>
        </w:tc>
      </w:tr>
      <w:tr w:rsidR="00E47E11" w:rsidRPr="00692AB9" w:rsidTr="00E47E11">
        <w:trPr>
          <w:trHeight w:val="1050"/>
          <w:jc w:val="right"/>
        </w:trPr>
        <w:tc>
          <w:tcPr>
            <w:tcW w:w="1101" w:type="dxa"/>
            <w:gridSpan w:val="2"/>
            <w:hideMark/>
          </w:tcPr>
          <w:p w:rsidR="00E47E11" w:rsidRPr="00692AB9" w:rsidRDefault="00E47E11" w:rsidP="00635DEC">
            <w:pPr>
              <w:jc w:val="center"/>
              <w:rPr>
                <w:sz w:val="24"/>
              </w:rPr>
            </w:pPr>
            <w:r w:rsidRPr="00692AB9">
              <w:rPr>
                <w:sz w:val="24"/>
              </w:rPr>
              <w:lastRenderedPageBreak/>
              <w:t>2.1.3.</w:t>
            </w:r>
          </w:p>
        </w:tc>
        <w:tc>
          <w:tcPr>
            <w:tcW w:w="1890" w:type="dxa"/>
            <w:hideMark/>
          </w:tcPr>
          <w:p w:rsidR="00E47E11" w:rsidRPr="00692AB9" w:rsidRDefault="00E47E11" w:rsidP="00635DEC">
            <w:pPr>
              <w:jc w:val="both"/>
              <w:rPr>
                <w:sz w:val="24"/>
              </w:rPr>
            </w:pPr>
            <w:r w:rsidRPr="00692AB9">
              <w:rPr>
                <w:sz w:val="24"/>
              </w:rPr>
              <w:t>Формирование муниципальных заданий на ок</w:t>
            </w:r>
            <w:r w:rsidRPr="00692AB9">
              <w:rPr>
                <w:sz w:val="24"/>
              </w:rPr>
              <w:t>а</w:t>
            </w:r>
            <w:r w:rsidRPr="00692AB9">
              <w:rPr>
                <w:sz w:val="24"/>
              </w:rPr>
              <w:t>зание муниц</w:t>
            </w:r>
            <w:r w:rsidRPr="00692AB9">
              <w:rPr>
                <w:sz w:val="24"/>
              </w:rPr>
              <w:t>и</w:t>
            </w:r>
            <w:r w:rsidRPr="00692AB9">
              <w:rPr>
                <w:sz w:val="24"/>
              </w:rPr>
              <w:t>пальных услуг (выполнение работ)</w:t>
            </w: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center"/>
              <w:rPr>
                <w:sz w:val="24"/>
              </w:rPr>
            </w:pPr>
            <w:r w:rsidRPr="00692AB9">
              <w:rPr>
                <w:sz w:val="24"/>
              </w:rPr>
              <w:t>х</w:t>
            </w:r>
          </w:p>
        </w:tc>
        <w:tc>
          <w:tcPr>
            <w:tcW w:w="1276" w:type="dxa"/>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p>
        </w:tc>
        <w:tc>
          <w:tcPr>
            <w:tcW w:w="1276" w:type="dxa"/>
            <w:hideMark/>
          </w:tcPr>
          <w:p w:rsidR="00E47E11" w:rsidRPr="00692AB9" w:rsidRDefault="00E47E11" w:rsidP="00635DEC">
            <w:pPr>
              <w:jc w:val="center"/>
              <w:rPr>
                <w:sz w:val="24"/>
              </w:rPr>
            </w:pPr>
          </w:p>
        </w:tc>
        <w:tc>
          <w:tcPr>
            <w:tcW w:w="1276" w:type="dxa"/>
            <w:hideMark/>
          </w:tcPr>
          <w:p w:rsidR="00E47E11" w:rsidRPr="00692AB9" w:rsidRDefault="00E47E11" w:rsidP="00635DEC">
            <w:pPr>
              <w:jc w:val="center"/>
              <w:rPr>
                <w:sz w:val="24"/>
              </w:rPr>
            </w:pPr>
          </w:p>
        </w:tc>
        <w:tc>
          <w:tcPr>
            <w:tcW w:w="1275" w:type="dxa"/>
            <w:hideMark/>
          </w:tcPr>
          <w:p w:rsidR="00E47E11" w:rsidRPr="00692AB9" w:rsidRDefault="00E47E11" w:rsidP="00635DEC">
            <w:pPr>
              <w:jc w:val="center"/>
              <w:rPr>
                <w:sz w:val="24"/>
              </w:rPr>
            </w:pPr>
          </w:p>
        </w:tc>
        <w:tc>
          <w:tcPr>
            <w:tcW w:w="1276" w:type="dxa"/>
            <w:hideMark/>
          </w:tcPr>
          <w:p w:rsidR="00E47E11" w:rsidRPr="00692AB9" w:rsidRDefault="00E47E11" w:rsidP="00635DEC">
            <w:pPr>
              <w:jc w:val="center"/>
              <w:rPr>
                <w:sz w:val="24"/>
              </w:rPr>
            </w:pPr>
          </w:p>
        </w:tc>
        <w:tc>
          <w:tcPr>
            <w:tcW w:w="942" w:type="dxa"/>
            <w:hideMark/>
          </w:tcPr>
          <w:p w:rsidR="00E47E11" w:rsidRPr="00692AB9" w:rsidRDefault="00E47E11" w:rsidP="00635DEC">
            <w:pPr>
              <w:jc w:val="center"/>
              <w:rPr>
                <w:sz w:val="24"/>
              </w:rPr>
            </w:pPr>
          </w:p>
        </w:tc>
        <w:tc>
          <w:tcPr>
            <w:tcW w:w="942" w:type="dxa"/>
            <w:hideMark/>
          </w:tcPr>
          <w:p w:rsidR="00E47E11" w:rsidRPr="00692AB9" w:rsidRDefault="00E47E11" w:rsidP="00635DEC">
            <w:pPr>
              <w:jc w:val="center"/>
              <w:rPr>
                <w:sz w:val="24"/>
              </w:rPr>
            </w:pPr>
          </w:p>
        </w:tc>
      </w:tr>
      <w:tr w:rsidR="00E47E11" w:rsidRPr="00692AB9" w:rsidTr="00E47E11">
        <w:trPr>
          <w:trHeight w:val="312"/>
          <w:jc w:val="right"/>
        </w:trPr>
        <w:tc>
          <w:tcPr>
            <w:tcW w:w="1101" w:type="dxa"/>
            <w:gridSpan w:val="2"/>
            <w:vMerge w:val="restart"/>
            <w:hideMark/>
          </w:tcPr>
          <w:p w:rsidR="00E47E11" w:rsidRPr="00692AB9" w:rsidRDefault="00E47E11" w:rsidP="00635DEC">
            <w:pPr>
              <w:jc w:val="center"/>
              <w:rPr>
                <w:sz w:val="24"/>
              </w:rPr>
            </w:pPr>
            <w:r w:rsidRPr="00692AB9">
              <w:rPr>
                <w:sz w:val="24"/>
              </w:rPr>
              <w:t>2.2.</w:t>
            </w:r>
          </w:p>
        </w:tc>
        <w:tc>
          <w:tcPr>
            <w:tcW w:w="1890" w:type="dxa"/>
            <w:vMerge w:val="restart"/>
            <w:hideMark/>
          </w:tcPr>
          <w:p w:rsidR="00E47E11" w:rsidRPr="00692AB9" w:rsidRDefault="00E47E11" w:rsidP="00635DEC">
            <w:pPr>
              <w:jc w:val="both"/>
              <w:rPr>
                <w:sz w:val="24"/>
              </w:rPr>
            </w:pPr>
            <w:r w:rsidRPr="00692AB9">
              <w:rPr>
                <w:sz w:val="24"/>
              </w:rPr>
              <w:t>Нормативное правовое рег</w:t>
            </w:r>
            <w:r w:rsidRPr="00692AB9">
              <w:rPr>
                <w:sz w:val="24"/>
              </w:rPr>
              <w:t>у</w:t>
            </w:r>
            <w:r w:rsidRPr="00692AB9">
              <w:rPr>
                <w:sz w:val="24"/>
              </w:rPr>
              <w:t>лирование в сфере бюдже</w:t>
            </w:r>
            <w:r w:rsidRPr="00692AB9">
              <w:rPr>
                <w:sz w:val="24"/>
              </w:rPr>
              <w:t>т</w:t>
            </w:r>
            <w:r w:rsidRPr="00692AB9">
              <w:rPr>
                <w:sz w:val="24"/>
              </w:rPr>
              <w:t>ного процесса и его соверше</w:t>
            </w:r>
            <w:r w:rsidRPr="00692AB9">
              <w:rPr>
                <w:sz w:val="24"/>
              </w:rPr>
              <w:t>н</w:t>
            </w:r>
            <w:r w:rsidRPr="00692AB9">
              <w:rPr>
                <w:sz w:val="24"/>
              </w:rPr>
              <w:t>ствование</w:t>
            </w:r>
          </w:p>
        </w:tc>
        <w:tc>
          <w:tcPr>
            <w:tcW w:w="1553" w:type="dxa"/>
            <w:vMerge w:val="restart"/>
            <w:hideMark/>
          </w:tcPr>
          <w:p w:rsidR="00E47E11" w:rsidRPr="00692AB9" w:rsidRDefault="00E47E11" w:rsidP="00635DEC">
            <w:pPr>
              <w:jc w:val="both"/>
              <w:rPr>
                <w:sz w:val="24"/>
              </w:rPr>
            </w:pPr>
            <w:r>
              <w:rPr>
                <w:sz w:val="24"/>
              </w:rPr>
              <w:t>д</w:t>
            </w:r>
            <w:r w:rsidRPr="00692AB9">
              <w:rPr>
                <w:sz w:val="24"/>
              </w:rPr>
              <w:t>епартамент финансов администр</w:t>
            </w:r>
            <w:r w:rsidRPr="00692AB9">
              <w:rPr>
                <w:sz w:val="24"/>
              </w:rPr>
              <w:t>а</w:t>
            </w:r>
            <w:r w:rsidRPr="00692AB9">
              <w:rPr>
                <w:sz w:val="24"/>
              </w:rPr>
              <w:t>ции района</w:t>
            </w:r>
          </w:p>
        </w:tc>
        <w:tc>
          <w:tcPr>
            <w:tcW w:w="1142" w:type="dxa"/>
            <w:hideMark/>
          </w:tcPr>
          <w:p w:rsidR="00E47E11" w:rsidRPr="00692AB9" w:rsidRDefault="00E47E11" w:rsidP="00635DEC">
            <w:pPr>
              <w:jc w:val="both"/>
              <w:rPr>
                <w:sz w:val="24"/>
              </w:rPr>
            </w:pPr>
            <w:r w:rsidRPr="00692AB9">
              <w:rPr>
                <w:sz w:val="24"/>
              </w:rPr>
              <w:t>всего</w:t>
            </w:r>
          </w:p>
        </w:tc>
        <w:tc>
          <w:tcPr>
            <w:tcW w:w="1276" w:type="dxa"/>
            <w:vMerge w:val="restart"/>
            <w:hideMark/>
          </w:tcPr>
          <w:p w:rsidR="00E47E11" w:rsidRDefault="00E47E11" w:rsidP="00635DEC">
            <w:pPr>
              <w:jc w:val="both"/>
              <w:rPr>
                <w:sz w:val="24"/>
              </w:rPr>
            </w:pPr>
            <w:r w:rsidRPr="00692AB9">
              <w:rPr>
                <w:sz w:val="24"/>
              </w:rPr>
              <w:t>непосре</w:t>
            </w:r>
            <w:r w:rsidRPr="00692AB9">
              <w:rPr>
                <w:sz w:val="24"/>
              </w:rPr>
              <w:t>д</w:t>
            </w:r>
            <w:r w:rsidRPr="00692AB9">
              <w:rPr>
                <w:sz w:val="24"/>
              </w:rPr>
              <w:t>ственные результ</w:t>
            </w:r>
            <w:r w:rsidRPr="00692AB9">
              <w:rPr>
                <w:sz w:val="24"/>
              </w:rPr>
              <w:t>а</w:t>
            </w:r>
            <w:r w:rsidRPr="00692AB9">
              <w:rPr>
                <w:sz w:val="24"/>
              </w:rPr>
              <w:t xml:space="preserve">ты: </w:t>
            </w:r>
          </w:p>
          <w:p w:rsidR="00E47E11" w:rsidRPr="00692AB9" w:rsidRDefault="00E47E11" w:rsidP="00635DEC">
            <w:pPr>
              <w:jc w:val="both"/>
              <w:rPr>
                <w:sz w:val="24"/>
              </w:rPr>
            </w:pPr>
            <w:r w:rsidRPr="00692AB9">
              <w:rPr>
                <w:sz w:val="24"/>
              </w:rPr>
              <w:t>пункты 7, 10, 11, 16; конечные результ</w:t>
            </w:r>
            <w:r w:rsidRPr="00692AB9">
              <w:rPr>
                <w:sz w:val="24"/>
              </w:rPr>
              <w:t>а</w:t>
            </w:r>
            <w:r w:rsidRPr="00692AB9">
              <w:rPr>
                <w:sz w:val="24"/>
              </w:rPr>
              <w:t>ты: пун</w:t>
            </w:r>
            <w:r w:rsidRPr="00692AB9">
              <w:rPr>
                <w:sz w:val="24"/>
              </w:rPr>
              <w:t>к</w:t>
            </w:r>
            <w:r w:rsidRPr="00692AB9">
              <w:rPr>
                <w:sz w:val="24"/>
              </w:rPr>
              <w:t>ты 6, 7, 8</w:t>
            </w:r>
          </w:p>
        </w:tc>
        <w:tc>
          <w:tcPr>
            <w:tcW w:w="8405" w:type="dxa"/>
            <w:gridSpan w:val="7"/>
            <w:vMerge w:val="restart"/>
            <w:hideMark/>
          </w:tcPr>
          <w:p w:rsidR="00E47E11" w:rsidRPr="00692AB9" w:rsidRDefault="00E47E11" w:rsidP="00635DEC">
            <w:pPr>
              <w:jc w:val="both"/>
              <w:rPr>
                <w:sz w:val="24"/>
              </w:rPr>
            </w:pPr>
            <w:r w:rsidRPr="00692AB9">
              <w:rPr>
                <w:sz w:val="24"/>
              </w:rPr>
              <w:t>за счет финансирования основной деятельности ответственного исполнителя  муниципальной программы</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88043B">
            <w:pPr>
              <w:rPr>
                <w:sz w:val="24"/>
              </w:rPr>
            </w:pPr>
          </w:p>
        </w:tc>
        <w:tc>
          <w:tcPr>
            <w:tcW w:w="8405" w:type="dxa"/>
            <w:gridSpan w:val="7"/>
            <w:vMerge/>
            <w:hideMark/>
          </w:tcPr>
          <w:p w:rsidR="00E47E11" w:rsidRPr="00692AB9" w:rsidRDefault="00E47E11" w:rsidP="0088043B">
            <w:pPr>
              <w:rPr>
                <w:sz w:val="24"/>
              </w:rPr>
            </w:pP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88043B">
            <w:pPr>
              <w:rPr>
                <w:sz w:val="24"/>
              </w:rPr>
            </w:pPr>
          </w:p>
        </w:tc>
        <w:tc>
          <w:tcPr>
            <w:tcW w:w="8405" w:type="dxa"/>
            <w:gridSpan w:val="7"/>
            <w:vMerge/>
            <w:hideMark/>
          </w:tcPr>
          <w:p w:rsidR="00E47E11" w:rsidRPr="00692AB9" w:rsidRDefault="00E47E11" w:rsidP="0088043B">
            <w:pPr>
              <w:rPr>
                <w:sz w:val="24"/>
              </w:rPr>
            </w:pPr>
          </w:p>
        </w:tc>
      </w:tr>
      <w:tr w:rsidR="00E47E11" w:rsidRPr="00692AB9" w:rsidTr="00E47E11">
        <w:trPr>
          <w:trHeight w:val="312"/>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бюджет района</w:t>
            </w:r>
          </w:p>
        </w:tc>
        <w:tc>
          <w:tcPr>
            <w:tcW w:w="1276" w:type="dxa"/>
            <w:vMerge/>
            <w:hideMark/>
          </w:tcPr>
          <w:p w:rsidR="00E47E11" w:rsidRPr="00692AB9" w:rsidRDefault="00E47E11" w:rsidP="0088043B">
            <w:pPr>
              <w:rPr>
                <w:sz w:val="24"/>
              </w:rPr>
            </w:pPr>
          </w:p>
        </w:tc>
        <w:tc>
          <w:tcPr>
            <w:tcW w:w="8405" w:type="dxa"/>
            <w:gridSpan w:val="7"/>
            <w:vMerge/>
            <w:hideMark/>
          </w:tcPr>
          <w:p w:rsidR="00E47E11" w:rsidRPr="00692AB9" w:rsidRDefault="00E47E11" w:rsidP="0088043B">
            <w:pPr>
              <w:rPr>
                <w:sz w:val="24"/>
              </w:rPr>
            </w:pPr>
          </w:p>
        </w:tc>
      </w:tr>
      <w:tr w:rsidR="00E47E11" w:rsidRPr="00692AB9" w:rsidTr="00E47E11">
        <w:trPr>
          <w:trHeight w:val="1872"/>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в том числе безво</w:t>
            </w:r>
            <w:r w:rsidRPr="00692AB9">
              <w:rPr>
                <w:sz w:val="24"/>
              </w:rPr>
              <w:t>з</w:t>
            </w:r>
            <w:r w:rsidRPr="00692AB9">
              <w:rPr>
                <w:sz w:val="24"/>
              </w:rPr>
              <w:t>мездные посту</w:t>
            </w:r>
            <w:r w:rsidRPr="00692AB9">
              <w:rPr>
                <w:sz w:val="24"/>
              </w:rPr>
              <w:t>п</w:t>
            </w:r>
            <w:r w:rsidRPr="00692AB9">
              <w:rPr>
                <w:sz w:val="24"/>
              </w:rPr>
              <w:t>ления физич</w:t>
            </w:r>
            <w:r w:rsidRPr="00692AB9">
              <w:rPr>
                <w:sz w:val="24"/>
              </w:rPr>
              <w:t>е</w:t>
            </w:r>
            <w:r w:rsidRPr="00692AB9">
              <w:rPr>
                <w:sz w:val="24"/>
              </w:rPr>
              <w:t>ских и юрид</w:t>
            </w:r>
            <w:r w:rsidRPr="00692AB9">
              <w:rPr>
                <w:sz w:val="24"/>
              </w:rPr>
              <w:t>и</w:t>
            </w:r>
            <w:r w:rsidRPr="00692AB9">
              <w:rPr>
                <w:sz w:val="24"/>
              </w:rPr>
              <w:t>ческих лиц</w:t>
            </w:r>
          </w:p>
        </w:tc>
        <w:tc>
          <w:tcPr>
            <w:tcW w:w="1276" w:type="dxa"/>
            <w:vMerge/>
            <w:hideMark/>
          </w:tcPr>
          <w:p w:rsidR="00E47E11" w:rsidRPr="00692AB9" w:rsidRDefault="00E47E11" w:rsidP="0088043B">
            <w:pPr>
              <w:rPr>
                <w:sz w:val="24"/>
              </w:rPr>
            </w:pPr>
          </w:p>
        </w:tc>
        <w:tc>
          <w:tcPr>
            <w:tcW w:w="8405" w:type="dxa"/>
            <w:gridSpan w:val="7"/>
            <w:vMerge/>
            <w:hideMark/>
          </w:tcPr>
          <w:p w:rsidR="00E47E11" w:rsidRPr="00692AB9" w:rsidRDefault="00E47E11" w:rsidP="0088043B">
            <w:pPr>
              <w:rPr>
                <w:sz w:val="24"/>
              </w:rPr>
            </w:pPr>
          </w:p>
        </w:tc>
      </w:tr>
      <w:tr w:rsidR="00E47E11" w:rsidRPr="00692AB9" w:rsidTr="00E47E11">
        <w:trPr>
          <w:trHeight w:val="273"/>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88043B">
            <w:pPr>
              <w:rPr>
                <w:sz w:val="24"/>
              </w:rPr>
            </w:pPr>
          </w:p>
        </w:tc>
        <w:tc>
          <w:tcPr>
            <w:tcW w:w="8405" w:type="dxa"/>
            <w:gridSpan w:val="7"/>
            <w:vMerge/>
            <w:hideMark/>
          </w:tcPr>
          <w:p w:rsidR="00E47E11" w:rsidRPr="00692AB9" w:rsidRDefault="00E47E11" w:rsidP="0088043B">
            <w:pPr>
              <w:rPr>
                <w:sz w:val="24"/>
              </w:rPr>
            </w:pP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88043B">
            <w:pPr>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lastRenderedPageBreak/>
              <w:t>жетные исто</w:t>
            </w:r>
            <w:r w:rsidRPr="00692AB9">
              <w:rPr>
                <w:sz w:val="24"/>
              </w:rPr>
              <w:t>ч</w:t>
            </w:r>
            <w:r w:rsidRPr="00692AB9">
              <w:rPr>
                <w:sz w:val="24"/>
              </w:rPr>
              <w:t>ники</w:t>
            </w:r>
          </w:p>
        </w:tc>
        <w:tc>
          <w:tcPr>
            <w:tcW w:w="1276" w:type="dxa"/>
            <w:vMerge/>
            <w:hideMark/>
          </w:tcPr>
          <w:p w:rsidR="00E47E11" w:rsidRPr="00692AB9" w:rsidRDefault="00E47E11" w:rsidP="0088043B">
            <w:pPr>
              <w:rPr>
                <w:sz w:val="24"/>
              </w:rPr>
            </w:pPr>
          </w:p>
        </w:tc>
        <w:tc>
          <w:tcPr>
            <w:tcW w:w="8405" w:type="dxa"/>
            <w:gridSpan w:val="7"/>
            <w:vMerge/>
            <w:hideMark/>
          </w:tcPr>
          <w:p w:rsidR="00E47E11" w:rsidRPr="00692AB9" w:rsidRDefault="00E47E11" w:rsidP="0088043B">
            <w:pPr>
              <w:rPr>
                <w:sz w:val="24"/>
              </w:rPr>
            </w:pPr>
          </w:p>
        </w:tc>
      </w:tr>
      <w:tr w:rsidR="00E47E11" w:rsidRPr="00692AB9" w:rsidTr="00E47E11">
        <w:trPr>
          <w:trHeight w:val="945"/>
          <w:jc w:val="right"/>
        </w:trPr>
        <w:tc>
          <w:tcPr>
            <w:tcW w:w="1101" w:type="dxa"/>
            <w:gridSpan w:val="2"/>
            <w:hideMark/>
          </w:tcPr>
          <w:p w:rsidR="00E47E11" w:rsidRPr="00692AB9" w:rsidRDefault="00E47E11" w:rsidP="00635DEC">
            <w:pPr>
              <w:jc w:val="center"/>
              <w:rPr>
                <w:sz w:val="24"/>
              </w:rPr>
            </w:pPr>
            <w:r w:rsidRPr="00692AB9">
              <w:rPr>
                <w:sz w:val="24"/>
              </w:rPr>
              <w:lastRenderedPageBreak/>
              <w:t>2.2.1.</w:t>
            </w:r>
          </w:p>
        </w:tc>
        <w:tc>
          <w:tcPr>
            <w:tcW w:w="1890" w:type="dxa"/>
            <w:hideMark/>
          </w:tcPr>
          <w:p w:rsidR="00E47E11" w:rsidRPr="00692AB9" w:rsidRDefault="00E47E11" w:rsidP="00635DEC">
            <w:pPr>
              <w:jc w:val="both"/>
              <w:rPr>
                <w:sz w:val="24"/>
              </w:rPr>
            </w:pPr>
            <w:r w:rsidRPr="00692AB9">
              <w:rPr>
                <w:sz w:val="24"/>
              </w:rPr>
              <w:t>Совершенств</w:t>
            </w:r>
            <w:r w:rsidRPr="00692AB9">
              <w:rPr>
                <w:sz w:val="24"/>
              </w:rPr>
              <w:t>о</w:t>
            </w:r>
            <w:r w:rsidRPr="00692AB9">
              <w:rPr>
                <w:sz w:val="24"/>
              </w:rPr>
              <w:t>вание норм</w:t>
            </w:r>
            <w:r w:rsidRPr="00692AB9">
              <w:rPr>
                <w:sz w:val="24"/>
              </w:rPr>
              <w:t>а</w:t>
            </w:r>
            <w:r w:rsidRPr="00692AB9">
              <w:rPr>
                <w:sz w:val="24"/>
              </w:rPr>
              <w:t>тивного прав</w:t>
            </w:r>
            <w:r w:rsidRPr="00692AB9">
              <w:rPr>
                <w:sz w:val="24"/>
              </w:rPr>
              <w:t>о</w:t>
            </w:r>
            <w:r w:rsidRPr="00692AB9">
              <w:rPr>
                <w:sz w:val="24"/>
              </w:rPr>
              <w:t>вого регулир</w:t>
            </w:r>
            <w:r w:rsidRPr="00692AB9">
              <w:rPr>
                <w:sz w:val="24"/>
              </w:rPr>
              <w:t>о</w:t>
            </w:r>
            <w:r w:rsidRPr="00692AB9">
              <w:rPr>
                <w:sz w:val="24"/>
              </w:rPr>
              <w:t>вания в сфере бюджетного процесса</w:t>
            </w: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center"/>
              <w:rPr>
                <w:sz w:val="24"/>
              </w:rPr>
            </w:pPr>
            <w:r w:rsidRPr="00692AB9">
              <w:rPr>
                <w:sz w:val="24"/>
              </w:rPr>
              <w:t>х</w:t>
            </w:r>
          </w:p>
        </w:tc>
        <w:tc>
          <w:tcPr>
            <w:tcW w:w="1276" w:type="dxa"/>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p>
        </w:tc>
        <w:tc>
          <w:tcPr>
            <w:tcW w:w="1276" w:type="dxa"/>
            <w:hideMark/>
          </w:tcPr>
          <w:p w:rsidR="00E47E11" w:rsidRPr="00692AB9" w:rsidRDefault="00E47E11" w:rsidP="00635DEC">
            <w:pPr>
              <w:jc w:val="center"/>
              <w:rPr>
                <w:sz w:val="24"/>
              </w:rPr>
            </w:pPr>
          </w:p>
        </w:tc>
        <w:tc>
          <w:tcPr>
            <w:tcW w:w="1276" w:type="dxa"/>
            <w:hideMark/>
          </w:tcPr>
          <w:p w:rsidR="00E47E11" w:rsidRPr="00692AB9" w:rsidRDefault="00E47E11" w:rsidP="00635DEC">
            <w:pPr>
              <w:jc w:val="center"/>
              <w:rPr>
                <w:sz w:val="24"/>
              </w:rPr>
            </w:pPr>
          </w:p>
        </w:tc>
        <w:tc>
          <w:tcPr>
            <w:tcW w:w="1275" w:type="dxa"/>
            <w:hideMark/>
          </w:tcPr>
          <w:p w:rsidR="00E47E11" w:rsidRPr="00692AB9" w:rsidRDefault="00E47E11" w:rsidP="00635DEC">
            <w:pPr>
              <w:jc w:val="center"/>
              <w:rPr>
                <w:sz w:val="24"/>
              </w:rPr>
            </w:pPr>
          </w:p>
        </w:tc>
        <w:tc>
          <w:tcPr>
            <w:tcW w:w="1276" w:type="dxa"/>
            <w:hideMark/>
          </w:tcPr>
          <w:p w:rsidR="00E47E11" w:rsidRPr="00692AB9" w:rsidRDefault="00E47E11" w:rsidP="00635DEC">
            <w:pPr>
              <w:jc w:val="center"/>
              <w:rPr>
                <w:sz w:val="24"/>
              </w:rPr>
            </w:pPr>
          </w:p>
        </w:tc>
        <w:tc>
          <w:tcPr>
            <w:tcW w:w="942" w:type="dxa"/>
            <w:hideMark/>
          </w:tcPr>
          <w:p w:rsidR="00E47E11" w:rsidRPr="00692AB9" w:rsidRDefault="00E47E11" w:rsidP="00635DEC">
            <w:pPr>
              <w:jc w:val="center"/>
              <w:rPr>
                <w:sz w:val="24"/>
              </w:rPr>
            </w:pPr>
          </w:p>
        </w:tc>
        <w:tc>
          <w:tcPr>
            <w:tcW w:w="942" w:type="dxa"/>
            <w:hideMark/>
          </w:tcPr>
          <w:p w:rsidR="00E47E11" w:rsidRPr="00692AB9" w:rsidRDefault="00E47E11" w:rsidP="00635DEC">
            <w:pPr>
              <w:jc w:val="center"/>
              <w:rPr>
                <w:sz w:val="24"/>
              </w:rPr>
            </w:pPr>
          </w:p>
        </w:tc>
      </w:tr>
      <w:tr w:rsidR="00E47E11" w:rsidRPr="00692AB9" w:rsidTr="00E47E11">
        <w:trPr>
          <w:trHeight w:val="1248"/>
          <w:jc w:val="right"/>
        </w:trPr>
        <w:tc>
          <w:tcPr>
            <w:tcW w:w="1101" w:type="dxa"/>
            <w:gridSpan w:val="2"/>
            <w:hideMark/>
          </w:tcPr>
          <w:p w:rsidR="00E47E11" w:rsidRPr="00692AB9" w:rsidRDefault="00E47E11" w:rsidP="00635DEC">
            <w:pPr>
              <w:jc w:val="center"/>
              <w:rPr>
                <w:sz w:val="24"/>
              </w:rPr>
            </w:pPr>
            <w:r w:rsidRPr="00692AB9">
              <w:rPr>
                <w:sz w:val="24"/>
              </w:rPr>
              <w:t>2.2.2.</w:t>
            </w:r>
          </w:p>
        </w:tc>
        <w:tc>
          <w:tcPr>
            <w:tcW w:w="1890" w:type="dxa"/>
            <w:hideMark/>
          </w:tcPr>
          <w:p w:rsidR="00E47E11" w:rsidRPr="00692AB9" w:rsidRDefault="00E47E11" w:rsidP="00635DEC">
            <w:pPr>
              <w:jc w:val="both"/>
              <w:rPr>
                <w:sz w:val="24"/>
              </w:rPr>
            </w:pPr>
            <w:r w:rsidRPr="00692AB9">
              <w:rPr>
                <w:sz w:val="24"/>
              </w:rPr>
              <w:t>Организация планирования, исполнения бюджета ра</w:t>
            </w:r>
            <w:r w:rsidRPr="00692AB9">
              <w:rPr>
                <w:sz w:val="24"/>
              </w:rPr>
              <w:t>й</w:t>
            </w:r>
            <w:r w:rsidRPr="00692AB9">
              <w:rPr>
                <w:sz w:val="24"/>
              </w:rPr>
              <w:t>она и формир</w:t>
            </w:r>
            <w:r w:rsidRPr="00692AB9">
              <w:rPr>
                <w:sz w:val="24"/>
              </w:rPr>
              <w:t>о</w:t>
            </w:r>
            <w:r w:rsidRPr="00692AB9">
              <w:rPr>
                <w:sz w:val="24"/>
              </w:rPr>
              <w:t>вание отчетн</w:t>
            </w:r>
            <w:r w:rsidRPr="00692AB9">
              <w:rPr>
                <w:sz w:val="24"/>
              </w:rPr>
              <w:t>о</w:t>
            </w:r>
            <w:r w:rsidRPr="00692AB9">
              <w:rPr>
                <w:sz w:val="24"/>
              </w:rPr>
              <w:t>сти об исполн</w:t>
            </w:r>
            <w:r w:rsidRPr="00692AB9">
              <w:rPr>
                <w:sz w:val="24"/>
              </w:rPr>
              <w:t>е</w:t>
            </w:r>
            <w:r w:rsidRPr="00692AB9">
              <w:rPr>
                <w:sz w:val="24"/>
              </w:rPr>
              <w:t>нии бюджета района</w:t>
            </w: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center"/>
              <w:rPr>
                <w:sz w:val="24"/>
              </w:rPr>
            </w:pPr>
            <w:r w:rsidRPr="00692AB9">
              <w:rPr>
                <w:sz w:val="24"/>
              </w:rPr>
              <w:t>х</w:t>
            </w:r>
          </w:p>
        </w:tc>
        <w:tc>
          <w:tcPr>
            <w:tcW w:w="1276" w:type="dxa"/>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p>
        </w:tc>
        <w:tc>
          <w:tcPr>
            <w:tcW w:w="1276" w:type="dxa"/>
            <w:hideMark/>
          </w:tcPr>
          <w:p w:rsidR="00E47E11" w:rsidRPr="00692AB9" w:rsidRDefault="00E47E11" w:rsidP="00635DEC">
            <w:pPr>
              <w:jc w:val="center"/>
              <w:rPr>
                <w:sz w:val="24"/>
              </w:rPr>
            </w:pPr>
          </w:p>
        </w:tc>
        <w:tc>
          <w:tcPr>
            <w:tcW w:w="1276" w:type="dxa"/>
            <w:hideMark/>
          </w:tcPr>
          <w:p w:rsidR="00E47E11" w:rsidRPr="00692AB9" w:rsidRDefault="00E47E11" w:rsidP="00635DEC">
            <w:pPr>
              <w:jc w:val="center"/>
              <w:rPr>
                <w:sz w:val="24"/>
              </w:rPr>
            </w:pPr>
          </w:p>
        </w:tc>
        <w:tc>
          <w:tcPr>
            <w:tcW w:w="1275" w:type="dxa"/>
            <w:hideMark/>
          </w:tcPr>
          <w:p w:rsidR="00E47E11" w:rsidRPr="00692AB9" w:rsidRDefault="00E47E11" w:rsidP="00635DEC">
            <w:pPr>
              <w:jc w:val="center"/>
              <w:rPr>
                <w:sz w:val="24"/>
              </w:rPr>
            </w:pPr>
          </w:p>
        </w:tc>
        <w:tc>
          <w:tcPr>
            <w:tcW w:w="1276" w:type="dxa"/>
            <w:hideMark/>
          </w:tcPr>
          <w:p w:rsidR="00E47E11" w:rsidRPr="00692AB9" w:rsidRDefault="00E47E11" w:rsidP="00635DEC">
            <w:pPr>
              <w:jc w:val="center"/>
              <w:rPr>
                <w:sz w:val="24"/>
              </w:rPr>
            </w:pPr>
          </w:p>
        </w:tc>
        <w:tc>
          <w:tcPr>
            <w:tcW w:w="942" w:type="dxa"/>
            <w:hideMark/>
          </w:tcPr>
          <w:p w:rsidR="00E47E11" w:rsidRPr="00692AB9" w:rsidRDefault="00E47E11" w:rsidP="00635DEC">
            <w:pPr>
              <w:jc w:val="center"/>
              <w:rPr>
                <w:sz w:val="24"/>
              </w:rPr>
            </w:pPr>
          </w:p>
        </w:tc>
        <w:tc>
          <w:tcPr>
            <w:tcW w:w="942" w:type="dxa"/>
            <w:hideMark/>
          </w:tcPr>
          <w:p w:rsidR="00E47E11" w:rsidRPr="00692AB9" w:rsidRDefault="00E47E11" w:rsidP="00635DEC">
            <w:pPr>
              <w:jc w:val="center"/>
              <w:rPr>
                <w:sz w:val="24"/>
              </w:rPr>
            </w:pPr>
          </w:p>
        </w:tc>
      </w:tr>
      <w:tr w:rsidR="00E47E11" w:rsidRPr="00692AB9" w:rsidTr="00E47E11">
        <w:trPr>
          <w:trHeight w:val="1124"/>
          <w:jc w:val="right"/>
        </w:trPr>
        <w:tc>
          <w:tcPr>
            <w:tcW w:w="1101" w:type="dxa"/>
            <w:gridSpan w:val="2"/>
            <w:hideMark/>
          </w:tcPr>
          <w:p w:rsidR="00E47E11" w:rsidRPr="00692AB9" w:rsidRDefault="00E47E11" w:rsidP="00635DEC">
            <w:pPr>
              <w:jc w:val="center"/>
              <w:rPr>
                <w:sz w:val="24"/>
              </w:rPr>
            </w:pPr>
            <w:r w:rsidRPr="00692AB9">
              <w:rPr>
                <w:sz w:val="24"/>
              </w:rPr>
              <w:t>2.2.3.</w:t>
            </w:r>
          </w:p>
        </w:tc>
        <w:tc>
          <w:tcPr>
            <w:tcW w:w="1890" w:type="dxa"/>
            <w:hideMark/>
          </w:tcPr>
          <w:p w:rsidR="00E47E11" w:rsidRPr="00692AB9" w:rsidRDefault="00E47E11" w:rsidP="00635DEC">
            <w:pPr>
              <w:jc w:val="both"/>
              <w:rPr>
                <w:sz w:val="24"/>
              </w:rPr>
            </w:pPr>
            <w:r w:rsidRPr="00692AB9">
              <w:rPr>
                <w:sz w:val="24"/>
              </w:rPr>
              <w:t>Совершенств</w:t>
            </w:r>
            <w:r w:rsidRPr="00692AB9">
              <w:rPr>
                <w:sz w:val="24"/>
              </w:rPr>
              <w:t>о</w:t>
            </w:r>
            <w:r w:rsidRPr="00692AB9">
              <w:rPr>
                <w:sz w:val="24"/>
              </w:rPr>
              <w:t>вание системы оценки качества финансового менеджмента, осуществляем</w:t>
            </w:r>
            <w:r w:rsidRPr="00692AB9">
              <w:rPr>
                <w:sz w:val="24"/>
              </w:rPr>
              <w:t>о</w:t>
            </w:r>
            <w:r w:rsidRPr="00692AB9">
              <w:rPr>
                <w:sz w:val="24"/>
              </w:rPr>
              <w:t>го главными распорядител</w:t>
            </w:r>
            <w:r w:rsidRPr="00692AB9">
              <w:rPr>
                <w:sz w:val="24"/>
              </w:rPr>
              <w:t>я</w:t>
            </w:r>
            <w:r w:rsidRPr="00692AB9">
              <w:rPr>
                <w:sz w:val="24"/>
              </w:rPr>
              <w:t>ми средств бюджета ра</w:t>
            </w:r>
            <w:r w:rsidRPr="00692AB9">
              <w:rPr>
                <w:sz w:val="24"/>
              </w:rPr>
              <w:t>й</w:t>
            </w:r>
            <w:r w:rsidRPr="00692AB9">
              <w:rPr>
                <w:sz w:val="24"/>
              </w:rPr>
              <w:t>она, главными администрат</w:t>
            </w:r>
            <w:r w:rsidRPr="00692AB9">
              <w:rPr>
                <w:sz w:val="24"/>
              </w:rPr>
              <w:t>о</w:t>
            </w:r>
            <w:r w:rsidRPr="00692AB9">
              <w:rPr>
                <w:sz w:val="24"/>
              </w:rPr>
              <w:t>рами доходов бюджета ра</w:t>
            </w:r>
            <w:r w:rsidRPr="00692AB9">
              <w:rPr>
                <w:sz w:val="24"/>
              </w:rPr>
              <w:t>й</w:t>
            </w:r>
            <w:r w:rsidRPr="00692AB9">
              <w:rPr>
                <w:sz w:val="24"/>
              </w:rPr>
              <w:t>она</w:t>
            </w: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center"/>
              <w:rPr>
                <w:sz w:val="24"/>
              </w:rPr>
            </w:pPr>
            <w:r w:rsidRPr="00692AB9">
              <w:rPr>
                <w:sz w:val="24"/>
              </w:rPr>
              <w:t>х</w:t>
            </w:r>
          </w:p>
        </w:tc>
        <w:tc>
          <w:tcPr>
            <w:tcW w:w="1276" w:type="dxa"/>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p>
        </w:tc>
        <w:tc>
          <w:tcPr>
            <w:tcW w:w="1276" w:type="dxa"/>
            <w:hideMark/>
          </w:tcPr>
          <w:p w:rsidR="00E47E11" w:rsidRPr="00692AB9" w:rsidRDefault="00E47E11" w:rsidP="00635DEC">
            <w:pPr>
              <w:jc w:val="center"/>
              <w:rPr>
                <w:sz w:val="24"/>
              </w:rPr>
            </w:pPr>
          </w:p>
        </w:tc>
        <w:tc>
          <w:tcPr>
            <w:tcW w:w="1276" w:type="dxa"/>
            <w:hideMark/>
          </w:tcPr>
          <w:p w:rsidR="00E47E11" w:rsidRPr="00692AB9" w:rsidRDefault="00E47E11" w:rsidP="00635DEC">
            <w:pPr>
              <w:jc w:val="center"/>
              <w:rPr>
                <w:sz w:val="24"/>
              </w:rPr>
            </w:pPr>
          </w:p>
        </w:tc>
        <w:tc>
          <w:tcPr>
            <w:tcW w:w="1275" w:type="dxa"/>
            <w:hideMark/>
          </w:tcPr>
          <w:p w:rsidR="00E47E11" w:rsidRPr="00692AB9" w:rsidRDefault="00E47E11" w:rsidP="00635DEC">
            <w:pPr>
              <w:jc w:val="center"/>
              <w:rPr>
                <w:sz w:val="24"/>
              </w:rPr>
            </w:pPr>
          </w:p>
        </w:tc>
        <w:tc>
          <w:tcPr>
            <w:tcW w:w="1276" w:type="dxa"/>
            <w:hideMark/>
          </w:tcPr>
          <w:p w:rsidR="00E47E11" w:rsidRPr="00692AB9" w:rsidRDefault="00E47E11" w:rsidP="00635DEC">
            <w:pPr>
              <w:jc w:val="center"/>
              <w:rPr>
                <w:sz w:val="24"/>
              </w:rPr>
            </w:pPr>
          </w:p>
        </w:tc>
        <w:tc>
          <w:tcPr>
            <w:tcW w:w="942" w:type="dxa"/>
            <w:hideMark/>
          </w:tcPr>
          <w:p w:rsidR="00E47E11" w:rsidRPr="00692AB9" w:rsidRDefault="00E47E11" w:rsidP="00635DEC">
            <w:pPr>
              <w:jc w:val="center"/>
              <w:rPr>
                <w:sz w:val="24"/>
              </w:rPr>
            </w:pPr>
          </w:p>
        </w:tc>
        <w:tc>
          <w:tcPr>
            <w:tcW w:w="942" w:type="dxa"/>
            <w:hideMark/>
          </w:tcPr>
          <w:p w:rsidR="00E47E11" w:rsidRPr="00692AB9" w:rsidRDefault="00E47E11" w:rsidP="00635DEC">
            <w:pPr>
              <w:jc w:val="center"/>
              <w:rPr>
                <w:sz w:val="24"/>
              </w:rPr>
            </w:pPr>
          </w:p>
        </w:tc>
      </w:tr>
      <w:tr w:rsidR="00E47E11" w:rsidRPr="00692AB9" w:rsidTr="00E47E11">
        <w:trPr>
          <w:trHeight w:val="288"/>
          <w:jc w:val="right"/>
        </w:trPr>
        <w:tc>
          <w:tcPr>
            <w:tcW w:w="1101" w:type="dxa"/>
            <w:gridSpan w:val="2"/>
            <w:vMerge w:val="restart"/>
            <w:hideMark/>
          </w:tcPr>
          <w:p w:rsidR="00E47E11" w:rsidRPr="00692AB9" w:rsidRDefault="00E47E11" w:rsidP="00635DEC">
            <w:pPr>
              <w:jc w:val="center"/>
              <w:rPr>
                <w:sz w:val="24"/>
              </w:rPr>
            </w:pPr>
            <w:r w:rsidRPr="00692AB9">
              <w:rPr>
                <w:sz w:val="24"/>
              </w:rPr>
              <w:lastRenderedPageBreak/>
              <w:t>2.3.</w:t>
            </w:r>
          </w:p>
        </w:tc>
        <w:tc>
          <w:tcPr>
            <w:tcW w:w="1890" w:type="dxa"/>
            <w:vMerge w:val="restart"/>
            <w:hideMark/>
          </w:tcPr>
          <w:p w:rsidR="00E47E11" w:rsidRPr="00692AB9" w:rsidRDefault="00E47E11" w:rsidP="00635DEC">
            <w:pPr>
              <w:jc w:val="both"/>
              <w:rPr>
                <w:sz w:val="24"/>
              </w:rPr>
            </w:pPr>
            <w:r w:rsidRPr="00692AB9">
              <w:rPr>
                <w:sz w:val="24"/>
              </w:rPr>
              <w:t>Управление р</w:t>
            </w:r>
            <w:r w:rsidRPr="00692AB9">
              <w:rPr>
                <w:sz w:val="24"/>
              </w:rPr>
              <w:t>е</w:t>
            </w:r>
            <w:r w:rsidRPr="00692AB9">
              <w:rPr>
                <w:sz w:val="24"/>
              </w:rPr>
              <w:t>зервными сре</w:t>
            </w:r>
            <w:r w:rsidRPr="00692AB9">
              <w:rPr>
                <w:sz w:val="24"/>
              </w:rPr>
              <w:t>д</w:t>
            </w:r>
            <w:r w:rsidRPr="00692AB9">
              <w:rPr>
                <w:sz w:val="24"/>
              </w:rPr>
              <w:t>ствами бюдж</w:t>
            </w:r>
            <w:r w:rsidRPr="00692AB9">
              <w:rPr>
                <w:sz w:val="24"/>
              </w:rPr>
              <w:t>е</w:t>
            </w:r>
            <w:r w:rsidRPr="00692AB9">
              <w:rPr>
                <w:sz w:val="24"/>
              </w:rPr>
              <w:t>та Нижнева</w:t>
            </w:r>
            <w:r w:rsidRPr="00692AB9">
              <w:rPr>
                <w:sz w:val="24"/>
              </w:rPr>
              <w:t>р</w:t>
            </w:r>
            <w:r w:rsidRPr="00692AB9">
              <w:rPr>
                <w:sz w:val="24"/>
              </w:rPr>
              <w:t>товского района</w:t>
            </w:r>
          </w:p>
        </w:tc>
        <w:tc>
          <w:tcPr>
            <w:tcW w:w="1553" w:type="dxa"/>
            <w:vMerge w:val="restart"/>
            <w:hideMark/>
          </w:tcPr>
          <w:p w:rsidR="00E47E11" w:rsidRPr="00692AB9" w:rsidRDefault="00E47E11" w:rsidP="00635DEC">
            <w:pPr>
              <w:jc w:val="both"/>
              <w:rPr>
                <w:sz w:val="24"/>
              </w:rPr>
            </w:pPr>
            <w:r>
              <w:rPr>
                <w:sz w:val="24"/>
              </w:rPr>
              <w:t>д</w:t>
            </w:r>
            <w:r w:rsidRPr="00692AB9">
              <w:rPr>
                <w:sz w:val="24"/>
              </w:rPr>
              <w:t>епартамент финансов администр</w:t>
            </w:r>
            <w:r w:rsidRPr="00692AB9">
              <w:rPr>
                <w:sz w:val="24"/>
              </w:rPr>
              <w:t>а</w:t>
            </w:r>
            <w:r w:rsidRPr="00692AB9">
              <w:rPr>
                <w:sz w:val="24"/>
              </w:rPr>
              <w:t>ции района</w:t>
            </w:r>
          </w:p>
        </w:tc>
        <w:tc>
          <w:tcPr>
            <w:tcW w:w="1142" w:type="dxa"/>
            <w:hideMark/>
          </w:tcPr>
          <w:p w:rsidR="00E47E11" w:rsidRPr="00692AB9" w:rsidRDefault="00E47E11" w:rsidP="00635DEC">
            <w:pPr>
              <w:jc w:val="both"/>
              <w:rPr>
                <w:sz w:val="24"/>
              </w:rPr>
            </w:pPr>
            <w:r w:rsidRPr="00692AB9">
              <w:rPr>
                <w:sz w:val="24"/>
              </w:rPr>
              <w:t>всего</w:t>
            </w:r>
          </w:p>
        </w:tc>
        <w:tc>
          <w:tcPr>
            <w:tcW w:w="1276" w:type="dxa"/>
            <w:vMerge w:val="restart"/>
            <w:hideMark/>
          </w:tcPr>
          <w:p w:rsidR="00E47E11" w:rsidRPr="00692AB9" w:rsidRDefault="00E47E11" w:rsidP="00635DEC">
            <w:pPr>
              <w:jc w:val="both"/>
              <w:rPr>
                <w:sz w:val="24"/>
              </w:rPr>
            </w:pPr>
            <w:r w:rsidRPr="00692AB9">
              <w:rPr>
                <w:sz w:val="24"/>
              </w:rPr>
              <w:t>непосре</w:t>
            </w:r>
            <w:r w:rsidRPr="00692AB9">
              <w:rPr>
                <w:sz w:val="24"/>
              </w:rPr>
              <w:t>д</w:t>
            </w:r>
            <w:r w:rsidRPr="00692AB9">
              <w:rPr>
                <w:sz w:val="24"/>
              </w:rPr>
              <w:t>ственные результ</w:t>
            </w:r>
            <w:r w:rsidRPr="00692AB9">
              <w:rPr>
                <w:sz w:val="24"/>
              </w:rPr>
              <w:t>а</w:t>
            </w:r>
            <w:r w:rsidRPr="00692AB9">
              <w:rPr>
                <w:sz w:val="24"/>
              </w:rPr>
              <w:t>ты: пун</w:t>
            </w:r>
            <w:r w:rsidRPr="00692AB9">
              <w:rPr>
                <w:sz w:val="24"/>
              </w:rPr>
              <w:t>к</w:t>
            </w:r>
            <w:r w:rsidRPr="00692AB9">
              <w:rPr>
                <w:sz w:val="24"/>
              </w:rPr>
              <w:t xml:space="preserve">ты 12, 13 </w:t>
            </w:r>
          </w:p>
        </w:tc>
        <w:tc>
          <w:tcPr>
            <w:tcW w:w="1418" w:type="dxa"/>
            <w:hideMark/>
          </w:tcPr>
          <w:p w:rsidR="00E47E11" w:rsidRPr="00692AB9" w:rsidRDefault="00E47E11" w:rsidP="00635DEC">
            <w:pPr>
              <w:jc w:val="center"/>
              <w:rPr>
                <w:sz w:val="24"/>
              </w:rPr>
            </w:pPr>
            <w:r w:rsidRPr="00692AB9">
              <w:rPr>
                <w:sz w:val="24"/>
              </w:rPr>
              <w:t>794 326,1</w:t>
            </w:r>
          </w:p>
        </w:tc>
        <w:tc>
          <w:tcPr>
            <w:tcW w:w="1276" w:type="dxa"/>
            <w:hideMark/>
          </w:tcPr>
          <w:p w:rsidR="00E47E11" w:rsidRPr="00692AB9" w:rsidRDefault="00E47E11" w:rsidP="00635DEC">
            <w:pPr>
              <w:jc w:val="center"/>
              <w:rPr>
                <w:sz w:val="24"/>
              </w:rPr>
            </w:pPr>
            <w:r w:rsidRPr="00692AB9">
              <w:rPr>
                <w:sz w:val="24"/>
              </w:rPr>
              <w:t>35 174,1</w:t>
            </w:r>
          </w:p>
        </w:tc>
        <w:tc>
          <w:tcPr>
            <w:tcW w:w="1276" w:type="dxa"/>
            <w:hideMark/>
          </w:tcPr>
          <w:p w:rsidR="00E47E11" w:rsidRPr="00692AB9" w:rsidRDefault="00E47E11" w:rsidP="00635DEC">
            <w:pPr>
              <w:jc w:val="center"/>
              <w:rPr>
                <w:sz w:val="24"/>
              </w:rPr>
            </w:pPr>
            <w:r w:rsidRPr="00692AB9">
              <w:rPr>
                <w:sz w:val="24"/>
              </w:rPr>
              <w:t>102 585,6</w:t>
            </w:r>
          </w:p>
        </w:tc>
        <w:tc>
          <w:tcPr>
            <w:tcW w:w="1275" w:type="dxa"/>
            <w:hideMark/>
          </w:tcPr>
          <w:p w:rsidR="00E47E11" w:rsidRPr="00692AB9" w:rsidRDefault="00E47E11" w:rsidP="00635DEC">
            <w:pPr>
              <w:jc w:val="center"/>
              <w:rPr>
                <w:sz w:val="24"/>
              </w:rPr>
            </w:pPr>
            <w:r w:rsidRPr="00692AB9">
              <w:rPr>
                <w:sz w:val="24"/>
              </w:rPr>
              <w:t>150 565,9</w:t>
            </w:r>
          </w:p>
        </w:tc>
        <w:tc>
          <w:tcPr>
            <w:tcW w:w="1276" w:type="dxa"/>
            <w:hideMark/>
          </w:tcPr>
          <w:p w:rsidR="00E47E11" w:rsidRPr="00692AB9" w:rsidRDefault="00E47E11" w:rsidP="00635DEC">
            <w:pPr>
              <w:jc w:val="center"/>
              <w:rPr>
                <w:sz w:val="24"/>
              </w:rPr>
            </w:pPr>
            <w:r w:rsidRPr="00692AB9">
              <w:rPr>
                <w:sz w:val="24"/>
              </w:rPr>
              <w:t>205 088,7</w:t>
            </w:r>
          </w:p>
        </w:tc>
        <w:tc>
          <w:tcPr>
            <w:tcW w:w="942" w:type="dxa"/>
            <w:hideMark/>
          </w:tcPr>
          <w:p w:rsidR="00E47E11" w:rsidRPr="00692AB9" w:rsidRDefault="00E47E11" w:rsidP="00635DEC">
            <w:pPr>
              <w:jc w:val="center"/>
              <w:rPr>
                <w:sz w:val="24"/>
              </w:rPr>
            </w:pPr>
            <w:r w:rsidRPr="00692AB9">
              <w:rPr>
                <w:sz w:val="24"/>
              </w:rPr>
              <w:t>147 361,3</w:t>
            </w:r>
          </w:p>
        </w:tc>
        <w:tc>
          <w:tcPr>
            <w:tcW w:w="942" w:type="dxa"/>
            <w:hideMark/>
          </w:tcPr>
          <w:p w:rsidR="00E47E11" w:rsidRPr="00692AB9" w:rsidRDefault="00E47E11" w:rsidP="00635DEC">
            <w:pPr>
              <w:jc w:val="center"/>
              <w:rPr>
                <w:sz w:val="24"/>
              </w:rPr>
            </w:pPr>
            <w:r w:rsidRPr="00692AB9">
              <w:rPr>
                <w:sz w:val="24"/>
              </w:rPr>
              <w:t>153 550,5</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39 055,9</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39 055,9</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бюджет района</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755 270,2</w:t>
            </w:r>
          </w:p>
        </w:tc>
        <w:tc>
          <w:tcPr>
            <w:tcW w:w="1276" w:type="dxa"/>
            <w:hideMark/>
          </w:tcPr>
          <w:p w:rsidR="00E47E11" w:rsidRPr="00692AB9" w:rsidRDefault="00E47E11" w:rsidP="00635DEC">
            <w:pPr>
              <w:jc w:val="center"/>
              <w:rPr>
                <w:sz w:val="24"/>
              </w:rPr>
            </w:pPr>
            <w:r w:rsidRPr="00692AB9">
              <w:rPr>
                <w:sz w:val="24"/>
              </w:rPr>
              <w:t>35 174,1</w:t>
            </w:r>
          </w:p>
        </w:tc>
        <w:tc>
          <w:tcPr>
            <w:tcW w:w="1276" w:type="dxa"/>
            <w:hideMark/>
          </w:tcPr>
          <w:p w:rsidR="00E47E11" w:rsidRPr="00692AB9" w:rsidRDefault="00E47E11" w:rsidP="00635DEC">
            <w:pPr>
              <w:jc w:val="center"/>
              <w:rPr>
                <w:sz w:val="24"/>
              </w:rPr>
            </w:pPr>
            <w:r w:rsidRPr="00692AB9">
              <w:rPr>
                <w:sz w:val="24"/>
              </w:rPr>
              <w:t>63 529,7</w:t>
            </w:r>
          </w:p>
        </w:tc>
        <w:tc>
          <w:tcPr>
            <w:tcW w:w="1275" w:type="dxa"/>
            <w:hideMark/>
          </w:tcPr>
          <w:p w:rsidR="00E47E11" w:rsidRPr="00692AB9" w:rsidRDefault="00E47E11" w:rsidP="00635DEC">
            <w:pPr>
              <w:jc w:val="center"/>
              <w:rPr>
                <w:sz w:val="24"/>
              </w:rPr>
            </w:pPr>
            <w:r w:rsidRPr="00692AB9">
              <w:rPr>
                <w:sz w:val="24"/>
              </w:rPr>
              <w:t>150 565,9</w:t>
            </w:r>
          </w:p>
        </w:tc>
        <w:tc>
          <w:tcPr>
            <w:tcW w:w="1276" w:type="dxa"/>
            <w:hideMark/>
          </w:tcPr>
          <w:p w:rsidR="00E47E11" w:rsidRPr="00692AB9" w:rsidRDefault="00E47E11" w:rsidP="00635DEC">
            <w:pPr>
              <w:jc w:val="center"/>
              <w:rPr>
                <w:sz w:val="24"/>
              </w:rPr>
            </w:pPr>
            <w:r w:rsidRPr="00692AB9">
              <w:rPr>
                <w:sz w:val="24"/>
              </w:rPr>
              <w:t>205 088,7</w:t>
            </w:r>
          </w:p>
        </w:tc>
        <w:tc>
          <w:tcPr>
            <w:tcW w:w="942" w:type="dxa"/>
            <w:hideMark/>
          </w:tcPr>
          <w:p w:rsidR="00E47E11" w:rsidRPr="00692AB9" w:rsidRDefault="00E47E11" w:rsidP="00635DEC">
            <w:pPr>
              <w:jc w:val="center"/>
              <w:rPr>
                <w:sz w:val="24"/>
              </w:rPr>
            </w:pPr>
            <w:r w:rsidRPr="00692AB9">
              <w:rPr>
                <w:sz w:val="24"/>
              </w:rPr>
              <w:t>147 361,3</w:t>
            </w:r>
          </w:p>
        </w:tc>
        <w:tc>
          <w:tcPr>
            <w:tcW w:w="942" w:type="dxa"/>
            <w:hideMark/>
          </w:tcPr>
          <w:p w:rsidR="00E47E11" w:rsidRPr="00692AB9" w:rsidRDefault="00E47E11" w:rsidP="00635DEC">
            <w:pPr>
              <w:jc w:val="center"/>
              <w:rPr>
                <w:sz w:val="24"/>
              </w:rPr>
            </w:pPr>
            <w:r w:rsidRPr="00692AB9">
              <w:rPr>
                <w:sz w:val="24"/>
              </w:rPr>
              <w:t>153 550,5</w:t>
            </w:r>
          </w:p>
        </w:tc>
      </w:tr>
      <w:tr w:rsidR="00E47E11" w:rsidRPr="00692AB9" w:rsidTr="00E47E11">
        <w:trPr>
          <w:trHeight w:val="1872"/>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в том числе безво</w:t>
            </w:r>
            <w:r w:rsidRPr="00692AB9">
              <w:rPr>
                <w:sz w:val="24"/>
              </w:rPr>
              <w:t>з</w:t>
            </w:r>
            <w:r w:rsidRPr="00692AB9">
              <w:rPr>
                <w:sz w:val="24"/>
              </w:rPr>
              <w:t>мездные посту</w:t>
            </w:r>
            <w:r w:rsidRPr="00692AB9">
              <w:rPr>
                <w:sz w:val="24"/>
              </w:rPr>
              <w:t>п</w:t>
            </w:r>
            <w:r w:rsidRPr="00692AB9">
              <w:rPr>
                <w:sz w:val="24"/>
              </w:rPr>
              <w:t>ления физич</w:t>
            </w:r>
            <w:r w:rsidRPr="00692AB9">
              <w:rPr>
                <w:sz w:val="24"/>
              </w:rPr>
              <w:t>е</w:t>
            </w:r>
            <w:r w:rsidRPr="00692AB9">
              <w:rPr>
                <w:sz w:val="24"/>
              </w:rPr>
              <w:t>ских и юрид</w:t>
            </w:r>
            <w:r w:rsidRPr="00692AB9">
              <w:rPr>
                <w:sz w:val="24"/>
              </w:rPr>
              <w:t>и</w:t>
            </w:r>
            <w:r w:rsidRPr="00692AB9">
              <w:rPr>
                <w:sz w:val="24"/>
              </w:rPr>
              <w:t>ческих лиц</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88043B">
            <w:pPr>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428"/>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88043B">
            <w:pPr>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88043B">
            <w:pP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val="restart"/>
            <w:hideMark/>
          </w:tcPr>
          <w:p w:rsidR="00E47E11" w:rsidRPr="00692AB9" w:rsidRDefault="00E47E11" w:rsidP="00635DEC">
            <w:pPr>
              <w:jc w:val="center"/>
              <w:rPr>
                <w:sz w:val="24"/>
              </w:rPr>
            </w:pPr>
            <w:r w:rsidRPr="00692AB9">
              <w:rPr>
                <w:sz w:val="24"/>
              </w:rPr>
              <w:t>2.3.1.</w:t>
            </w:r>
          </w:p>
        </w:tc>
        <w:tc>
          <w:tcPr>
            <w:tcW w:w="1890" w:type="dxa"/>
            <w:vMerge w:val="restart"/>
            <w:hideMark/>
          </w:tcPr>
          <w:p w:rsidR="00E47E11" w:rsidRPr="00692AB9" w:rsidRDefault="00E47E11" w:rsidP="00635DEC">
            <w:pPr>
              <w:jc w:val="both"/>
              <w:rPr>
                <w:sz w:val="24"/>
              </w:rPr>
            </w:pPr>
            <w:r w:rsidRPr="00692AB9">
              <w:rPr>
                <w:sz w:val="24"/>
              </w:rPr>
              <w:t>Формирование Резервного фонда админ</w:t>
            </w:r>
            <w:r w:rsidRPr="00692AB9">
              <w:rPr>
                <w:sz w:val="24"/>
              </w:rPr>
              <w:t>и</w:t>
            </w:r>
            <w:r w:rsidRPr="00692AB9">
              <w:rPr>
                <w:sz w:val="24"/>
              </w:rPr>
              <w:lastRenderedPageBreak/>
              <w:t>страции района</w:t>
            </w:r>
          </w:p>
        </w:tc>
        <w:tc>
          <w:tcPr>
            <w:tcW w:w="1553" w:type="dxa"/>
            <w:vMerge w:val="restart"/>
            <w:hideMark/>
          </w:tcPr>
          <w:p w:rsidR="00E47E11" w:rsidRPr="00692AB9" w:rsidRDefault="00E47E11" w:rsidP="00635DEC">
            <w:pPr>
              <w:jc w:val="both"/>
              <w:rPr>
                <w:sz w:val="24"/>
              </w:rPr>
            </w:pPr>
            <w:r>
              <w:rPr>
                <w:sz w:val="24"/>
              </w:rPr>
              <w:lastRenderedPageBreak/>
              <w:t>д</w:t>
            </w:r>
            <w:r w:rsidRPr="00692AB9">
              <w:rPr>
                <w:sz w:val="24"/>
              </w:rPr>
              <w:t>епартамент финансов администр</w:t>
            </w:r>
            <w:r w:rsidRPr="00692AB9">
              <w:rPr>
                <w:sz w:val="24"/>
              </w:rPr>
              <w:t>а</w:t>
            </w:r>
            <w:r w:rsidRPr="00692AB9">
              <w:rPr>
                <w:sz w:val="24"/>
              </w:rPr>
              <w:lastRenderedPageBreak/>
              <w:t>ции района</w:t>
            </w:r>
          </w:p>
        </w:tc>
        <w:tc>
          <w:tcPr>
            <w:tcW w:w="1142" w:type="dxa"/>
            <w:hideMark/>
          </w:tcPr>
          <w:p w:rsidR="00E47E11" w:rsidRPr="00692AB9" w:rsidRDefault="00E47E11" w:rsidP="00635DEC">
            <w:pPr>
              <w:jc w:val="both"/>
              <w:rPr>
                <w:sz w:val="24"/>
              </w:rPr>
            </w:pPr>
            <w:r w:rsidRPr="00692AB9">
              <w:rPr>
                <w:sz w:val="24"/>
              </w:rPr>
              <w:lastRenderedPageBreak/>
              <w:t>всего</w:t>
            </w:r>
          </w:p>
        </w:tc>
        <w:tc>
          <w:tcPr>
            <w:tcW w:w="1276" w:type="dxa"/>
            <w:tcMar>
              <w:left w:w="0" w:type="dxa"/>
              <w:right w:w="0" w:type="dxa"/>
            </w:tcMar>
            <w:hideMark/>
          </w:tcPr>
          <w:p w:rsidR="00E47E11" w:rsidRPr="00692AB9" w:rsidRDefault="00E47E11" w:rsidP="00635DEC">
            <w:pPr>
              <w:jc w:val="center"/>
              <w:rPr>
                <w:sz w:val="24"/>
              </w:rPr>
            </w:pPr>
            <w:r w:rsidRPr="00692AB9">
              <w:rPr>
                <w:sz w:val="24"/>
              </w:rPr>
              <w:t>х</w:t>
            </w:r>
          </w:p>
        </w:tc>
        <w:tc>
          <w:tcPr>
            <w:tcW w:w="1418" w:type="dxa"/>
            <w:tcMar>
              <w:left w:w="0" w:type="dxa"/>
              <w:right w:w="0" w:type="dxa"/>
            </w:tcMar>
            <w:hideMark/>
          </w:tcPr>
          <w:p w:rsidR="00E47E11" w:rsidRPr="00692AB9" w:rsidRDefault="00E47E11" w:rsidP="00635DEC">
            <w:pPr>
              <w:jc w:val="center"/>
              <w:rPr>
                <w:sz w:val="24"/>
              </w:rPr>
            </w:pPr>
            <w:r w:rsidRPr="00692AB9">
              <w:rPr>
                <w:sz w:val="24"/>
              </w:rPr>
              <w:t>231 723,4</w:t>
            </w:r>
          </w:p>
        </w:tc>
        <w:tc>
          <w:tcPr>
            <w:tcW w:w="1276" w:type="dxa"/>
            <w:tcMar>
              <w:left w:w="0" w:type="dxa"/>
              <w:right w:w="0" w:type="dxa"/>
            </w:tcMar>
            <w:hideMark/>
          </w:tcPr>
          <w:p w:rsidR="00E47E11" w:rsidRPr="00692AB9" w:rsidRDefault="00E47E11" w:rsidP="00635DEC">
            <w:pPr>
              <w:jc w:val="center"/>
              <w:rPr>
                <w:sz w:val="24"/>
              </w:rPr>
            </w:pPr>
            <w:r w:rsidRPr="00692AB9">
              <w:rPr>
                <w:sz w:val="24"/>
              </w:rPr>
              <w:t>35 174,1</w:t>
            </w:r>
          </w:p>
        </w:tc>
        <w:tc>
          <w:tcPr>
            <w:tcW w:w="1276" w:type="dxa"/>
            <w:tcMar>
              <w:left w:w="0" w:type="dxa"/>
              <w:right w:w="0" w:type="dxa"/>
            </w:tcMar>
            <w:hideMark/>
          </w:tcPr>
          <w:p w:rsidR="00E47E11" w:rsidRPr="00692AB9" w:rsidRDefault="00E47E11" w:rsidP="00635DEC">
            <w:pPr>
              <w:jc w:val="center"/>
              <w:rPr>
                <w:sz w:val="24"/>
              </w:rPr>
            </w:pPr>
            <w:r w:rsidRPr="00692AB9">
              <w:rPr>
                <w:sz w:val="24"/>
              </w:rPr>
              <w:t>40 000,0</w:t>
            </w:r>
          </w:p>
        </w:tc>
        <w:tc>
          <w:tcPr>
            <w:tcW w:w="1275" w:type="dxa"/>
            <w:tcMar>
              <w:left w:w="0" w:type="dxa"/>
              <w:right w:w="0" w:type="dxa"/>
            </w:tcMar>
            <w:hideMark/>
          </w:tcPr>
          <w:p w:rsidR="00E47E11" w:rsidRPr="00692AB9" w:rsidRDefault="00E47E11" w:rsidP="00635DEC">
            <w:pPr>
              <w:jc w:val="center"/>
              <w:rPr>
                <w:sz w:val="24"/>
              </w:rPr>
            </w:pPr>
            <w:r w:rsidRPr="00692AB9">
              <w:rPr>
                <w:sz w:val="24"/>
              </w:rPr>
              <w:t>46 587,9</w:t>
            </w:r>
          </w:p>
        </w:tc>
        <w:tc>
          <w:tcPr>
            <w:tcW w:w="1276" w:type="dxa"/>
            <w:tcMar>
              <w:left w:w="0" w:type="dxa"/>
              <w:right w:w="0" w:type="dxa"/>
            </w:tcMar>
            <w:hideMark/>
          </w:tcPr>
          <w:p w:rsidR="00E47E11" w:rsidRPr="00692AB9" w:rsidRDefault="00E47E11" w:rsidP="00635DEC">
            <w:pPr>
              <w:jc w:val="center"/>
              <w:rPr>
                <w:sz w:val="24"/>
              </w:rPr>
            </w:pPr>
            <w:r w:rsidRPr="00692AB9">
              <w:rPr>
                <w:sz w:val="24"/>
              </w:rPr>
              <w:t>35 110,7</w:t>
            </w:r>
          </w:p>
        </w:tc>
        <w:tc>
          <w:tcPr>
            <w:tcW w:w="942" w:type="dxa"/>
            <w:tcMar>
              <w:left w:w="0" w:type="dxa"/>
              <w:right w:w="0" w:type="dxa"/>
            </w:tcMar>
            <w:hideMark/>
          </w:tcPr>
          <w:p w:rsidR="00E47E11" w:rsidRPr="00692AB9" w:rsidRDefault="00E47E11" w:rsidP="00635DEC">
            <w:pPr>
              <w:jc w:val="center"/>
              <w:rPr>
                <w:sz w:val="24"/>
              </w:rPr>
            </w:pPr>
            <w:r w:rsidRPr="00692AB9">
              <w:rPr>
                <w:sz w:val="24"/>
              </w:rPr>
              <w:t>36 655,6</w:t>
            </w:r>
          </w:p>
        </w:tc>
        <w:tc>
          <w:tcPr>
            <w:tcW w:w="942" w:type="dxa"/>
            <w:tcMar>
              <w:left w:w="0" w:type="dxa"/>
              <w:right w:w="0" w:type="dxa"/>
            </w:tcMar>
            <w:hideMark/>
          </w:tcPr>
          <w:p w:rsidR="00E47E11" w:rsidRPr="00692AB9" w:rsidRDefault="00E47E11" w:rsidP="00635DEC">
            <w:pPr>
              <w:jc w:val="center"/>
              <w:rPr>
                <w:sz w:val="24"/>
              </w:rPr>
            </w:pPr>
            <w:r w:rsidRPr="00692AB9">
              <w:rPr>
                <w:sz w:val="24"/>
              </w:rPr>
              <w:t>38 195,1</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635DEC">
            <w:pPr>
              <w:jc w:val="both"/>
              <w:rPr>
                <w:sz w:val="24"/>
              </w:rPr>
            </w:pPr>
          </w:p>
        </w:tc>
        <w:tc>
          <w:tcPr>
            <w:tcW w:w="1553" w:type="dxa"/>
            <w:vMerge/>
            <w:hideMark/>
          </w:tcPr>
          <w:p w:rsidR="00E47E11" w:rsidRPr="00692AB9" w:rsidRDefault="00E47E11" w:rsidP="00635DEC">
            <w:pPr>
              <w:jc w:val="both"/>
              <w:rPr>
                <w:sz w:val="24"/>
              </w:rPr>
            </w:pPr>
          </w:p>
        </w:tc>
        <w:tc>
          <w:tcPr>
            <w:tcW w:w="1142" w:type="dxa"/>
            <w:hideMark/>
          </w:tcPr>
          <w:p w:rsidR="00E47E11" w:rsidRPr="00692AB9" w:rsidRDefault="00E47E11" w:rsidP="00635DEC">
            <w:pPr>
              <w:jc w:val="both"/>
              <w:rPr>
                <w:sz w:val="24"/>
              </w:rPr>
            </w:pPr>
            <w:r w:rsidRPr="00692AB9">
              <w:rPr>
                <w:sz w:val="24"/>
              </w:rPr>
              <w:t>фед</w:t>
            </w:r>
            <w:r w:rsidRPr="00692AB9">
              <w:rPr>
                <w:sz w:val="24"/>
              </w:rPr>
              <w:t>е</w:t>
            </w:r>
            <w:r w:rsidRPr="00692AB9">
              <w:rPr>
                <w:sz w:val="24"/>
              </w:rPr>
              <w:t xml:space="preserve">ральный </w:t>
            </w:r>
            <w:r w:rsidRPr="00692AB9">
              <w:rPr>
                <w:sz w:val="24"/>
              </w:rPr>
              <w:lastRenderedPageBreak/>
              <w:t>бюджет</w:t>
            </w:r>
          </w:p>
        </w:tc>
        <w:tc>
          <w:tcPr>
            <w:tcW w:w="1276" w:type="dxa"/>
            <w:tcMar>
              <w:left w:w="0" w:type="dxa"/>
              <w:right w:w="0" w:type="dxa"/>
            </w:tcMar>
            <w:hideMark/>
          </w:tcPr>
          <w:p w:rsidR="00E47E11" w:rsidRPr="00692AB9" w:rsidRDefault="00E47E11" w:rsidP="00635DEC">
            <w:pPr>
              <w:jc w:val="center"/>
              <w:rPr>
                <w:sz w:val="24"/>
              </w:rPr>
            </w:pPr>
            <w:r w:rsidRPr="00692AB9">
              <w:rPr>
                <w:sz w:val="24"/>
              </w:rPr>
              <w:lastRenderedPageBreak/>
              <w:t>х</w:t>
            </w:r>
          </w:p>
        </w:tc>
        <w:tc>
          <w:tcPr>
            <w:tcW w:w="1418"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1275"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942" w:type="dxa"/>
            <w:tcMar>
              <w:left w:w="0" w:type="dxa"/>
              <w:right w:w="0" w:type="dxa"/>
            </w:tcMar>
            <w:hideMark/>
          </w:tcPr>
          <w:p w:rsidR="00E47E11" w:rsidRPr="00692AB9" w:rsidRDefault="00E47E11" w:rsidP="00635DEC">
            <w:pPr>
              <w:jc w:val="center"/>
              <w:rPr>
                <w:sz w:val="24"/>
              </w:rPr>
            </w:pPr>
            <w:r w:rsidRPr="00692AB9">
              <w:rPr>
                <w:sz w:val="24"/>
              </w:rPr>
              <w:t>0,0</w:t>
            </w:r>
          </w:p>
        </w:tc>
        <w:tc>
          <w:tcPr>
            <w:tcW w:w="942" w:type="dxa"/>
            <w:tcMar>
              <w:left w:w="0" w:type="dxa"/>
              <w:right w:w="0" w:type="dxa"/>
            </w:tcMar>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635DEC">
            <w:pPr>
              <w:jc w:val="both"/>
              <w:rPr>
                <w:sz w:val="24"/>
              </w:rPr>
            </w:pPr>
          </w:p>
        </w:tc>
        <w:tc>
          <w:tcPr>
            <w:tcW w:w="1553" w:type="dxa"/>
            <w:vMerge/>
            <w:hideMark/>
          </w:tcPr>
          <w:p w:rsidR="00E47E11" w:rsidRPr="00692AB9" w:rsidRDefault="00E47E11" w:rsidP="00635DEC">
            <w:pPr>
              <w:jc w:val="both"/>
              <w:rPr>
                <w:sz w:val="24"/>
              </w:rPr>
            </w:pPr>
          </w:p>
        </w:tc>
        <w:tc>
          <w:tcPr>
            <w:tcW w:w="1142" w:type="dxa"/>
            <w:hideMark/>
          </w:tcPr>
          <w:p w:rsidR="00E47E11" w:rsidRPr="00692AB9" w:rsidRDefault="00E47E11" w:rsidP="00635DEC">
            <w:pPr>
              <w:jc w:val="both"/>
              <w:rPr>
                <w:sz w:val="24"/>
              </w:rPr>
            </w:pPr>
            <w:r w:rsidRPr="00692AB9">
              <w:rPr>
                <w:sz w:val="24"/>
              </w:rPr>
              <w:t>бюджет авт</w:t>
            </w:r>
            <w:r w:rsidRPr="00692AB9">
              <w:rPr>
                <w:sz w:val="24"/>
              </w:rPr>
              <w:t>о</w:t>
            </w:r>
            <w:r w:rsidRPr="00692AB9">
              <w:rPr>
                <w:sz w:val="24"/>
              </w:rPr>
              <w:t>номного округа</w:t>
            </w:r>
          </w:p>
        </w:tc>
        <w:tc>
          <w:tcPr>
            <w:tcW w:w="1276" w:type="dxa"/>
            <w:tcMar>
              <w:left w:w="0" w:type="dxa"/>
              <w:right w:w="0" w:type="dxa"/>
            </w:tcMar>
            <w:hideMark/>
          </w:tcPr>
          <w:p w:rsidR="00E47E11" w:rsidRPr="00692AB9" w:rsidRDefault="00E47E11" w:rsidP="00635DEC">
            <w:pPr>
              <w:jc w:val="center"/>
              <w:rPr>
                <w:sz w:val="24"/>
              </w:rPr>
            </w:pPr>
            <w:r w:rsidRPr="00692AB9">
              <w:rPr>
                <w:sz w:val="24"/>
              </w:rPr>
              <w:t>х</w:t>
            </w:r>
          </w:p>
        </w:tc>
        <w:tc>
          <w:tcPr>
            <w:tcW w:w="1418"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1275"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942" w:type="dxa"/>
            <w:tcMar>
              <w:left w:w="0" w:type="dxa"/>
              <w:right w:w="0" w:type="dxa"/>
            </w:tcMar>
            <w:hideMark/>
          </w:tcPr>
          <w:p w:rsidR="00E47E11" w:rsidRPr="00692AB9" w:rsidRDefault="00E47E11" w:rsidP="00635DEC">
            <w:pPr>
              <w:jc w:val="center"/>
              <w:rPr>
                <w:sz w:val="24"/>
              </w:rPr>
            </w:pPr>
            <w:r w:rsidRPr="00692AB9">
              <w:rPr>
                <w:sz w:val="24"/>
              </w:rPr>
              <w:t>0,0</w:t>
            </w:r>
          </w:p>
        </w:tc>
        <w:tc>
          <w:tcPr>
            <w:tcW w:w="942" w:type="dxa"/>
            <w:tcMar>
              <w:left w:w="0" w:type="dxa"/>
              <w:right w:w="0" w:type="dxa"/>
            </w:tcMar>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635DEC">
            <w:pPr>
              <w:jc w:val="both"/>
              <w:rPr>
                <w:sz w:val="24"/>
              </w:rPr>
            </w:pPr>
          </w:p>
        </w:tc>
        <w:tc>
          <w:tcPr>
            <w:tcW w:w="1553" w:type="dxa"/>
            <w:vMerge/>
            <w:hideMark/>
          </w:tcPr>
          <w:p w:rsidR="00E47E11" w:rsidRPr="00692AB9" w:rsidRDefault="00E47E11" w:rsidP="00635DEC">
            <w:pPr>
              <w:jc w:val="both"/>
              <w:rPr>
                <w:sz w:val="24"/>
              </w:rPr>
            </w:pPr>
          </w:p>
        </w:tc>
        <w:tc>
          <w:tcPr>
            <w:tcW w:w="1142" w:type="dxa"/>
            <w:hideMark/>
          </w:tcPr>
          <w:p w:rsidR="00E47E11" w:rsidRPr="00692AB9" w:rsidRDefault="00E47E11" w:rsidP="00635DEC">
            <w:pPr>
              <w:jc w:val="both"/>
              <w:rPr>
                <w:sz w:val="24"/>
              </w:rPr>
            </w:pPr>
            <w:r w:rsidRPr="00692AB9">
              <w:rPr>
                <w:sz w:val="24"/>
              </w:rPr>
              <w:t>бюджет района</w:t>
            </w:r>
          </w:p>
        </w:tc>
        <w:tc>
          <w:tcPr>
            <w:tcW w:w="1276" w:type="dxa"/>
            <w:tcMar>
              <w:left w:w="0" w:type="dxa"/>
              <w:right w:w="0" w:type="dxa"/>
            </w:tcMar>
            <w:hideMark/>
          </w:tcPr>
          <w:p w:rsidR="00E47E11" w:rsidRPr="00692AB9" w:rsidRDefault="00E47E11" w:rsidP="00635DEC">
            <w:pPr>
              <w:jc w:val="center"/>
              <w:rPr>
                <w:sz w:val="24"/>
              </w:rPr>
            </w:pPr>
            <w:r w:rsidRPr="00692AB9">
              <w:rPr>
                <w:sz w:val="24"/>
              </w:rPr>
              <w:t>х</w:t>
            </w:r>
          </w:p>
        </w:tc>
        <w:tc>
          <w:tcPr>
            <w:tcW w:w="1418" w:type="dxa"/>
            <w:tcMar>
              <w:left w:w="0" w:type="dxa"/>
              <w:right w:w="0" w:type="dxa"/>
            </w:tcMar>
            <w:hideMark/>
          </w:tcPr>
          <w:p w:rsidR="00E47E11" w:rsidRPr="00692AB9" w:rsidRDefault="00E47E11" w:rsidP="00635DEC">
            <w:pPr>
              <w:jc w:val="center"/>
              <w:rPr>
                <w:sz w:val="24"/>
              </w:rPr>
            </w:pPr>
            <w:r w:rsidRPr="00692AB9">
              <w:rPr>
                <w:sz w:val="24"/>
              </w:rPr>
              <w:t>231 723,4</w:t>
            </w:r>
          </w:p>
        </w:tc>
        <w:tc>
          <w:tcPr>
            <w:tcW w:w="1276" w:type="dxa"/>
            <w:tcMar>
              <w:left w:w="0" w:type="dxa"/>
              <w:right w:w="0" w:type="dxa"/>
            </w:tcMar>
            <w:hideMark/>
          </w:tcPr>
          <w:p w:rsidR="00E47E11" w:rsidRPr="00692AB9" w:rsidRDefault="00E47E11" w:rsidP="00635DEC">
            <w:pPr>
              <w:jc w:val="center"/>
              <w:rPr>
                <w:sz w:val="24"/>
              </w:rPr>
            </w:pPr>
            <w:r w:rsidRPr="00692AB9">
              <w:rPr>
                <w:sz w:val="24"/>
              </w:rPr>
              <w:t>35 174,1</w:t>
            </w:r>
          </w:p>
        </w:tc>
        <w:tc>
          <w:tcPr>
            <w:tcW w:w="1276" w:type="dxa"/>
            <w:tcMar>
              <w:left w:w="0" w:type="dxa"/>
              <w:right w:w="0" w:type="dxa"/>
            </w:tcMar>
            <w:hideMark/>
          </w:tcPr>
          <w:p w:rsidR="00E47E11" w:rsidRPr="00692AB9" w:rsidRDefault="00E47E11" w:rsidP="00635DEC">
            <w:pPr>
              <w:jc w:val="center"/>
              <w:rPr>
                <w:sz w:val="24"/>
              </w:rPr>
            </w:pPr>
            <w:r w:rsidRPr="00692AB9">
              <w:rPr>
                <w:sz w:val="24"/>
              </w:rPr>
              <w:t>40 000,0</w:t>
            </w:r>
          </w:p>
        </w:tc>
        <w:tc>
          <w:tcPr>
            <w:tcW w:w="1275" w:type="dxa"/>
            <w:tcMar>
              <w:left w:w="0" w:type="dxa"/>
              <w:right w:w="0" w:type="dxa"/>
            </w:tcMar>
            <w:hideMark/>
          </w:tcPr>
          <w:p w:rsidR="00E47E11" w:rsidRPr="00692AB9" w:rsidRDefault="00E47E11" w:rsidP="00635DEC">
            <w:pPr>
              <w:jc w:val="center"/>
              <w:rPr>
                <w:sz w:val="24"/>
              </w:rPr>
            </w:pPr>
            <w:r w:rsidRPr="00692AB9">
              <w:rPr>
                <w:sz w:val="24"/>
              </w:rPr>
              <w:t>46 587,9</w:t>
            </w:r>
          </w:p>
        </w:tc>
        <w:tc>
          <w:tcPr>
            <w:tcW w:w="1276" w:type="dxa"/>
            <w:tcMar>
              <w:left w:w="0" w:type="dxa"/>
              <w:right w:w="0" w:type="dxa"/>
            </w:tcMar>
            <w:hideMark/>
          </w:tcPr>
          <w:p w:rsidR="00E47E11" w:rsidRPr="00692AB9" w:rsidRDefault="00E47E11" w:rsidP="00635DEC">
            <w:pPr>
              <w:jc w:val="center"/>
              <w:rPr>
                <w:sz w:val="24"/>
              </w:rPr>
            </w:pPr>
            <w:r w:rsidRPr="00692AB9">
              <w:rPr>
                <w:sz w:val="24"/>
              </w:rPr>
              <w:t>35 110,7</w:t>
            </w:r>
          </w:p>
        </w:tc>
        <w:tc>
          <w:tcPr>
            <w:tcW w:w="942" w:type="dxa"/>
            <w:tcMar>
              <w:left w:w="0" w:type="dxa"/>
              <w:right w:w="0" w:type="dxa"/>
            </w:tcMar>
            <w:hideMark/>
          </w:tcPr>
          <w:p w:rsidR="00E47E11" w:rsidRPr="00692AB9" w:rsidRDefault="00E47E11" w:rsidP="00635DEC">
            <w:pPr>
              <w:jc w:val="center"/>
              <w:rPr>
                <w:sz w:val="24"/>
              </w:rPr>
            </w:pPr>
            <w:r w:rsidRPr="00692AB9">
              <w:rPr>
                <w:sz w:val="24"/>
              </w:rPr>
              <w:t>36 655,6</w:t>
            </w:r>
          </w:p>
        </w:tc>
        <w:tc>
          <w:tcPr>
            <w:tcW w:w="942" w:type="dxa"/>
            <w:tcMar>
              <w:left w:w="0" w:type="dxa"/>
              <w:right w:w="0" w:type="dxa"/>
            </w:tcMar>
            <w:hideMark/>
          </w:tcPr>
          <w:p w:rsidR="00E47E11" w:rsidRPr="00692AB9" w:rsidRDefault="00E47E11" w:rsidP="00635DEC">
            <w:pPr>
              <w:jc w:val="center"/>
              <w:rPr>
                <w:sz w:val="24"/>
              </w:rPr>
            </w:pPr>
            <w:r w:rsidRPr="00692AB9">
              <w:rPr>
                <w:sz w:val="24"/>
              </w:rPr>
              <w:t>38 195,1</w:t>
            </w:r>
          </w:p>
        </w:tc>
      </w:tr>
      <w:tr w:rsidR="00E47E11" w:rsidRPr="00692AB9" w:rsidTr="00E47E11">
        <w:trPr>
          <w:trHeight w:val="1668"/>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635DEC">
            <w:pPr>
              <w:jc w:val="both"/>
              <w:rPr>
                <w:sz w:val="24"/>
              </w:rPr>
            </w:pPr>
          </w:p>
        </w:tc>
        <w:tc>
          <w:tcPr>
            <w:tcW w:w="1553" w:type="dxa"/>
            <w:vMerge/>
            <w:hideMark/>
          </w:tcPr>
          <w:p w:rsidR="00E47E11" w:rsidRPr="00692AB9" w:rsidRDefault="00E47E11" w:rsidP="00635DEC">
            <w:pPr>
              <w:jc w:val="both"/>
              <w:rPr>
                <w:sz w:val="24"/>
              </w:rPr>
            </w:pPr>
          </w:p>
        </w:tc>
        <w:tc>
          <w:tcPr>
            <w:tcW w:w="1142" w:type="dxa"/>
            <w:hideMark/>
          </w:tcPr>
          <w:p w:rsidR="00E47E11" w:rsidRPr="00692AB9" w:rsidRDefault="00E47E11" w:rsidP="00635DEC">
            <w:pPr>
              <w:jc w:val="both"/>
              <w:rPr>
                <w:sz w:val="24"/>
              </w:rPr>
            </w:pPr>
            <w:r w:rsidRPr="00692AB9">
              <w:rPr>
                <w:sz w:val="24"/>
              </w:rPr>
              <w:t>в том числе безво</w:t>
            </w:r>
            <w:r w:rsidRPr="00692AB9">
              <w:rPr>
                <w:sz w:val="24"/>
              </w:rPr>
              <w:t>з</w:t>
            </w:r>
            <w:r w:rsidRPr="00692AB9">
              <w:rPr>
                <w:sz w:val="24"/>
              </w:rPr>
              <w:t>мездные посту</w:t>
            </w:r>
            <w:r w:rsidRPr="00692AB9">
              <w:rPr>
                <w:sz w:val="24"/>
              </w:rPr>
              <w:t>п</w:t>
            </w:r>
            <w:r w:rsidRPr="00692AB9">
              <w:rPr>
                <w:sz w:val="24"/>
              </w:rPr>
              <w:t>ления физич</w:t>
            </w:r>
            <w:r w:rsidRPr="00692AB9">
              <w:rPr>
                <w:sz w:val="24"/>
              </w:rPr>
              <w:t>е</w:t>
            </w:r>
            <w:r w:rsidRPr="00692AB9">
              <w:rPr>
                <w:sz w:val="24"/>
              </w:rPr>
              <w:t>ских и юрид</w:t>
            </w:r>
            <w:r w:rsidRPr="00692AB9">
              <w:rPr>
                <w:sz w:val="24"/>
              </w:rPr>
              <w:t>и</w:t>
            </w:r>
            <w:r w:rsidRPr="00692AB9">
              <w:rPr>
                <w:sz w:val="24"/>
              </w:rPr>
              <w:t>ческих лиц</w:t>
            </w:r>
          </w:p>
        </w:tc>
        <w:tc>
          <w:tcPr>
            <w:tcW w:w="1276" w:type="dxa"/>
            <w:tcMar>
              <w:left w:w="0" w:type="dxa"/>
              <w:right w:w="0" w:type="dxa"/>
            </w:tcMar>
            <w:hideMark/>
          </w:tcPr>
          <w:p w:rsidR="00E47E11" w:rsidRPr="00692AB9" w:rsidRDefault="00E47E11" w:rsidP="00635DEC">
            <w:pPr>
              <w:jc w:val="center"/>
              <w:rPr>
                <w:sz w:val="24"/>
              </w:rPr>
            </w:pPr>
            <w:r w:rsidRPr="00692AB9">
              <w:rPr>
                <w:sz w:val="24"/>
              </w:rPr>
              <w:t>х</w:t>
            </w:r>
          </w:p>
        </w:tc>
        <w:tc>
          <w:tcPr>
            <w:tcW w:w="1418"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1275"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942" w:type="dxa"/>
            <w:tcMar>
              <w:left w:w="0" w:type="dxa"/>
              <w:right w:w="0" w:type="dxa"/>
            </w:tcMar>
            <w:hideMark/>
          </w:tcPr>
          <w:p w:rsidR="00E47E11" w:rsidRPr="00692AB9" w:rsidRDefault="00E47E11" w:rsidP="00635DEC">
            <w:pPr>
              <w:jc w:val="center"/>
              <w:rPr>
                <w:sz w:val="24"/>
              </w:rPr>
            </w:pPr>
            <w:r w:rsidRPr="00692AB9">
              <w:rPr>
                <w:sz w:val="24"/>
              </w:rPr>
              <w:t>0,0</w:t>
            </w:r>
          </w:p>
        </w:tc>
        <w:tc>
          <w:tcPr>
            <w:tcW w:w="942" w:type="dxa"/>
            <w:tcMar>
              <w:left w:w="0" w:type="dxa"/>
              <w:right w:w="0" w:type="dxa"/>
            </w:tcMar>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635DEC">
            <w:pPr>
              <w:jc w:val="both"/>
              <w:rPr>
                <w:sz w:val="24"/>
              </w:rPr>
            </w:pPr>
          </w:p>
        </w:tc>
        <w:tc>
          <w:tcPr>
            <w:tcW w:w="1553" w:type="dxa"/>
            <w:vMerge/>
            <w:hideMark/>
          </w:tcPr>
          <w:p w:rsidR="00E47E11" w:rsidRPr="00692AB9" w:rsidRDefault="00E47E11" w:rsidP="00635DEC">
            <w:pPr>
              <w:jc w:val="both"/>
              <w:rPr>
                <w:sz w:val="24"/>
              </w:rPr>
            </w:pPr>
          </w:p>
        </w:tc>
        <w:tc>
          <w:tcPr>
            <w:tcW w:w="1142" w:type="dxa"/>
            <w:hideMark/>
          </w:tcPr>
          <w:p w:rsidR="00E47E11" w:rsidRPr="00692AB9" w:rsidRDefault="00E47E11" w:rsidP="00635DEC">
            <w:pPr>
              <w:jc w:val="both"/>
              <w:rPr>
                <w:sz w:val="24"/>
              </w:rPr>
            </w:pPr>
            <w:r w:rsidRPr="00692AB9">
              <w:rPr>
                <w:sz w:val="24"/>
              </w:rPr>
              <w:t>бюджет посел</w:t>
            </w:r>
            <w:r w:rsidRPr="00692AB9">
              <w:rPr>
                <w:sz w:val="24"/>
              </w:rPr>
              <w:t>е</w:t>
            </w:r>
            <w:r w:rsidRPr="00692AB9">
              <w:rPr>
                <w:sz w:val="24"/>
              </w:rPr>
              <w:t>ний</w:t>
            </w:r>
          </w:p>
        </w:tc>
        <w:tc>
          <w:tcPr>
            <w:tcW w:w="1276" w:type="dxa"/>
            <w:tcMar>
              <w:left w:w="0" w:type="dxa"/>
              <w:right w:w="0" w:type="dxa"/>
            </w:tcMar>
            <w:hideMark/>
          </w:tcPr>
          <w:p w:rsidR="00E47E11" w:rsidRPr="00692AB9" w:rsidRDefault="00E47E11" w:rsidP="00635DEC">
            <w:pPr>
              <w:jc w:val="center"/>
              <w:rPr>
                <w:sz w:val="24"/>
              </w:rPr>
            </w:pPr>
            <w:r w:rsidRPr="00692AB9">
              <w:rPr>
                <w:sz w:val="24"/>
              </w:rPr>
              <w:t>х</w:t>
            </w:r>
          </w:p>
        </w:tc>
        <w:tc>
          <w:tcPr>
            <w:tcW w:w="1418"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1275"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942" w:type="dxa"/>
            <w:tcMar>
              <w:left w:w="0" w:type="dxa"/>
              <w:right w:w="0" w:type="dxa"/>
            </w:tcMar>
            <w:hideMark/>
          </w:tcPr>
          <w:p w:rsidR="00E47E11" w:rsidRPr="00692AB9" w:rsidRDefault="00E47E11" w:rsidP="00635DEC">
            <w:pPr>
              <w:jc w:val="center"/>
              <w:rPr>
                <w:sz w:val="24"/>
              </w:rPr>
            </w:pPr>
            <w:r w:rsidRPr="00692AB9">
              <w:rPr>
                <w:sz w:val="24"/>
              </w:rPr>
              <w:t>0,0</w:t>
            </w:r>
          </w:p>
        </w:tc>
        <w:tc>
          <w:tcPr>
            <w:tcW w:w="942" w:type="dxa"/>
            <w:tcMar>
              <w:left w:w="0" w:type="dxa"/>
              <w:right w:w="0" w:type="dxa"/>
            </w:tcMar>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635DEC">
            <w:pPr>
              <w:jc w:val="both"/>
              <w:rPr>
                <w:sz w:val="24"/>
              </w:rPr>
            </w:pPr>
          </w:p>
        </w:tc>
        <w:tc>
          <w:tcPr>
            <w:tcW w:w="1553" w:type="dxa"/>
            <w:vMerge/>
            <w:hideMark/>
          </w:tcPr>
          <w:p w:rsidR="00E47E11" w:rsidRPr="00692AB9" w:rsidRDefault="00E47E11" w:rsidP="00635DEC">
            <w:pPr>
              <w:jc w:val="both"/>
              <w:rPr>
                <w:sz w:val="24"/>
              </w:rPr>
            </w:pPr>
          </w:p>
        </w:tc>
        <w:tc>
          <w:tcPr>
            <w:tcW w:w="1142" w:type="dxa"/>
            <w:hideMark/>
          </w:tcPr>
          <w:p w:rsidR="00E47E11" w:rsidRPr="00692AB9" w:rsidRDefault="00E47E11" w:rsidP="00635DEC">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tcMar>
              <w:left w:w="0" w:type="dxa"/>
              <w:right w:w="0" w:type="dxa"/>
            </w:tcMar>
            <w:hideMark/>
          </w:tcPr>
          <w:p w:rsidR="00E47E11" w:rsidRPr="00692AB9" w:rsidRDefault="00E47E11" w:rsidP="00635DEC">
            <w:pPr>
              <w:jc w:val="center"/>
              <w:rPr>
                <w:sz w:val="24"/>
              </w:rPr>
            </w:pPr>
            <w:r w:rsidRPr="00692AB9">
              <w:rPr>
                <w:sz w:val="24"/>
              </w:rPr>
              <w:t>х</w:t>
            </w:r>
          </w:p>
        </w:tc>
        <w:tc>
          <w:tcPr>
            <w:tcW w:w="1418"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1275"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942" w:type="dxa"/>
            <w:tcMar>
              <w:left w:w="0" w:type="dxa"/>
              <w:right w:w="0" w:type="dxa"/>
            </w:tcMar>
            <w:hideMark/>
          </w:tcPr>
          <w:p w:rsidR="00E47E11" w:rsidRPr="00692AB9" w:rsidRDefault="00E47E11" w:rsidP="00635DEC">
            <w:pPr>
              <w:jc w:val="center"/>
              <w:rPr>
                <w:sz w:val="24"/>
              </w:rPr>
            </w:pPr>
            <w:r w:rsidRPr="00692AB9">
              <w:rPr>
                <w:sz w:val="24"/>
              </w:rPr>
              <w:t>0,0</w:t>
            </w:r>
          </w:p>
        </w:tc>
        <w:tc>
          <w:tcPr>
            <w:tcW w:w="942" w:type="dxa"/>
            <w:tcMar>
              <w:left w:w="0" w:type="dxa"/>
              <w:right w:w="0" w:type="dxa"/>
            </w:tcMar>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val="restart"/>
            <w:hideMark/>
          </w:tcPr>
          <w:p w:rsidR="00E47E11" w:rsidRPr="00692AB9" w:rsidRDefault="00E47E11" w:rsidP="00635DEC">
            <w:pPr>
              <w:jc w:val="center"/>
              <w:rPr>
                <w:sz w:val="24"/>
              </w:rPr>
            </w:pPr>
            <w:r w:rsidRPr="00692AB9">
              <w:rPr>
                <w:sz w:val="24"/>
              </w:rPr>
              <w:t>2.3.2.</w:t>
            </w:r>
          </w:p>
        </w:tc>
        <w:tc>
          <w:tcPr>
            <w:tcW w:w="1890" w:type="dxa"/>
            <w:vMerge w:val="restart"/>
            <w:hideMark/>
          </w:tcPr>
          <w:p w:rsidR="00E47E11" w:rsidRPr="00692AB9" w:rsidRDefault="00E47E11" w:rsidP="00635DEC">
            <w:pPr>
              <w:jc w:val="both"/>
              <w:rPr>
                <w:sz w:val="24"/>
              </w:rPr>
            </w:pPr>
            <w:r w:rsidRPr="00692AB9">
              <w:rPr>
                <w:sz w:val="24"/>
              </w:rPr>
              <w:t>Формирование условно утве</w:t>
            </w:r>
            <w:r w:rsidRPr="00692AB9">
              <w:rPr>
                <w:sz w:val="24"/>
              </w:rPr>
              <w:t>р</w:t>
            </w:r>
            <w:r w:rsidRPr="00692AB9">
              <w:rPr>
                <w:sz w:val="24"/>
              </w:rPr>
              <w:t>ждаемых ра</w:t>
            </w:r>
            <w:r w:rsidRPr="00692AB9">
              <w:rPr>
                <w:sz w:val="24"/>
              </w:rPr>
              <w:t>с</w:t>
            </w:r>
            <w:r w:rsidRPr="00692AB9">
              <w:rPr>
                <w:sz w:val="24"/>
              </w:rPr>
              <w:t>ходов</w:t>
            </w:r>
          </w:p>
        </w:tc>
        <w:tc>
          <w:tcPr>
            <w:tcW w:w="1553" w:type="dxa"/>
            <w:vMerge w:val="restart"/>
            <w:hideMark/>
          </w:tcPr>
          <w:p w:rsidR="00E47E11" w:rsidRPr="00692AB9" w:rsidRDefault="00E47E11" w:rsidP="00635DEC">
            <w:pPr>
              <w:jc w:val="both"/>
              <w:rPr>
                <w:sz w:val="24"/>
              </w:rPr>
            </w:pPr>
            <w:r>
              <w:rPr>
                <w:sz w:val="24"/>
              </w:rPr>
              <w:t>д</w:t>
            </w:r>
            <w:r w:rsidRPr="00692AB9">
              <w:rPr>
                <w:sz w:val="24"/>
              </w:rPr>
              <w:t>епартамент финансов администр</w:t>
            </w:r>
            <w:r w:rsidRPr="00692AB9">
              <w:rPr>
                <w:sz w:val="24"/>
              </w:rPr>
              <w:t>а</w:t>
            </w:r>
            <w:r w:rsidRPr="00692AB9">
              <w:rPr>
                <w:sz w:val="24"/>
              </w:rPr>
              <w:t>ции района</w:t>
            </w:r>
          </w:p>
        </w:tc>
        <w:tc>
          <w:tcPr>
            <w:tcW w:w="1142" w:type="dxa"/>
            <w:hideMark/>
          </w:tcPr>
          <w:p w:rsidR="00E47E11" w:rsidRPr="00692AB9" w:rsidRDefault="00E47E11" w:rsidP="00635DEC">
            <w:pPr>
              <w:jc w:val="both"/>
              <w:rPr>
                <w:sz w:val="24"/>
              </w:rPr>
            </w:pPr>
            <w:r w:rsidRPr="00692AB9">
              <w:rPr>
                <w:sz w:val="24"/>
              </w:rPr>
              <w:t>всего</w:t>
            </w:r>
          </w:p>
        </w:tc>
        <w:tc>
          <w:tcPr>
            <w:tcW w:w="1276" w:type="dxa"/>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386 641,2</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54 540,0</w:t>
            </w:r>
          </w:p>
        </w:tc>
        <w:tc>
          <w:tcPr>
            <w:tcW w:w="1276" w:type="dxa"/>
            <w:hideMark/>
          </w:tcPr>
          <w:p w:rsidR="00E47E11" w:rsidRPr="00692AB9" w:rsidRDefault="00E47E11" w:rsidP="00635DEC">
            <w:pPr>
              <w:jc w:val="center"/>
              <w:rPr>
                <w:sz w:val="24"/>
              </w:rPr>
            </w:pPr>
            <w:r w:rsidRPr="00692AB9">
              <w:rPr>
                <w:sz w:val="24"/>
              </w:rPr>
              <w:t>106 040,0</w:t>
            </w:r>
          </w:p>
        </w:tc>
        <w:tc>
          <w:tcPr>
            <w:tcW w:w="942" w:type="dxa"/>
            <w:hideMark/>
          </w:tcPr>
          <w:p w:rsidR="00E47E11" w:rsidRPr="00692AB9" w:rsidRDefault="00E47E11" w:rsidP="00635DEC">
            <w:pPr>
              <w:jc w:val="center"/>
              <w:rPr>
                <w:sz w:val="24"/>
              </w:rPr>
            </w:pPr>
            <w:r w:rsidRPr="00692AB9">
              <w:rPr>
                <w:sz w:val="24"/>
              </w:rPr>
              <w:t>110 705,8</w:t>
            </w:r>
          </w:p>
        </w:tc>
        <w:tc>
          <w:tcPr>
            <w:tcW w:w="942" w:type="dxa"/>
            <w:hideMark/>
          </w:tcPr>
          <w:p w:rsidR="00E47E11" w:rsidRPr="00692AB9" w:rsidRDefault="00E47E11" w:rsidP="00635DEC">
            <w:pPr>
              <w:jc w:val="center"/>
              <w:rPr>
                <w:sz w:val="24"/>
              </w:rPr>
            </w:pPr>
            <w:r w:rsidRPr="00692AB9">
              <w:rPr>
                <w:sz w:val="24"/>
              </w:rPr>
              <w:t>115 355,4</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635DEC">
            <w:pPr>
              <w:jc w:val="both"/>
              <w:rPr>
                <w:sz w:val="24"/>
              </w:rPr>
            </w:pPr>
          </w:p>
        </w:tc>
        <w:tc>
          <w:tcPr>
            <w:tcW w:w="1553" w:type="dxa"/>
            <w:vMerge/>
            <w:hideMark/>
          </w:tcPr>
          <w:p w:rsidR="00E47E11" w:rsidRPr="00692AB9" w:rsidRDefault="00E47E11" w:rsidP="00635DEC">
            <w:pPr>
              <w:jc w:val="both"/>
              <w:rPr>
                <w:sz w:val="24"/>
              </w:rPr>
            </w:pPr>
          </w:p>
        </w:tc>
        <w:tc>
          <w:tcPr>
            <w:tcW w:w="1142" w:type="dxa"/>
            <w:hideMark/>
          </w:tcPr>
          <w:p w:rsidR="00E47E11" w:rsidRPr="00692AB9" w:rsidRDefault="00E47E11" w:rsidP="00635DEC">
            <w:pPr>
              <w:jc w:val="both"/>
              <w:rPr>
                <w:sz w:val="24"/>
              </w:rPr>
            </w:pPr>
            <w:r w:rsidRPr="00692AB9">
              <w:rPr>
                <w:sz w:val="24"/>
              </w:rPr>
              <w:t>фед</w:t>
            </w:r>
            <w:r w:rsidRPr="00692AB9">
              <w:rPr>
                <w:sz w:val="24"/>
              </w:rPr>
              <w:t>е</w:t>
            </w:r>
            <w:r w:rsidRPr="00692AB9">
              <w:rPr>
                <w:sz w:val="24"/>
              </w:rPr>
              <w:t>ральный бюджет</w:t>
            </w:r>
          </w:p>
        </w:tc>
        <w:tc>
          <w:tcPr>
            <w:tcW w:w="1276" w:type="dxa"/>
            <w:tcMar>
              <w:left w:w="0" w:type="dxa"/>
              <w:right w:w="0" w:type="dxa"/>
            </w:tcMar>
            <w:hideMark/>
          </w:tcPr>
          <w:p w:rsidR="00E47E11" w:rsidRPr="00692AB9" w:rsidRDefault="00E47E11" w:rsidP="00635DEC">
            <w:pPr>
              <w:jc w:val="center"/>
              <w:rPr>
                <w:sz w:val="24"/>
              </w:rPr>
            </w:pPr>
            <w:r w:rsidRPr="00692AB9">
              <w:rPr>
                <w:sz w:val="24"/>
              </w:rPr>
              <w:t>х</w:t>
            </w:r>
          </w:p>
        </w:tc>
        <w:tc>
          <w:tcPr>
            <w:tcW w:w="1418"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1275"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942" w:type="dxa"/>
            <w:tcMar>
              <w:left w:w="0" w:type="dxa"/>
              <w:right w:w="0" w:type="dxa"/>
            </w:tcMar>
            <w:hideMark/>
          </w:tcPr>
          <w:p w:rsidR="00E47E11" w:rsidRPr="00692AB9" w:rsidRDefault="00E47E11" w:rsidP="00635DEC">
            <w:pPr>
              <w:jc w:val="center"/>
              <w:rPr>
                <w:sz w:val="24"/>
              </w:rPr>
            </w:pPr>
            <w:r w:rsidRPr="00692AB9">
              <w:rPr>
                <w:sz w:val="24"/>
              </w:rPr>
              <w:t>0,0</w:t>
            </w:r>
          </w:p>
        </w:tc>
        <w:tc>
          <w:tcPr>
            <w:tcW w:w="942" w:type="dxa"/>
            <w:tcMar>
              <w:left w:w="0" w:type="dxa"/>
              <w:right w:w="0" w:type="dxa"/>
            </w:tcMar>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635DEC">
            <w:pPr>
              <w:jc w:val="both"/>
              <w:rPr>
                <w:sz w:val="24"/>
              </w:rPr>
            </w:pPr>
          </w:p>
        </w:tc>
        <w:tc>
          <w:tcPr>
            <w:tcW w:w="1553" w:type="dxa"/>
            <w:vMerge/>
            <w:hideMark/>
          </w:tcPr>
          <w:p w:rsidR="00E47E11" w:rsidRPr="00692AB9" w:rsidRDefault="00E47E11" w:rsidP="00635DEC">
            <w:pPr>
              <w:jc w:val="both"/>
              <w:rPr>
                <w:sz w:val="24"/>
              </w:rPr>
            </w:pPr>
          </w:p>
        </w:tc>
        <w:tc>
          <w:tcPr>
            <w:tcW w:w="1142" w:type="dxa"/>
            <w:hideMark/>
          </w:tcPr>
          <w:p w:rsidR="00E47E11" w:rsidRPr="00692AB9" w:rsidRDefault="00E47E11" w:rsidP="00635DEC">
            <w:pPr>
              <w:jc w:val="both"/>
              <w:rPr>
                <w:sz w:val="24"/>
              </w:rPr>
            </w:pPr>
            <w:r w:rsidRPr="00692AB9">
              <w:rPr>
                <w:sz w:val="24"/>
              </w:rPr>
              <w:t>бюджет авт</w:t>
            </w:r>
            <w:r w:rsidRPr="00692AB9">
              <w:rPr>
                <w:sz w:val="24"/>
              </w:rPr>
              <w:t>о</w:t>
            </w:r>
            <w:r w:rsidRPr="00692AB9">
              <w:rPr>
                <w:sz w:val="24"/>
              </w:rPr>
              <w:t>номного округа</w:t>
            </w:r>
          </w:p>
        </w:tc>
        <w:tc>
          <w:tcPr>
            <w:tcW w:w="1276" w:type="dxa"/>
            <w:tcMar>
              <w:left w:w="0" w:type="dxa"/>
              <w:right w:w="0" w:type="dxa"/>
            </w:tcMar>
            <w:hideMark/>
          </w:tcPr>
          <w:p w:rsidR="00E47E11" w:rsidRPr="00692AB9" w:rsidRDefault="00E47E11" w:rsidP="00635DEC">
            <w:pPr>
              <w:jc w:val="center"/>
              <w:rPr>
                <w:sz w:val="24"/>
              </w:rPr>
            </w:pPr>
            <w:r w:rsidRPr="00692AB9">
              <w:rPr>
                <w:sz w:val="24"/>
              </w:rPr>
              <w:t>х</w:t>
            </w:r>
          </w:p>
        </w:tc>
        <w:tc>
          <w:tcPr>
            <w:tcW w:w="1418"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1275"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942" w:type="dxa"/>
            <w:tcMar>
              <w:left w:w="0" w:type="dxa"/>
              <w:right w:w="0" w:type="dxa"/>
            </w:tcMar>
            <w:hideMark/>
          </w:tcPr>
          <w:p w:rsidR="00E47E11" w:rsidRPr="00692AB9" w:rsidRDefault="00E47E11" w:rsidP="00635DEC">
            <w:pPr>
              <w:jc w:val="center"/>
              <w:rPr>
                <w:sz w:val="24"/>
              </w:rPr>
            </w:pPr>
            <w:r w:rsidRPr="00692AB9">
              <w:rPr>
                <w:sz w:val="24"/>
              </w:rPr>
              <w:t>0,0</w:t>
            </w:r>
          </w:p>
        </w:tc>
        <w:tc>
          <w:tcPr>
            <w:tcW w:w="942" w:type="dxa"/>
            <w:tcMar>
              <w:left w:w="0" w:type="dxa"/>
              <w:right w:w="0" w:type="dxa"/>
            </w:tcMar>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635DEC">
            <w:pPr>
              <w:jc w:val="both"/>
              <w:rPr>
                <w:sz w:val="24"/>
              </w:rPr>
            </w:pPr>
          </w:p>
        </w:tc>
        <w:tc>
          <w:tcPr>
            <w:tcW w:w="1553" w:type="dxa"/>
            <w:vMerge/>
            <w:hideMark/>
          </w:tcPr>
          <w:p w:rsidR="00E47E11" w:rsidRPr="00692AB9" w:rsidRDefault="00E47E11" w:rsidP="00635DEC">
            <w:pPr>
              <w:jc w:val="both"/>
              <w:rPr>
                <w:sz w:val="24"/>
              </w:rPr>
            </w:pPr>
          </w:p>
        </w:tc>
        <w:tc>
          <w:tcPr>
            <w:tcW w:w="1142" w:type="dxa"/>
            <w:hideMark/>
          </w:tcPr>
          <w:p w:rsidR="00E47E11" w:rsidRPr="00692AB9" w:rsidRDefault="00E47E11" w:rsidP="00635DEC">
            <w:pPr>
              <w:jc w:val="both"/>
              <w:rPr>
                <w:sz w:val="24"/>
              </w:rPr>
            </w:pPr>
            <w:r w:rsidRPr="00692AB9">
              <w:rPr>
                <w:sz w:val="24"/>
              </w:rPr>
              <w:t>бюджет района</w:t>
            </w:r>
          </w:p>
        </w:tc>
        <w:tc>
          <w:tcPr>
            <w:tcW w:w="1276" w:type="dxa"/>
            <w:tcMar>
              <w:left w:w="0" w:type="dxa"/>
              <w:right w:w="0" w:type="dxa"/>
            </w:tcMar>
            <w:hideMark/>
          </w:tcPr>
          <w:p w:rsidR="00E47E11" w:rsidRPr="00692AB9" w:rsidRDefault="00E47E11" w:rsidP="00635DEC">
            <w:pPr>
              <w:jc w:val="center"/>
              <w:rPr>
                <w:sz w:val="24"/>
              </w:rPr>
            </w:pPr>
            <w:r w:rsidRPr="00692AB9">
              <w:rPr>
                <w:sz w:val="24"/>
              </w:rPr>
              <w:t>х</w:t>
            </w:r>
          </w:p>
        </w:tc>
        <w:tc>
          <w:tcPr>
            <w:tcW w:w="1418" w:type="dxa"/>
            <w:tcMar>
              <w:left w:w="0" w:type="dxa"/>
              <w:right w:w="0" w:type="dxa"/>
            </w:tcMar>
            <w:hideMark/>
          </w:tcPr>
          <w:p w:rsidR="00E47E11" w:rsidRPr="00692AB9" w:rsidRDefault="00E47E11" w:rsidP="00635DEC">
            <w:pPr>
              <w:jc w:val="center"/>
              <w:rPr>
                <w:sz w:val="24"/>
              </w:rPr>
            </w:pPr>
            <w:r w:rsidRPr="00692AB9">
              <w:rPr>
                <w:sz w:val="24"/>
              </w:rPr>
              <w:t>386 641,2</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1275" w:type="dxa"/>
            <w:tcMar>
              <w:left w:w="0" w:type="dxa"/>
              <w:right w:w="0" w:type="dxa"/>
            </w:tcMar>
            <w:hideMark/>
          </w:tcPr>
          <w:p w:rsidR="00E47E11" w:rsidRPr="00692AB9" w:rsidRDefault="00E47E11" w:rsidP="00635DEC">
            <w:pPr>
              <w:jc w:val="center"/>
              <w:rPr>
                <w:sz w:val="24"/>
              </w:rPr>
            </w:pPr>
            <w:r w:rsidRPr="00692AB9">
              <w:rPr>
                <w:sz w:val="24"/>
              </w:rPr>
              <w:t>54 540,0</w:t>
            </w:r>
          </w:p>
        </w:tc>
        <w:tc>
          <w:tcPr>
            <w:tcW w:w="1276" w:type="dxa"/>
            <w:tcMar>
              <w:left w:w="0" w:type="dxa"/>
              <w:right w:w="0" w:type="dxa"/>
            </w:tcMar>
            <w:hideMark/>
          </w:tcPr>
          <w:p w:rsidR="00E47E11" w:rsidRPr="00692AB9" w:rsidRDefault="00E47E11" w:rsidP="00635DEC">
            <w:pPr>
              <w:jc w:val="center"/>
              <w:rPr>
                <w:sz w:val="24"/>
              </w:rPr>
            </w:pPr>
            <w:r w:rsidRPr="00692AB9">
              <w:rPr>
                <w:sz w:val="24"/>
              </w:rPr>
              <w:t>106 040,0</w:t>
            </w:r>
          </w:p>
        </w:tc>
        <w:tc>
          <w:tcPr>
            <w:tcW w:w="942" w:type="dxa"/>
            <w:tcMar>
              <w:left w:w="0" w:type="dxa"/>
              <w:right w:w="0" w:type="dxa"/>
            </w:tcMar>
            <w:hideMark/>
          </w:tcPr>
          <w:p w:rsidR="00E47E11" w:rsidRPr="00692AB9" w:rsidRDefault="00E47E11" w:rsidP="00635DEC">
            <w:pPr>
              <w:jc w:val="center"/>
              <w:rPr>
                <w:sz w:val="24"/>
              </w:rPr>
            </w:pPr>
            <w:r w:rsidRPr="00692AB9">
              <w:rPr>
                <w:sz w:val="24"/>
              </w:rPr>
              <w:t>110 705,8</w:t>
            </w:r>
          </w:p>
        </w:tc>
        <w:tc>
          <w:tcPr>
            <w:tcW w:w="942" w:type="dxa"/>
            <w:tcMar>
              <w:left w:w="0" w:type="dxa"/>
              <w:right w:w="0" w:type="dxa"/>
            </w:tcMar>
            <w:hideMark/>
          </w:tcPr>
          <w:p w:rsidR="00E47E11" w:rsidRPr="00692AB9" w:rsidRDefault="00E47E11" w:rsidP="00635DEC">
            <w:pPr>
              <w:jc w:val="center"/>
              <w:rPr>
                <w:sz w:val="24"/>
              </w:rPr>
            </w:pPr>
            <w:r w:rsidRPr="00692AB9">
              <w:rPr>
                <w:sz w:val="24"/>
              </w:rPr>
              <w:t>115 355,4</w:t>
            </w:r>
          </w:p>
        </w:tc>
      </w:tr>
      <w:tr w:rsidR="00E47E11" w:rsidRPr="00692AB9" w:rsidTr="00E47E11">
        <w:trPr>
          <w:trHeight w:val="1668"/>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635DEC">
            <w:pPr>
              <w:jc w:val="both"/>
              <w:rPr>
                <w:sz w:val="24"/>
              </w:rPr>
            </w:pPr>
          </w:p>
        </w:tc>
        <w:tc>
          <w:tcPr>
            <w:tcW w:w="1553" w:type="dxa"/>
            <w:vMerge/>
            <w:hideMark/>
          </w:tcPr>
          <w:p w:rsidR="00E47E11" w:rsidRPr="00692AB9" w:rsidRDefault="00E47E11" w:rsidP="00635DEC">
            <w:pPr>
              <w:jc w:val="both"/>
              <w:rPr>
                <w:sz w:val="24"/>
              </w:rPr>
            </w:pPr>
          </w:p>
        </w:tc>
        <w:tc>
          <w:tcPr>
            <w:tcW w:w="1142" w:type="dxa"/>
            <w:hideMark/>
          </w:tcPr>
          <w:p w:rsidR="00E47E11" w:rsidRPr="00692AB9" w:rsidRDefault="00E47E11" w:rsidP="00635DEC">
            <w:pPr>
              <w:jc w:val="both"/>
              <w:rPr>
                <w:sz w:val="24"/>
              </w:rPr>
            </w:pPr>
            <w:r w:rsidRPr="00692AB9">
              <w:rPr>
                <w:sz w:val="24"/>
              </w:rPr>
              <w:t>в том числе безво</w:t>
            </w:r>
            <w:r w:rsidRPr="00692AB9">
              <w:rPr>
                <w:sz w:val="24"/>
              </w:rPr>
              <w:t>з</w:t>
            </w:r>
            <w:r w:rsidRPr="00692AB9">
              <w:rPr>
                <w:sz w:val="24"/>
              </w:rPr>
              <w:t>мездные посту</w:t>
            </w:r>
            <w:r w:rsidRPr="00692AB9">
              <w:rPr>
                <w:sz w:val="24"/>
              </w:rPr>
              <w:t>п</w:t>
            </w:r>
            <w:r w:rsidRPr="00692AB9">
              <w:rPr>
                <w:sz w:val="24"/>
              </w:rPr>
              <w:t>ления физич</w:t>
            </w:r>
            <w:r w:rsidRPr="00692AB9">
              <w:rPr>
                <w:sz w:val="24"/>
              </w:rPr>
              <w:t>е</w:t>
            </w:r>
            <w:r w:rsidRPr="00692AB9">
              <w:rPr>
                <w:sz w:val="24"/>
              </w:rPr>
              <w:t>ских и юрид</w:t>
            </w:r>
            <w:r w:rsidRPr="00692AB9">
              <w:rPr>
                <w:sz w:val="24"/>
              </w:rPr>
              <w:t>и</w:t>
            </w:r>
            <w:r w:rsidRPr="00692AB9">
              <w:rPr>
                <w:sz w:val="24"/>
              </w:rPr>
              <w:t>ческих лиц</w:t>
            </w:r>
          </w:p>
        </w:tc>
        <w:tc>
          <w:tcPr>
            <w:tcW w:w="1276" w:type="dxa"/>
            <w:tcMar>
              <w:left w:w="0" w:type="dxa"/>
              <w:right w:w="0" w:type="dxa"/>
            </w:tcMar>
            <w:hideMark/>
          </w:tcPr>
          <w:p w:rsidR="00E47E11" w:rsidRPr="00692AB9" w:rsidRDefault="00E47E11" w:rsidP="00635DEC">
            <w:pPr>
              <w:jc w:val="center"/>
              <w:rPr>
                <w:sz w:val="24"/>
              </w:rPr>
            </w:pPr>
            <w:r w:rsidRPr="00692AB9">
              <w:rPr>
                <w:sz w:val="24"/>
              </w:rPr>
              <w:t>х</w:t>
            </w:r>
          </w:p>
        </w:tc>
        <w:tc>
          <w:tcPr>
            <w:tcW w:w="1418"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1275"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942" w:type="dxa"/>
            <w:tcMar>
              <w:left w:w="0" w:type="dxa"/>
              <w:right w:w="0" w:type="dxa"/>
            </w:tcMar>
            <w:hideMark/>
          </w:tcPr>
          <w:p w:rsidR="00E47E11" w:rsidRPr="00692AB9" w:rsidRDefault="00E47E11" w:rsidP="00635DEC">
            <w:pPr>
              <w:jc w:val="center"/>
              <w:rPr>
                <w:sz w:val="24"/>
              </w:rPr>
            </w:pPr>
            <w:r w:rsidRPr="00692AB9">
              <w:rPr>
                <w:sz w:val="24"/>
              </w:rPr>
              <w:t>0,0</w:t>
            </w:r>
          </w:p>
        </w:tc>
        <w:tc>
          <w:tcPr>
            <w:tcW w:w="942" w:type="dxa"/>
            <w:tcMar>
              <w:left w:w="0" w:type="dxa"/>
              <w:right w:w="0" w:type="dxa"/>
            </w:tcMar>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бюджет посел</w:t>
            </w:r>
            <w:r w:rsidRPr="00692AB9">
              <w:rPr>
                <w:sz w:val="24"/>
              </w:rPr>
              <w:t>е</w:t>
            </w:r>
            <w:r w:rsidRPr="00692AB9">
              <w:rPr>
                <w:sz w:val="24"/>
              </w:rPr>
              <w:t>ний</w:t>
            </w:r>
          </w:p>
        </w:tc>
        <w:tc>
          <w:tcPr>
            <w:tcW w:w="1276" w:type="dxa"/>
            <w:tcMar>
              <w:left w:w="0" w:type="dxa"/>
              <w:right w:w="0" w:type="dxa"/>
            </w:tcMar>
            <w:hideMark/>
          </w:tcPr>
          <w:p w:rsidR="00E47E11" w:rsidRPr="00692AB9" w:rsidRDefault="00E47E11" w:rsidP="00635DEC">
            <w:pPr>
              <w:jc w:val="center"/>
              <w:rPr>
                <w:sz w:val="24"/>
              </w:rPr>
            </w:pPr>
            <w:r w:rsidRPr="00692AB9">
              <w:rPr>
                <w:sz w:val="24"/>
              </w:rPr>
              <w:t>х</w:t>
            </w:r>
          </w:p>
        </w:tc>
        <w:tc>
          <w:tcPr>
            <w:tcW w:w="1418"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1275"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942" w:type="dxa"/>
            <w:tcMar>
              <w:left w:w="0" w:type="dxa"/>
              <w:right w:w="0" w:type="dxa"/>
            </w:tcMar>
            <w:hideMark/>
          </w:tcPr>
          <w:p w:rsidR="00E47E11" w:rsidRPr="00692AB9" w:rsidRDefault="00E47E11" w:rsidP="00635DEC">
            <w:pPr>
              <w:jc w:val="center"/>
              <w:rPr>
                <w:sz w:val="24"/>
              </w:rPr>
            </w:pPr>
            <w:r w:rsidRPr="00692AB9">
              <w:rPr>
                <w:sz w:val="24"/>
              </w:rPr>
              <w:t>0,0</w:t>
            </w:r>
          </w:p>
        </w:tc>
        <w:tc>
          <w:tcPr>
            <w:tcW w:w="942" w:type="dxa"/>
            <w:tcMar>
              <w:left w:w="0" w:type="dxa"/>
              <w:right w:w="0" w:type="dxa"/>
            </w:tcMar>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tcMar>
              <w:left w:w="0" w:type="dxa"/>
              <w:right w:w="0" w:type="dxa"/>
            </w:tcMar>
            <w:hideMark/>
          </w:tcPr>
          <w:p w:rsidR="00E47E11" w:rsidRPr="00692AB9" w:rsidRDefault="00E47E11" w:rsidP="00635DEC">
            <w:pPr>
              <w:jc w:val="center"/>
              <w:rPr>
                <w:sz w:val="24"/>
              </w:rPr>
            </w:pPr>
            <w:r w:rsidRPr="00692AB9">
              <w:rPr>
                <w:sz w:val="24"/>
              </w:rPr>
              <w:t>х</w:t>
            </w:r>
          </w:p>
        </w:tc>
        <w:tc>
          <w:tcPr>
            <w:tcW w:w="1418"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1275"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942" w:type="dxa"/>
            <w:tcMar>
              <w:left w:w="0" w:type="dxa"/>
              <w:right w:w="0" w:type="dxa"/>
            </w:tcMar>
            <w:hideMark/>
          </w:tcPr>
          <w:p w:rsidR="00E47E11" w:rsidRPr="00692AB9" w:rsidRDefault="00E47E11" w:rsidP="00635DEC">
            <w:pPr>
              <w:jc w:val="center"/>
              <w:rPr>
                <w:sz w:val="24"/>
              </w:rPr>
            </w:pPr>
            <w:r w:rsidRPr="00692AB9">
              <w:rPr>
                <w:sz w:val="24"/>
              </w:rPr>
              <w:t>0,0</w:t>
            </w:r>
          </w:p>
        </w:tc>
        <w:tc>
          <w:tcPr>
            <w:tcW w:w="942" w:type="dxa"/>
            <w:tcMar>
              <w:left w:w="0" w:type="dxa"/>
              <w:right w:w="0" w:type="dxa"/>
            </w:tcMar>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val="restart"/>
            <w:hideMark/>
          </w:tcPr>
          <w:p w:rsidR="00E47E11" w:rsidRPr="00692AB9" w:rsidRDefault="00E47E11" w:rsidP="00635DEC">
            <w:pPr>
              <w:jc w:val="center"/>
              <w:rPr>
                <w:sz w:val="24"/>
              </w:rPr>
            </w:pPr>
            <w:r w:rsidRPr="00692AB9">
              <w:rPr>
                <w:sz w:val="24"/>
              </w:rPr>
              <w:t>2.3.3.</w:t>
            </w:r>
          </w:p>
        </w:tc>
        <w:tc>
          <w:tcPr>
            <w:tcW w:w="1890" w:type="dxa"/>
            <w:vMerge w:val="restart"/>
            <w:hideMark/>
          </w:tcPr>
          <w:p w:rsidR="00E47E11" w:rsidRDefault="00E47E11" w:rsidP="00635DEC">
            <w:pPr>
              <w:jc w:val="both"/>
              <w:rPr>
                <w:sz w:val="24"/>
              </w:rPr>
            </w:pPr>
            <w:r w:rsidRPr="00692AB9">
              <w:rPr>
                <w:sz w:val="24"/>
              </w:rPr>
              <w:t>Формирование резерва на и</w:t>
            </w:r>
            <w:r w:rsidRPr="00692AB9">
              <w:rPr>
                <w:sz w:val="24"/>
              </w:rPr>
              <w:t>с</w:t>
            </w:r>
            <w:r w:rsidRPr="00692AB9">
              <w:rPr>
                <w:sz w:val="24"/>
              </w:rPr>
              <w:t>полнение Ук</w:t>
            </w:r>
            <w:r w:rsidRPr="00692AB9">
              <w:rPr>
                <w:sz w:val="24"/>
              </w:rPr>
              <w:t>а</w:t>
            </w:r>
            <w:r w:rsidRPr="00692AB9">
              <w:rPr>
                <w:sz w:val="24"/>
              </w:rPr>
              <w:t>зов Президента Российской</w:t>
            </w:r>
          </w:p>
          <w:p w:rsidR="00E47E11" w:rsidRDefault="00E47E11" w:rsidP="00635DEC">
            <w:pPr>
              <w:jc w:val="both"/>
              <w:rPr>
                <w:sz w:val="24"/>
              </w:rPr>
            </w:pPr>
            <w:r w:rsidRPr="00692AB9">
              <w:rPr>
                <w:sz w:val="24"/>
              </w:rPr>
              <w:t xml:space="preserve">Федерации от 07.05.2012 </w:t>
            </w:r>
          </w:p>
          <w:p w:rsidR="00E47E11" w:rsidRDefault="00E47E11" w:rsidP="00635DEC">
            <w:pPr>
              <w:jc w:val="both"/>
              <w:rPr>
                <w:sz w:val="24"/>
              </w:rPr>
            </w:pPr>
            <w:r w:rsidRPr="00692AB9">
              <w:rPr>
                <w:sz w:val="24"/>
              </w:rPr>
              <w:t xml:space="preserve">№ 597, </w:t>
            </w:r>
          </w:p>
          <w:p w:rsidR="00E47E11" w:rsidRDefault="00E47E11" w:rsidP="00635DEC">
            <w:pPr>
              <w:jc w:val="both"/>
              <w:rPr>
                <w:sz w:val="24"/>
              </w:rPr>
            </w:pPr>
            <w:r w:rsidRPr="00692AB9">
              <w:rPr>
                <w:sz w:val="24"/>
              </w:rPr>
              <w:lastRenderedPageBreak/>
              <w:t xml:space="preserve">от 01.06.2012 </w:t>
            </w:r>
          </w:p>
          <w:p w:rsidR="00E47E11" w:rsidRPr="00692AB9" w:rsidRDefault="00E47E11" w:rsidP="00635DEC">
            <w:pPr>
              <w:jc w:val="both"/>
              <w:rPr>
                <w:sz w:val="24"/>
              </w:rPr>
            </w:pPr>
            <w:r w:rsidRPr="00692AB9">
              <w:rPr>
                <w:sz w:val="24"/>
              </w:rPr>
              <w:t>№ 761</w:t>
            </w:r>
          </w:p>
        </w:tc>
        <w:tc>
          <w:tcPr>
            <w:tcW w:w="1553" w:type="dxa"/>
            <w:vMerge w:val="restart"/>
            <w:hideMark/>
          </w:tcPr>
          <w:p w:rsidR="00E47E11" w:rsidRDefault="00E47E11" w:rsidP="00635DEC">
            <w:pPr>
              <w:jc w:val="both"/>
              <w:rPr>
                <w:sz w:val="24"/>
              </w:rPr>
            </w:pPr>
            <w:r>
              <w:rPr>
                <w:sz w:val="24"/>
              </w:rPr>
              <w:lastRenderedPageBreak/>
              <w:t>д</w:t>
            </w:r>
            <w:r w:rsidRPr="00692AB9">
              <w:rPr>
                <w:sz w:val="24"/>
              </w:rPr>
              <w:t>епартамент финансов администр</w:t>
            </w:r>
            <w:r w:rsidRPr="00692AB9">
              <w:rPr>
                <w:sz w:val="24"/>
              </w:rPr>
              <w:t>а</w:t>
            </w:r>
            <w:r w:rsidRPr="00692AB9">
              <w:rPr>
                <w:sz w:val="24"/>
              </w:rPr>
              <w:t>ции района</w:t>
            </w:r>
          </w:p>
          <w:p w:rsidR="00E47E11" w:rsidRPr="00692AB9" w:rsidRDefault="00E47E11" w:rsidP="00635DEC">
            <w:pPr>
              <w:jc w:val="both"/>
              <w:rPr>
                <w:sz w:val="24"/>
              </w:rPr>
            </w:pPr>
          </w:p>
        </w:tc>
        <w:tc>
          <w:tcPr>
            <w:tcW w:w="1142" w:type="dxa"/>
            <w:hideMark/>
          </w:tcPr>
          <w:p w:rsidR="00E47E11" w:rsidRPr="00692AB9" w:rsidRDefault="00E47E11" w:rsidP="00635DEC">
            <w:pPr>
              <w:jc w:val="both"/>
              <w:rPr>
                <w:sz w:val="24"/>
              </w:rPr>
            </w:pPr>
            <w:r w:rsidRPr="00692AB9">
              <w:rPr>
                <w:sz w:val="24"/>
              </w:rPr>
              <w:t>всего</w:t>
            </w:r>
          </w:p>
        </w:tc>
        <w:tc>
          <w:tcPr>
            <w:tcW w:w="1276" w:type="dxa"/>
            <w:tcMar>
              <w:left w:w="0" w:type="dxa"/>
              <w:right w:w="0" w:type="dxa"/>
            </w:tcMar>
            <w:hideMark/>
          </w:tcPr>
          <w:p w:rsidR="00E47E11" w:rsidRPr="00692AB9" w:rsidRDefault="00E47E11" w:rsidP="00635DEC">
            <w:pPr>
              <w:jc w:val="center"/>
              <w:rPr>
                <w:sz w:val="24"/>
              </w:rPr>
            </w:pPr>
            <w:r w:rsidRPr="00692AB9">
              <w:rPr>
                <w:sz w:val="24"/>
              </w:rPr>
              <w:t>х</w:t>
            </w:r>
          </w:p>
        </w:tc>
        <w:tc>
          <w:tcPr>
            <w:tcW w:w="1418" w:type="dxa"/>
            <w:tcMar>
              <w:left w:w="0" w:type="dxa"/>
              <w:right w:w="0" w:type="dxa"/>
            </w:tcMar>
            <w:hideMark/>
          </w:tcPr>
          <w:p w:rsidR="00E47E11" w:rsidRPr="00692AB9" w:rsidRDefault="00E47E11" w:rsidP="00635DEC">
            <w:pPr>
              <w:jc w:val="center"/>
              <w:rPr>
                <w:sz w:val="24"/>
              </w:rPr>
            </w:pPr>
            <w:r w:rsidRPr="00692AB9">
              <w:rPr>
                <w:sz w:val="24"/>
              </w:rPr>
              <w:t>169 213,6</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55 837,6</w:t>
            </w:r>
          </w:p>
        </w:tc>
        <w:tc>
          <w:tcPr>
            <w:tcW w:w="1275" w:type="dxa"/>
            <w:tcMar>
              <w:left w:w="0" w:type="dxa"/>
              <w:right w:w="0" w:type="dxa"/>
            </w:tcMar>
            <w:hideMark/>
          </w:tcPr>
          <w:p w:rsidR="00E47E11" w:rsidRPr="00692AB9" w:rsidRDefault="00E47E11" w:rsidP="00635DEC">
            <w:pPr>
              <w:jc w:val="center"/>
              <w:rPr>
                <w:sz w:val="24"/>
              </w:rPr>
            </w:pPr>
            <w:r w:rsidRPr="00692AB9">
              <w:rPr>
                <w:sz w:val="24"/>
              </w:rPr>
              <w:t>49 438,0</w:t>
            </w:r>
          </w:p>
        </w:tc>
        <w:tc>
          <w:tcPr>
            <w:tcW w:w="1276" w:type="dxa"/>
            <w:tcMar>
              <w:left w:w="0" w:type="dxa"/>
              <w:right w:w="0" w:type="dxa"/>
            </w:tcMar>
            <w:hideMark/>
          </w:tcPr>
          <w:p w:rsidR="00E47E11" w:rsidRPr="00692AB9" w:rsidRDefault="00E47E11" w:rsidP="00635DEC">
            <w:pPr>
              <w:jc w:val="center"/>
              <w:rPr>
                <w:sz w:val="24"/>
              </w:rPr>
            </w:pPr>
            <w:r w:rsidRPr="00692AB9">
              <w:rPr>
                <w:sz w:val="24"/>
              </w:rPr>
              <w:t>63 938,0</w:t>
            </w:r>
          </w:p>
        </w:tc>
        <w:tc>
          <w:tcPr>
            <w:tcW w:w="942" w:type="dxa"/>
            <w:tcMar>
              <w:left w:w="0" w:type="dxa"/>
              <w:right w:w="0" w:type="dxa"/>
            </w:tcMar>
            <w:hideMark/>
          </w:tcPr>
          <w:p w:rsidR="00E47E11" w:rsidRPr="00692AB9" w:rsidRDefault="00E47E11" w:rsidP="00635DEC">
            <w:pPr>
              <w:jc w:val="center"/>
              <w:rPr>
                <w:sz w:val="24"/>
              </w:rPr>
            </w:pPr>
            <w:r w:rsidRPr="00692AB9">
              <w:rPr>
                <w:sz w:val="24"/>
              </w:rPr>
              <w:t>0,0</w:t>
            </w:r>
          </w:p>
        </w:tc>
        <w:tc>
          <w:tcPr>
            <w:tcW w:w="942" w:type="dxa"/>
            <w:tcMar>
              <w:left w:w="0" w:type="dxa"/>
              <w:right w:w="0" w:type="dxa"/>
            </w:tcMar>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635DEC">
            <w:pPr>
              <w:jc w:val="both"/>
              <w:rPr>
                <w:sz w:val="24"/>
              </w:rPr>
            </w:pPr>
          </w:p>
        </w:tc>
        <w:tc>
          <w:tcPr>
            <w:tcW w:w="1553" w:type="dxa"/>
            <w:vMerge/>
            <w:hideMark/>
          </w:tcPr>
          <w:p w:rsidR="00E47E11" w:rsidRPr="00692AB9" w:rsidRDefault="00E47E11" w:rsidP="00635DEC">
            <w:pPr>
              <w:jc w:val="both"/>
              <w:rPr>
                <w:sz w:val="24"/>
              </w:rPr>
            </w:pPr>
          </w:p>
        </w:tc>
        <w:tc>
          <w:tcPr>
            <w:tcW w:w="1142" w:type="dxa"/>
            <w:hideMark/>
          </w:tcPr>
          <w:p w:rsidR="00E47E11" w:rsidRPr="00692AB9" w:rsidRDefault="00E47E11" w:rsidP="00635DEC">
            <w:pPr>
              <w:jc w:val="both"/>
              <w:rPr>
                <w:sz w:val="24"/>
              </w:rPr>
            </w:pPr>
            <w:r w:rsidRPr="00692AB9">
              <w:rPr>
                <w:sz w:val="24"/>
              </w:rPr>
              <w:t>фед</w:t>
            </w:r>
            <w:r w:rsidRPr="00692AB9">
              <w:rPr>
                <w:sz w:val="24"/>
              </w:rPr>
              <w:t>е</w:t>
            </w:r>
            <w:r w:rsidRPr="00692AB9">
              <w:rPr>
                <w:sz w:val="24"/>
              </w:rPr>
              <w:t>ральный бюджет</w:t>
            </w:r>
          </w:p>
        </w:tc>
        <w:tc>
          <w:tcPr>
            <w:tcW w:w="1276" w:type="dxa"/>
            <w:tcMar>
              <w:left w:w="0" w:type="dxa"/>
              <w:right w:w="0" w:type="dxa"/>
            </w:tcMar>
            <w:hideMark/>
          </w:tcPr>
          <w:p w:rsidR="00E47E11" w:rsidRPr="00692AB9" w:rsidRDefault="00E47E11" w:rsidP="00635DEC">
            <w:pPr>
              <w:jc w:val="center"/>
              <w:rPr>
                <w:sz w:val="24"/>
              </w:rPr>
            </w:pPr>
            <w:r w:rsidRPr="00692AB9">
              <w:rPr>
                <w:sz w:val="24"/>
              </w:rPr>
              <w:t>х</w:t>
            </w:r>
          </w:p>
        </w:tc>
        <w:tc>
          <w:tcPr>
            <w:tcW w:w="1418"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1275"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942" w:type="dxa"/>
            <w:tcMar>
              <w:left w:w="0" w:type="dxa"/>
              <w:right w:w="0" w:type="dxa"/>
            </w:tcMar>
            <w:hideMark/>
          </w:tcPr>
          <w:p w:rsidR="00E47E11" w:rsidRPr="00692AB9" w:rsidRDefault="00E47E11" w:rsidP="00635DEC">
            <w:pPr>
              <w:jc w:val="center"/>
              <w:rPr>
                <w:sz w:val="24"/>
              </w:rPr>
            </w:pPr>
            <w:r w:rsidRPr="00692AB9">
              <w:rPr>
                <w:sz w:val="24"/>
              </w:rPr>
              <w:t>0,0</w:t>
            </w:r>
          </w:p>
        </w:tc>
        <w:tc>
          <w:tcPr>
            <w:tcW w:w="942" w:type="dxa"/>
            <w:tcMar>
              <w:left w:w="0" w:type="dxa"/>
              <w:right w:w="0" w:type="dxa"/>
            </w:tcMar>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бюджет авт</w:t>
            </w:r>
            <w:r w:rsidRPr="00692AB9">
              <w:rPr>
                <w:sz w:val="24"/>
              </w:rPr>
              <w:t>о</w:t>
            </w:r>
            <w:r w:rsidRPr="00692AB9">
              <w:rPr>
                <w:sz w:val="24"/>
              </w:rPr>
              <w:t>номного округа</w:t>
            </w:r>
          </w:p>
        </w:tc>
        <w:tc>
          <w:tcPr>
            <w:tcW w:w="1276" w:type="dxa"/>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39 055,9</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39 055,9</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бюджет района</w:t>
            </w:r>
          </w:p>
        </w:tc>
        <w:tc>
          <w:tcPr>
            <w:tcW w:w="1276" w:type="dxa"/>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130 157,7</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16 781,7</w:t>
            </w:r>
          </w:p>
        </w:tc>
        <w:tc>
          <w:tcPr>
            <w:tcW w:w="1275" w:type="dxa"/>
            <w:hideMark/>
          </w:tcPr>
          <w:p w:rsidR="00E47E11" w:rsidRPr="00692AB9" w:rsidRDefault="00E47E11" w:rsidP="00635DEC">
            <w:pPr>
              <w:jc w:val="center"/>
              <w:rPr>
                <w:sz w:val="24"/>
              </w:rPr>
            </w:pPr>
            <w:r w:rsidRPr="00692AB9">
              <w:rPr>
                <w:sz w:val="24"/>
              </w:rPr>
              <w:t>49 438,0</w:t>
            </w:r>
          </w:p>
        </w:tc>
        <w:tc>
          <w:tcPr>
            <w:tcW w:w="1276" w:type="dxa"/>
            <w:hideMark/>
          </w:tcPr>
          <w:p w:rsidR="00E47E11" w:rsidRPr="00692AB9" w:rsidRDefault="00E47E11" w:rsidP="00635DEC">
            <w:pPr>
              <w:jc w:val="center"/>
              <w:rPr>
                <w:sz w:val="24"/>
              </w:rPr>
            </w:pPr>
            <w:r w:rsidRPr="00692AB9">
              <w:rPr>
                <w:sz w:val="24"/>
              </w:rPr>
              <w:t>63 938,0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1668"/>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в том числе безво</w:t>
            </w:r>
            <w:r w:rsidRPr="00692AB9">
              <w:rPr>
                <w:sz w:val="24"/>
              </w:rPr>
              <w:t>з</w:t>
            </w:r>
            <w:r w:rsidRPr="00692AB9">
              <w:rPr>
                <w:sz w:val="24"/>
              </w:rPr>
              <w:t>мездные посту</w:t>
            </w:r>
            <w:r w:rsidRPr="00692AB9">
              <w:rPr>
                <w:sz w:val="24"/>
              </w:rPr>
              <w:t>п</w:t>
            </w:r>
            <w:r w:rsidRPr="00692AB9">
              <w:rPr>
                <w:sz w:val="24"/>
              </w:rPr>
              <w:t>ления физич</w:t>
            </w:r>
            <w:r w:rsidRPr="00692AB9">
              <w:rPr>
                <w:sz w:val="24"/>
              </w:rPr>
              <w:t>е</w:t>
            </w:r>
            <w:r w:rsidRPr="00692AB9">
              <w:rPr>
                <w:sz w:val="24"/>
              </w:rPr>
              <w:t>ских и юрид</w:t>
            </w:r>
            <w:r w:rsidRPr="00692AB9">
              <w:rPr>
                <w:sz w:val="24"/>
              </w:rPr>
              <w:t>и</w:t>
            </w:r>
            <w:r w:rsidRPr="00692AB9">
              <w:rPr>
                <w:sz w:val="24"/>
              </w:rPr>
              <w:t>ческих лиц</w:t>
            </w:r>
          </w:p>
        </w:tc>
        <w:tc>
          <w:tcPr>
            <w:tcW w:w="1276" w:type="dxa"/>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бюджет посел</w:t>
            </w:r>
            <w:r w:rsidRPr="00692AB9">
              <w:rPr>
                <w:sz w:val="24"/>
              </w:rPr>
              <w:t>е</w:t>
            </w:r>
            <w:r w:rsidRPr="00692AB9">
              <w:rPr>
                <w:sz w:val="24"/>
              </w:rPr>
              <w:t>ний</w:t>
            </w:r>
          </w:p>
        </w:tc>
        <w:tc>
          <w:tcPr>
            <w:tcW w:w="1276" w:type="dxa"/>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val="restart"/>
            <w:hideMark/>
          </w:tcPr>
          <w:p w:rsidR="00E47E11" w:rsidRPr="00692AB9" w:rsidRDefault="00E47E11" w:rsidP="00507436">
            <w:pPr>
              <w:jc w:val="center"/>
              <w:rPr>
                <w:sz w:val="24"/>
              </w:rPr>
            </w:pPr>
            <w:r w:rsidRPr="00692AB9">
              <w:rPr>
                <w:sz w:val="24"/>
              </w:rPr>
              <w:t>2.3.4.</w:t>
            </w:r>
          </w:p>
        </w:tc>
        <w:tc>
          <w:tcPr>
            <w:tcW w:w="1890" w:type="dxa"/>
            <w:vMerge w:val="restart"/>
            <w:hideMark/>
          </w:tcPr>
          <w:p w:rsidR="00E47E11" w:rsidRPr="00692AB9" w:rsidRDefault="00E47E11" w:rsidP="0088043B">
            <w:pPr>
              <w:rPr>
                <w:sz w:val="24"/>
              </w:rPr>
            </w:pPr>
            <w:r w:rsidRPr="00692AB9">
              <w:rPr>
                <w:sz w:val="24"/>
              </w:rPr>
              <w:t>Формирование резерва на с</w:t>
            </w:r>
            <w:r w:rsidRPr="00692AB9">
              <w:rPr>
                <w:sz w:val="24"/>
              </w:rPr>
              <w:t>о</w:t>
            </w:r>
            <w:r w:rsidRPr="00692AB9">
              <w:rPr>
                <w:sz w:val="24"/>
              </w:rPr>
              <w:t>финансиров</w:t>
            </w:r>
            <w:r w:rsidRPr="00692AB9">
              <w:rPr>
                <w:sz w:val="24"/>
              </w:rPr>
              <w:t>а</w:t>
            </w:r>
            <w:r w:rsidRPr="00692AB9">
              <w:rPr>
                <w:sz w:val="24"/>
              </w:rPr>
              <w:t>ние государс</w:t>
            </w:r>
            <w:r w:rsidRPr="00692AB9">
              <w:rPr>
                <w:sz w:val="24"/>
              </w:rPr>
              <w:t>т</w:t>
            </w:r>
            <w:r w:rsidRPr="00692AB9">
              <w:rPr>
                <w:sz w:val="24"/>
              </w:rPr>
              <w:t>венных пр</w:t>
            </w:r>
            <w:r w:rsidRPr="00692AB9">
              <w:rPr>
                <w:sz w:val="24"/>
              </w:rPr>
              <w:t>о</w:t>
            </w:r>
            <w:r w:rsidRPr="00692AB9">
              <w:rPr>
                <w:sz w:val="24"/>
              </w:rPr>
              <w:t>грамм</w:t>
            </w:r>
          </w:p>
        </w:tc>
        <w:tc>
          <w:tcPr>
            <w:tcW w:w="1553" w:type="dxa"/>
            <w:vMerge w:val="restart"/>
            <w:hideMark/>
          </w:tcPr>
          <w:p w:rsidR="00E47E11" w:rsidRPr="00692AB9" w:rsidRDefault="004A71C4" w:rsidP="0088043B">
            <w:pPr>
              <w:rPr>
                <w:sz w:val="24"/>
              </w:rPr>
            </w:pPr>
            <w:r>
              <w:rPr>
                <w:sz w:val="24"/>
              </w:rPr>
              <w:t>д</w:t>
            </w:r>
            <w:r w:rsidR="00E47E11" w:rsidRPr="00692AB9">
              <w:rPr>
                <w:sz w:val="24"/>
              </w:rPr>
              <w:t>епартамент финансов администр</w:t>
            </w:r>
            <w:r w:rsidR="00E47E11" w:rsidRPr="00692AB9">
              <w:rPr>
                <w:sz w:val="24"/>
              </w:rPr>
              <w:t>а</w:t>
            </w:r>
            <w:r w:rsidR="00E47E11" w:rsidRPr="00692AB9">
              <w:rPr>
                <w:sz w:val="24"/>
              </w:rPr>
              <w:t>ции района</w:t>
            </w:r>
          </w:p>
        </w:tc>
        <w:tc>
          <w:tcPr>
            <w:tcW w:w="1142" w:type="dxa"/>
            <w:hideMark/>
          </w:tcPr>
          <w:p w:rsidR="00E47E11" w:rsidRPr="00692AB9" w:rsidRDefault="00E47E11" w:rsidP="00635DEC">
            <w:pPr>
              <w:jc w:val="both"/>
              <w:rPr>
                <w:sz w:val="24"/>
              </w:rPr>
            </w:pPr>
            <w:r w:rsidRPr="00692AB9">
              <w:rPr>
                <w:sz w:val="24"/>
              </w:rPr>
              <w:t>всего</w:t>
            </w:r>
          </w:p>
        </w:tc>
        <w:tc>
          <w:tcPr>
            <w:tcW w:w="1276" w:type="dxa"/>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6 748,0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6 748,0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фед</w:t>
            </w:r>
            <w:r w:rsidRPr="00692AB9">
              <w:rPr>
                <w:sz w:val="24"/>
              </w:rPr>
              <w:t>е</w:t>
            </w:r>
            <w:r w:rsidRPr="00692AB9">
              <w:rPr>
                <w:sz w:val="24"/>
              </w:rPr>
              <w:t>ральный бюджет</w:t>
            </w:r>
          </w:p>
        </w:tc>
        <w:tc>
          <w:tcPr>
            <w:tcW w:w="1276" w:type="dxa"/>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бюджет авт</w:t>
            </w:r>
            <w:r w:rsidRPr="00692AB9">
              <w:rPr>
                <w:sz w:val="24"/>
              </w:rPr>
              <w:t>о</w:t>
            </w:r>
            <w:r w:rsidRPr="00692AB9">
              <w:rPr>
                <w:sz w:val="24"/>
              </w:rPr>
              <w:t>номного округа</w:t>
            </w:r>
          </w:p>
        </w:tc>
        <w:tc>
          <w:tcPr>
            <w:tcW w:w="1276" w:type="dxa"/>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бюджет района</w:t>
            </w:r>
          </w:p>
        </w:tc>
        <w:tc>
          <w:tcPr>
            <w:tcW w:w="1276" w:type="dxa"/>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6 748,0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6 748,0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1668"/>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в том числе безво</w:t>
            </w:r>
            <w:r w:rsidRPr="00692AB9">
              <w:rPr>
                <w:sz w:val="24"/>
              </w:rPr>
              <w:t>з</w:t>
            </w:r>
            <w:r w:rsidRPr="00692AB9">
              <w:rPr>
                <w:sz w:val="24"/>
              </w:rPr>
              <w:t>мездные посту</w:t>
            </w:r>
            <w:r w:rsidRPr="00692AB9">
              <w:rPr>
                <w:sz w:val="24"/>
              </w:rPr>
              <w:t>п</w:t>
            </w:r>
            <w:r w:rsidRPr="00692AB9">
              <w:rPr>
                <w:sz w:val="24"/>
              </w:rPr>
              <w:t>ления физич</w:t>
            </w:r>
            <w:r w:rsidRPr="00692AB9">
              <w:rPr>
                <w:sz w:val="24"/>
              </w:rPr>
              <w:t>е</w:t>
            </w:r>
            <w:r w:rsidRPr="00692AB9">
              <w:rPr>
                <w:sz w:val="24"/>
              </w:rPr>
              <w:t>ских и юрид</w:t>
            </w:r>
            <w:r w:rsidRPr="00692AB9">
              <w:rPr>
                <w:sz w:val="24"/>
              </w:rPr>
              <w:t>и</w:t>
            </w:r>
            <w:r w:rsidRPr="00692AB9">
              <w:rPr>
                <w:sz w:val="24"/>
              </w:rPr>
              <w:t>ческих лиц</w:t>
            </w:r>
          </w:p>
        </w:tc>
        <w:tc>
          <w:tcPr>
            <w:tcW w:w="1276" w:type="dxa"/>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бюджет посел</w:t>
            </w:r>
            <w:r w:rsidRPr="00692AB9">
              <w:rPr>
                <w:sz w:val="24"/>
              </w:rPr>
              <w:t>е</w:t>
            </w:r>
            <w:r w:rsidRPr="00692AB9">
              <w:rPr>
                <w:sz w:val="24"/>
              </w:rPr>
              <w:t>ний</w:t>
            </w:r>
          </w:p>
        </w:tc>
        <w:tc>
          <w:tcPr>
            <w:tcW w:w="1276" w:type="dxa"/>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5"/>
          <w:jc w:val="right"/>
        </w:trPr>
        <w:tc>
          <w:tcPr>
            <w:tcW w:w="1101" w:type="dxa"/>
            <w:gridSpan w:val="2"/>
            <w:vMerge w:val="restart"/>
            <w:hideMark/>
          </w:tcPr>
          <w:p w:rsidR="00E47E11" w:rsidRPr="00692AB9" w:rsidRDefault="00E47E11" w:rsidP="00635DEC">
            <w:pPr>
              <w:jc w:val="center"/>
              <w:rPr>
                <w:sz w:val="24"/>
              </w:rPr>
            </w:pPr>
            <w:r w:rsidRPr="00692AB9">
              <w:rPr>
                <w:sz w:val="24"/>
              </w:rPr>
              <w:t>2.4.</w:t>
            </w:r>
          </w:p>
        </w:tc>
        <w:tc>
          <w:tcPr>
            <w:tcW w:w="1890" w:type="dxa"/>
            <w:vMerge w:val="restart"/>
            <w:hideMark/>
          </w:tcPr>
          <w:p w:rsidR="00E47E11" w:rsidRPr="00692AB9" w:rsidRDefault="00E47E11" w:rsidP="00635DEC">
            <w:pPr>
              <w:jc w:val="both"/>
              <w:rPr>
                <w:sz w:val="24"/>
              </w:rPr>
            </w:pPr>
            <w:r w:rsidRPr="00692AB9">
              <w:rPr>
                <w:sz w:val="24"/>
              </w:rPr>
              <w:t>Эффективное управление м</w:t>
            </w:r>
            <w:r w:rsidRPr="00692AB9">
              <w:rPr>
                <w:sz w:val="24"/>
              </w:rPr>
              <w:t>у</w:t>
            </w:r>
            <w:r w:rsidRPr="00692AB9">
              <w:rPr>
                <w:sz w:val="24"/>
              </w:rPr>
              <w:t>ниципальным долгом</w:t>
            </w:r>
          </w:p>
        </w:tc>
        <w:tc>
          <w:tcPr>
            <w:tcW w:w="1553" w:type="dxa"/>
            <w:vMerge w:val="restart"/>
            <w:hideMark/>
          </w:tcPr>
          <w:p w:rsidR="00E47E11" w:rsidRPr="00692AB9" w:rsidRDefault="00E47E11" w:rsidP="00635DEC">
            <w:pPr>
              <w:jc w:val="both"/>
              <w:rPr>
                <w:sz w:val="24"/>
              </w:rPr>
            </w:pPr>
            <w:r>
              <w:rPr>
                <w:sz w:val="24"/>
              </w:rPr>
              <w:t>д</w:t>
            </w:r>
            <w:r w:rsidRPr="00692AB9">
              <w:rPr>
                <w:sz w:val="24"/>
              </w:rPr>
              <w:t>епартамент финансов администр</w:t>
            </w:r>
            <w:r w:rsidRPr="00692AB9">
              <w:rPr>
                <w:sz w:val="24"/>
              </w:rPr>
              <w:t>а</w:t>
            </w:r>
            <w:r w:rsidRPr="00692AB9">
              <w:rPr>
                <w:sz w:val="24"/>
              </w:rPr>
              <w:t>ции района</w:t>
            </w:r>
          </w:p>
        </w:tc>
        <w:tc>
          <w:tcPr>
            <w:tcW w:w="1142" w:type="dxa"/>
            <w:hideMark/>
          </w:tcPr>
          <w:p w:rsidR="00E47E11" w:rsidRPr="00692AB9" w:rsidRDefault="00E47E11" w:rsidP="00635DEC">
            <w:pPr>
              <w:jc w:val="both"/>
              <w:rPr>
                <w:sz w:val="24"/>
              </w:rPr>
            </w:pPr>
            <w:r w:rsidRPr="00692AB9">
              <w:rPr>
                <w:sz w:val="24"/>
              </w:rPr>
              <w:t>всего</w:t>
            </w:r>
          </w:p>
        </w:tc>
        <w:tc>
          <w:tcPr>
            <w:tcW w:w="1276" w:type="dxa"/>
            <w:vMerge w:val="restart"/>
            <w:hideMark/>
          </w:tcPr>
          <w:p w:rsidR="00E47E11" w:rsidRDefault="00E47E11" w:rsidP="00635DEC">
            <w:pPr>
              <w:jc w:val="center"/>
              <w:rPr>
                <w:sz w:val="24"/>
              </w:rPr>
            </w:pPr>
            <w:r w:rsidRPr="00692AB9">
              <w:rPr>
                <w:sz w:val="24"/>
              </w:rPr>
              <w:t>непосре</w:t>
            </w:r>
            <w:r w:rsidRPr="00692AB9">
              <w:rPr>
                <w:sz w:val="24"/>
              </w:rPr>
              <w:t>д</w:t>
            </w:r>
            <w:r w:rsidRPr="00692AB9">
              <w:rPr>
                <w:sz w:val="24"/>
              </w:rPr>
              <w:t>ственные результ</w:t>
            </w:r>
            <w:r w:rsidRPr="00692AB9">
              <w:rPr>
                <w:sz w:val="24"/>
              </w:rPr>
              <w:t>а</w:t>
            </w:r>
            <w:r w:rsidRPr="00692AB9">
              <w:rPr>
                <w:sz w:val="24"/>
              </w:rPr>
              <w:t>ты:</w:t>
            </w:r>
          </w:p>
          <w:p w:rsidR="00E47E11" w:rsidRDefault="00E47E11" w:rsidP="00635DEC">
            <w:pPr>
              <w:jc w:val="center"/>
              <w:rPr>
                <w:sz w:val="24"/>
              </w:rPr>
            </w:pPr>
            <w:r w:rsidRPr="00692AB9">
              <w:rPr>
                <w:sz w:val="24"/>
              </w:rPr>
              <w:t>пункт 14; конечные результ</w:t>
            </w:r>
            <w:r w:rsidRPr="00692AB9">
              <w:rPr>
                <w:sz w:val="24"/>
              </w:rPr>
              <w:t>а</w:t>
            </w:r>
            <w:r w:rsidRPr="00692AB9">
              <w:rPr>
                <w:sz w:val="24"/>
              </w:rPr>
              <w:t>ты:</w:t>
            </w:r>
          </w:p>
          <w:p w:rsidR="00E47E11" w:rsidRPr="00692AB9" w:rsidRDefault="00E47E11" w:rsidP="00635DEC">
            <w:pPr>
              <w:jc w:val="center"/>
              <w:rPr>
                <w:sz w:val="24"/>
              </w:rPr>
            </w:pPr>
            <w:r w:rsidRPr="00692AB9">
              <w:rPr>
                <w:sz w:val="24"/>
              </w:rPr>
              <w:t>пункт 9</w:t>
            </w:r>
          </w:p>
        </w:tc>
        <w:tc>
          <w:tcPr>
            <w:tcW w:w="1418" w:type="dxa"/>
            <w:hideMark/>
          </w:tcPr>
          <w:p w:rsidR="00E47E11" w:rsidRPr="00692AB9" w:rsidRDefault="00E47E11" w:rsidP="00635DEC">
            <w:pPr>
              <w:jc w:val="center"/>
              <w:rPr>
                <w:sz w:val="24"/>
              </w:rPr>
            </w:pPr>
            <w:r w:rsidRPr="00692AB9">
              <w:rPr>
                <w:sz w:val="24"/>
              </w:rPr>
              <w:t>10,8</w:t>
            </w:r>
          </w:p>
        </w:tc>
        <w:tc>
          <w:tcPr>
            <w:tcW w:w="1276" w:type="dxa"/>
            <w:hideMark/>
          </w:tcPr>
          <w:p w:rsidR="00E47E11" w:rsidRPr="00692AB9" w:rsidRDefault="00E47E11" w:rsidP="00635DEC">
            <w:pPr>
              <w:jc w:val="center"/>
              <w:rPr>
                <w:sz w:val="24"/>
              </w:rPr>
            </w:pPr>
            <w:r w:rsidRPr="00692AB9">
              <w:rPr>
                <w:sz w:val="24"/>
              </w:rPr>
              <w:t>1,0</w:t>
            </w:r>
          </w:p>
        </w:tc>
        <w:tc>
          <w:tcPr>
            <w:tcW w:w="1276" w:type="dxa"/>
            <w:hideMark/>
          </w:tcPr>
          <w:p w:rsidR="00E47E11" w:rsidRPr="00692AB9" w:rsidRDefault="00E47E11" w:rsidP="00635DEC">
            <w:pPr>
              <w:jc w:val="center"/>
              <w:rPr>
                <w:sz w:val="24"/>
              </w:rPr>
            </w:pPr>
            <w:r w:rsidRPr="00692AB9">
              <w:rPr>
                <w:sz w:val="24"/>
              </w:rPr>
              <w:t>1,5</w:t>
            </w:r>
          </w:p>
        </w:tc>
        <w:tc>
          <w:tcPr>
            <w:tcW w:w="1275" w:type="dxa"/>
            <w:hideMark/>
          </w:tcPr>
          <w:p w:rsidR="00E47E11" w:rsidRPr="00692AB9" w:rsidRDefault="00E47E11" w:rsidP="00635DEC">
            <w:pPr>
              <w:jc w:val="center"/>
              <w:rPr>
                <w:sz w:val="24"/>
              </w:rPr>
            </w:pPr>
            <w:r w:rsidRPr="00692AB9">
              <w:rPr>
                <w:sz w:val="24"/>
              </w:rPr>
              <w:t>2,0</w:t>
            </w:r>
          </w:p>
        </w:tc>
        <w:tc>
          <w:tcPr>
            <w:tcW w:w="1276" w:type="dxa"/>
            <w:hideMark/>
          </w:tcPr>
          <w:p w:rsidR="00E47E11" w:rsidRPr="00692AB9" w:rsidRDefault="00E47E11" w:rsidP="00635DEC">
            <w:pPr>
              <w:jc w:val="center"/>
              <w:rPr>
                <w:sz w:val="24"/>
              </w:rPr>
            </w:pPr>
            <w:r w:rsidRPr="00692AB9">
              <w:rPr>
                <w:sz w:val="24"/>
              </w:rPr>
              <w:t>2,0</w:t>
            </w:r>
          </w:p>
        </w:tc>
        <w:tc>
          <w:tcPr>
            <w:tcW w:w="942" w:type="dxa"/>
            <w:hideMark/>
          </w:tcPr>
          <w:p w:rsidR="00E47E11" w:rsidRPr="00692AB9" w:rsidRDefault="00E47E11" w:rsidP="00635DEC">
            <w:pPr>
              <w:jc w:val="center"/>
              <w:rPr>
                <w:sz w:val="24"/>
              </w:rPr>
            </w:pPr>
            <w:r w:rsidRPr="00692AB9">
              <w:rPr>
                <w:sz w:val="24"/>
              </w:rPr>
              <w:t>2,1</w:t>
            </w:r>
          </w:p>
        </w:tc>
        <w:tc>
          <w:tcPr>
            <w:tcW w:w="942" w:type="dxa"/>
            <w:hideMark/>
          </w:tcPr>
          <w:p w:rsidR="00E47E11" w:rsidRPr="00692AB9" w:rsidRDefault="00E47E11" w:rsidP="00635DEC">
            <w:pPr>
              <w:jc w:val="center"/>
              <w:rPr>
                <w:sz w:val="24"/>
              </w:rPr>
            </w:pPr>
            <w:r w:rsidRPr="00692AB9">
              <w:rPr>
                <w:sz w:val="24"/>
              </w:rPr>
              <w:t>2,2</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бюджет района</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10,8</w:t>
            </w:r>
          </w:p>
        </w:tc>
        <w:tc>
          <w:tcPr>
            <w:tcW w:w="1276" w:type="dxa"/>
            <w:hideMark/>
          </w:tcPr>
          <w:p w:rsidR="00E47E11" w:rsidRPr="00692AB9" w:rsidRDefault="00E47E11" w:rsidP="00635DEC">
            <w:pPr>
              <w:jc w:val="center"/>
              <w:rPr>
                <w:sz w:val="24"/>
              </w:rPr>
            </w:pPr>
            <w:r w:rsidRPr="00692AB9">
              <w:rPr>
                <w:sz w:val="24"/>
              </w:rPr>
              <w:t>1,0</w:t>
            </w:r>
          </w:p>
        </w:tc>
        <w:tc>
          <w:tcPr>
            <w:tcW w:w="1276" w:type="dxa"/>
            <w:hideMark/>
          </w:tcPr>
          <w:p w:rsidR="00E47E11" w:rsidRPr="00692AB9" w:rsidRDefault="00E47E11" w:rsidP="00635DEC">
            <w:pPr>
              <w:jc w:val="center"/>
              <w:rPr>
                <w:sz w:val="24"/>
              </w:rPr>
            </w:pPr>
            <w:r w:rsidRPr="00692AB9">
              <w:rPr>
                <w:sz w:val="24"/>
              </w:rPr>
              <w:t>1,5</w:t>
            </w:r>
          </w:p>
        </w:tc>
        <w:tc>
          <w:tcPr>
            <w:tcW w:w="1275" w:type="dxa"/>
            <w:hideMark/>
          </w:tcPr>
          <w:p w:rsidR="00E47E11" w:rsidRPr="00692AB9" w:rsidRDefault="00E47E11" w:rsidP="00635DEC">
            <w:pPr>
              <w:jc w:val="center"/>
              <w:rPr>
                <w:sz w:val="24"/>
              </w:rPr>
            </w:pPr>
            <w:r w:rsidRPr="00692AB9">
              <w:rPr>
                <w:sz w:val="24"/>
              </w:rPr>
              <w:t>2,0</w:t>
            </w:r>
          </w:p>
        </w:tc>
        <w:tc>
          <w:tcPr>
            <w:tcW w:w="1276" w:type="dxa"/>
            <w:hideMark/>
          </w:tcPr>
          <w:p w:rsidR="00E47E11" w:rsidRPr="00692AB9" w:rsidRDefault="00E47E11" w:rsidP="00635DEC">
            <w:pPr>
              <w:jc w:val="center"/>
              <w:rPr>
                <w:sz w:val="24"/>
              </w:rPr>
            </w:pPr>
            <w:r w:rsidRPr="00692AB9">
              <w:rPr>
                <w:sz w:val="24"/>
              </w:rPr>
              <w:t>2,0</w:t>
            </w:r>
          </w:p>
        </w:tc>
        <w:tc>
          <w:tcPr>
            <w:tcW w:w="942" w:type="dxa"/>
            <w:hideMark/>
          </w:tcPr>
          <w:p w:rsidR="00E47E11" w:rsidRPr="00692AB9" w:rsidRDefault="00E47E11" w:rsidP="00635DEC">
            <w:pPr>
              <w:jc w:val="center"/>
              <w:rPr>
                <w:sz w:val="24"/>
              </w:rPr>
            </w:pPr>
            <w:r w:rsidRPr="00692AB9">
              <w:rPr>
                <w:sz w:val="24"/>
              </w:rPr>
              <w:t>2,1</w:t>
            </w:r>
          </w:p>
        </w:tc>
        <w:tc>
          <w:tcPr>
            <w:tcW w:w="942" w:type="dxa"/>
            <w:hideMark/>
          </w:tcPr>
          <w:p w:rsidR="00E47E11" w:rsidRPr="00692AB9" w:rsidRDefault="00E47E11" w:rsidP="00635DEC">
            <w:pPr>
              <w:jc w:val="center"/>
              <w:rPr>
                <w:sz w:val="24"/>
              </w:rPr>
            </w:pPr>
            <w:r w:rsidRPr="00692AB9">
              <w:rPr>
                <w:sz w:val="24"/>
              </w:rPr>
              <w:t>2,2</w:t>
            </w:r>
          </w:p>
        </w:tc>
      </w:tr>
      <w:tr w:rsidR="00E47E11" w:rsidRPr="00692AB9" w:rsidTr="00E47E11">
        <w:trPr>
          <w:trHeight w:val="1668"/>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в том числе безво</w:t>
            </w:r>
            <w:r w:rsidRPr="00692AB9">
              <w:rPr>
                <w:sz w:val="24"/>
              </w:rPr>
              <w:t>з</w:t>
            </w:r>
            <w:r w:rsidRPr="00692AB9">
              <w:rPr>
                <w:sz w:val="24"/>
              </w:rPr>
              <w:t>мездные посту</w:t>
            </w:r>
            <w:r w:rsidRPr="00692AB9">
              <w:rPr>
                <w:sz w:val="24"/>
              </w:rPr>
              <w:t>п</w:t>
            </w:r>
            <w:r w:rsidRPr="00692AB9">
              <w:rPr>
                <w:sz w:val="24"/>
              </w:rPr>
              <w:t>ления физич</w:t>
            </w:r>
            <w:r w:rsidRPr="00692AB9">
              <w:rPr>
                <w:sz w:val="24"/>
              </w:rPr>
              <w:t>е</w:t>
            </w:r>
            <w:r w:rsidRPr="00692AB9">
              <w:rPr>
                <w:sz w:val="24"/>
              </w:rPr>
              <w:t>ских и юрид</w:t>
            </w:r>
            <w:r w:rsidRPr="00692AB9">
              <w:rPr>
                <w:sz w:val="24"/>
              </w:rPr>
              <w:t>и</w:t>
            </w:r>
            <w:r w:rsidRPr="00692AB9">
              <w:rPr>
                <w:sz w:val="24"/>
              </w:rPr>
              <w:t>ческих лиц</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635DEC">
            <w:pPr>
              <w:jc w:val="center"/>
              <w:rPr>
                <w:sz w:val="24"/>
              </w:rPr>
            </w:pP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279"/>
          <w:jc w:val="right"/>
        </w:trPr>
        <w:tc>
          <w:tcPr>
            <w:tcW w:w="1101" w:type="dxa"/>
            <w:gridSpan w:val="2"/>
            <w:vMerge w:val="restart"/>
            <w:hideMark/>
          </w:tcPr>
          <w:p w:rsidR="00E47E11" w:rsidRPr="00692AB9" w:rsidRDefault="00E47E11" w:rsidP="00635DEC">
            <w:pPr>
              <w:jc w:val="center"/>
              <w:rPr>
                <w:sz w:val="24"/>
              </w:rPr>
            </w:pPr>
            <w:r w:rsidRPr="00692AB9">
              <w:rPr>
                <w:sz w:val="24"/>
              </w:rPr>
              <w:t>2.4.1.</w:t>
            </w:r>
          </w:p>
        </w:tc>
        <w:tc>
          <w:tcPr>
            <w:tcW w:w="1890" w:type="dxa"/>
            <w:vMerge w:val="restart"/>
            <w:hideMark/>
          </w:tcPr>
          <w:p w:rsidR="00E47E11" w:rsidRPr="00692AB9" w:rsidRDefault="00E47E11" w:rsidP="0088043B">
            <w:pPr>
              <w:rPr>
                <w:sz w:val="24"/>
              </w:rPr>
            </w:pPr>
            <w:r w:rsidRPr="00692AB9">
              <w:rPr>
                <w:sz w:val="24"/>
              </w:rPr>
              <w:t>Обслуживание муниципальн</w:t>
            </w:r>
            <w:r w:rsidRPr="00692AB9">
              <w:rPr>
                <w:sz w:val="24"/>
              </w:rPr>
              <w:t>о</w:t>
            </w:r>
            <w:r w:rsidRPr="00692AB9">
              <w:rPr>
                <w:sz w:val="24"/>
              </w:rPr>
              <w:t>го долга района</w:t>
            </w:r>
          </w:p>
        </w:tc>
        <w:tc>
          <w:tcPr>
            <w:tcW w:w="1553" w:type="dxa"/>
            <w:vMerge w:val="restart"/>
            <w:hideMark/>
          </w:tcPr>
          <w:p w:rsidR="00E47E11" w:rsidRPr="00692AB9" w:rsidRDefault="00E47E11" w:rsidP="0088043B">
            <w:pPr>
              <w:rPr>
                <w:sz w:val="24"/>
              </w:rPr>
            </w:pPr>
            <w:r>
              <w:rPr>
                <w:sz w:val="24"/>
              </w:rPr>
              <w:t>д</w:t>
            </w:r>
            <w:r w:rsidRPr="00692AB9">
              <w:rPr>
                <w:sz w:val="24"/>
              </w:rPr>
              <w:t>епартамент финансов администр</w:t>
            </w:r>
            <w:r w:rsidRPr="00692AB9">
              <w:rPr>
                <w:sz w:val="24"/>
              </w:rPr>
              <w:t>а</w:t>
            </w:r>
            <w:r w:rsidRPr="00692AB9">
              <w:rPr>
                <w:sz w:val="24"/>
              </w:rPr>
              <w:t>ции района</w:t>
            </w:r>
          </w:p>
        </w:tc>
        <w:tc>
          <w:tcPr>
            <w:tcW w:w="1142" w:type="dxa"/>
            <w:hideMark/>
          </w:tcPr>
          <w:p w:rsidR="00E47E11" w:rsidRPr="00692AB9" w:rsidRDefault="00E47E11" w:rsidP="00635DEC">
            <w:pPr>
              <w:jc w:val="both"/>
              <w:rPr>
                <w:sz w:val="24"/>
              </w:rPr>
            </w:pPr>
            <w:r w:rsidRPr="00692AB9">
              <w:rPr>
                <w:sz w:val="24"/>
              </w:rPr>
              <w:t>всего</w:t>
            </w:r>
          </w:p>
        </w:tc>
        <w:tc>
          <w:tcPr>
            <w:tcW w:w="1276" w:type="dxa"/>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10,8</w:t>
            </w:r>
          </w:p>
        </w:tc>
        <w:tc>
          <w:tcPr>
            <w:tcW w:w="1276" w:type="dxa"/>
            <w:hideMark/>
          </w:tcPr>
          <w:p w:rsidR="00E47E11" w:rsidRPr="00692AB9" w:rsidRDefault="00E47E11" w:rsidP="00635DEC">
            <w:pPr>
              <w:jc w:val="center"/>
              <w:rPr>
                <w:sz w:val="24"/>
              </w:rPr>
            </w:pPr>
            <w:r w:rsidRPr="00692AB9">
              <w:rPr>
                <w:sz w:val="24"/>
              </w:rPr>
              <w:t>1,0</w:t>
            </w:r>
          </w:p>
        </w:tc>
        <w:tc>
          <w:tcPr>
            <w:tcW w:w="1276" w:type="dxa"/>
            <w:hideMark/>
          </w:tcPr>
          <w:p w:rsidR="00E47E11" w:rsidRPr="00692AB9" w:rsidRDefault="00E47E11" w:rsidP="00635DEC">
            <w:pPr>
              <w:jc w:val="center"/>
              <w:rPr>
                <w:sz w:val="24"/>
              </w:rPr>
            </w:pPr>
            <w:r w:rsidRPr="00692AB9">
              <w:rPr>
                <w:sz w:val="24"/>
              </w:rPr>
              <w:t>1,5</w:t>
            </w:r>
          </w:p>
        </w:tc>
        <w:tc>
          <w:tcPr>
            <w:tcW w:w="1275" w:type="dxa"/>
            <w:hideMark/>
          </w:tcPr>
          <w:p w:rsidR="00E47E11" w:rsidRPr="00692AB9" w:rsidRDefault="00E47E11" w:rsidP="00635DEC">
            <w:pPr>
              <w:jc w:val="center"/>
              <w:rPr>
                <w:sz w:val="24"/>
              </w:rPr>
            </w:pPr>
            <w:r w:rsidRPr="00692AB9">
              <w:rPr>
                <w:sz w:val="24"/>
              </w:rPr>
              <w:t>2,0</w:t>
            </w:r>
          </w:p>
        </w:tc>
        <w:tc>
          <w:tcPr>
            <w:tcW w:w="1276" w:type="dxa"/>
            <w:hideMark/>
          </w:tcPr>
          <w:p w:rsidR="00E47E11" w:rsidRPr="00692AB9" w:rsidRDefault="00E47E11" w:rsidP="00635DEC">
            <w:pPr>
              <w:jc w:val="center"/>
              <w:rPr>
                <w:sz w:val="24"/>
              </w:rPr>
            </w:pPr>
            <w:r w:rsidRPr="00692AB9">
              <w:rPr>
                <w:sz w:val="24"/>
              </w:rPr>
              <w:t>2,0</w:t>
            </w:r>
          </w:p>
        </w:tc>
        <w:tc>
          <w:tcPr>
            <w:tcW w:w="942" w:type="dxa"/>
            <w:hideMark/>
          </w:tcPr>
          <w:p w:rsidR="00E47E11" w:rsidRPr="00692AB9" w:rsidRDefault="00E47E11" w:rsidP="00635DEC">
            <w:pPr>
              <w:jc w:val="center"/>
              <w:rPr>
                <w:sz w:val="24"/>
              </w:rPr>
            </w:pPr>
            <w:r w:rsidRPr="00692AB9">
              <w:rPr>
                <w:sz w:val="24"/>
              </w:rPr>
              <w:t>2,1</w:t>
            </w:r>
          </w:p>
        </w:tc>
        <w:tc>
          <w:tcPr>
            <w:tcW w:w="942" w:type="dxa"/>
            <w:hideMark/>
          </w:tcPr>
          <w:p w:rsidR="00E47E11" w:rsidRPr="00692AB9" w:rsidRDefault="00E47E11" w:rsidP="00635DEC">
            <w:pPr>
              <w:jc w:val="center"/>
              <w:rPr>
                <w:sz w:val="24"/>
              </w:rPr>
            </w:pPr>
            <w:r w:rsidRPr="00692AB9">
              <w:rPr>
                <w:sz w:val="24"/>
              </w:rPr>
              <w:t>2,2</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88043B">
            <w:pPr>
              <w:rPr>
                <w:sz w:val="24"/>
              </w:rPr>
            </w:pPr>
            <w:r w:rsidRPr="00692AB9">
              <w:rPr>
                <w:sz w:val="24"/>
              </w:rPr>
              <w:t>фед</w:t>
            </w:r>
            <w:r w:rsidRPr="00692AB9">
              <w:rPr>
                <w:sz w:val="24"/>
              </w:rPr>
              <w:t>е</w:t>
            </w:r>
            <w:r w:rsidRPr="00692AB9">
              <w:rPr>
                <w:sz w:val="24"/>
              </w:rPr>
              <w:t>ральный бюджет</w:t>
            </w:r>
          </w:p>
        </w:tc>
        <w:tc>
          <w:tcPr>
            <w:tcW w:w="1276" w:type="dxa"/>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88043B">
            <w:pPr>
              <w:rPr>
                <w:sz w:val="24"/>
              </w:rPr>
            </w:pPr>
            <w:r w:rsidRPr="00692AB9">
              <w:rPr>
                <w:sz w:val="24"/>
              </w:rPr>
              <w:t>бюджет авт</w:t>
            </w:r>
            <w:r w:rsidRPr="00692AB9">
              <w:rPr>
                <w:sz w:val="24"/>
              </w:rPr>
              <w:t>о</w:t>
            </w:r>
            <w:r w:rsidRPr="00692AB9">
              <w:rPr>
                <w:sz w:val="24"/>
              </w:rPr>
              <w:t>номного округа</w:t>
            </w:r>
          </w:p>
        </w:tc>
        <w:tc>
          <w:tcPr>
            <w:tcW w:w="1276" w:type="dxa"/>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88043B">
            <w:pPr>
              <w:rPr>
                <w:sz w:val="24"/>
              </w:rPr>
            </w:pPr>
            <w:r w:rsidRPr="00692AB9">
              <w:rPr>
                <w:sz w:val="24"/>
              </w:rPr>
              <w:t>бюджет района</w:t>
            </w:r>
          </w:p>
        </w:tc>
        <w:tc>
          <w:tcPr>
            <w:tcW w:w="1276" w:type="dxa"/>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10,8</w:t>
            </w:r>
          </w:p>
        </w:tc>
        <w:tc>
          <w:tcPr>
            <w:tcW w:w="1276" w:type="dxa"/>
            <w:hideMark/>
          </w:tcPr>
          <w:p w:rsidR="00E47E11" w:rsidRPr="00692AB9" w:rsidRDefault="00E47E11" w:rsidP="00635DEC">
            <w:pPr>
              <w:jc w:val="center"/>
              <w:rPr>
                <w:sz w:val="24"/>
              </w:rPr>
            </w:pPr>
            <w:r w:rsidRPr="00692AB9">
              <w:rPr>
                <w:sz w:val="24"/>
              </w:rPr>
              <w:t>1,0</w:t>
            </w:r>
          </w:p>
        </w:tc>
        <w:tc>
          <w:tcPr>
            <w:tcW w:w="1276" w:type="dxa"/>
            <w:hideMark/>
          </w:tcPr>
          <w:p w:rsidR="00E47E11" w:rsidRPr="00692AB9" w:rsidRDefault="00E47E11" w:rsidP="00635DEC">
            <w:pPr>
              <w:jc w:val="center"/>
              <w:rPr>
                <w:sz w:val="24"/>
              </w:rPr>
            </w:pPr>
            <w:r w:rsidRPr="00692AB9">
              <w:rPr>
                <w:sz w:val="24"/>
              </w:rPr>
              <w:t>1,5</w:t>
            </w:r>
          </w:p>
        </w:tc>
        <w:tc>
          <w:tcPr>
            <w:tcW w:w="1275" w:type="dxa"/>
            <w:hideMark/>
          </w:tcPr>
          <w:p w:rsidR="00E47E11" w:rsidRPr="00692AB9" w:rsidRDefault="00E47E11" w:rsidP="00635DEC">
            <w:pPr>
              <w:jc w:val="center"/>
              <w:rPr>
                <w:sz w:val="24"/>
              </w:rPr>
            </w:pPr>
            <w:r w:rsidRPr="00692AB9">
              <w:rPr>
                <w:sz w:val="24"/>
              </w:rPr>
              <w:t>2,0</w:t>
            </w:r>
          </w:p>
        </w:tc>
        <w:tc>
          <w:tcPr>
            <w:tcW w:w="1276" w:type="dxa"/>
            <w:hideMark/>
          </w:tcPr>
          <w:p w:rsidR="00E47E11" w:rsidRPr="00692AB9" w:rsidRDefault="00E47E11" w:rsidP="00635DEC">
            <w:pPr>
              <w:jc w:val="center"/>
              <w:rPr>
                <w:sz w:val="24"/>
              </w:rPr>
            </w:pPr>
            <w:r w:rsidRPr="00692AB9">
              <w:rPr>
                <w:sz w:val="24"/>
              </w:rPr>
              <w:t>2,0</w:t>
            </w:r>
          </w:p>
        </w:tc>
        <w:tc>
          <w:tcPr>
            <w:tcW w:w="942" w:type="dxa"/>
            <w:hideMark/>
          </w:tcPr>
          <w:p w:rsidR="00E47E11" w:rsidRPr="00692AB9" w:rsidRDefault="00E47E11" w:rsidP="00635DEC">
            <w:pPr>
              <w:jc w:val="center"/>
              <w:rPr>
                <w:sz w:val="24"/>
              </w:rPr>
            </w:pPr>
            <w:r w:rsidRPr="00692AB9">
              <w:rPr>
                <w:sz w:val="24"/>
              </w:rPr>
              <w:t>2,1</w:t>
            </w:r>
          </w:p>
        </w:tc>
        <w:tc>
          <w:tcPr>
            <w:tcW w:w="942" w:type="dxa"/>
            <w:hideMark/>
          </w:tcPr>
          <w:p w:rsidR="00E47E11" w:rsidRPr="00692AB9" w:rsidRDefault="00E47E11" w:rsidP="00635DEC">
            <w:pPr>
              <w:jc w:val="center"/>
              <w:rPr>
                <w:sz w:val="24"/>
              </w:rPr>
            </w:pPr>
            <w:r w:rsidRPr="00692AB9">
              <w:rPr>
                <w:sz w:val="24"/>
              </w:rPr>
              <w:t>2,2</w:t>
            </w:r>
          </w:p>
        </w:tc>
      </w:tr>
      <w:tr w:rsidR="00E47E11" w:rsidRPr="00692AB9" w:rsidTr="00E47E11">
        <w:trPr>
          <w:trHeight w:val="1668"/>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в том числе безво</w:t>
            </w:r>
            <w:r w:rsidRPr="00692AB9">
              <w:rPr>
                <w:sz w:val="24"/>
              </w:rPr>
              <w:t>з</w:t>
            </w:r>
            <w:r w:rsidRPr="00692AB9">
              <w:rPr>
                <w:sz w:val="24"/>
              </w:rPr>
              <w:t>мездные посту</w:t>
            </w:r>
            <w:r w:rsidRPr="00692AB9">
              <w:rPr>
                <w:sz w:val="24"/>
              </w:rPr>
              <w:t>п</w:t>
            </w:r>
            <w:r w:rsidRPr="00692AB9">
              <w:rPr>
                <w:sz w:val="24"/>
              </w:rPr>
              <w:t>ления физич</w:t>
            </w:r>
            <w:r w:rsidRPr="00692AB9">
              <w:rPr>
                <w:sz w:val="24"/>
              </w:rPr>
              <w:t>е</w:t>
            </w:r>
            <w:r w:rsidRPr="00692AB9">
              <w:rPr>
                <w:sz w:val="24"/>
              </w:rPr>
              <w:t>ских и юрид</w:t>
            </w:r>
            <w:r w:rsidRPr="00692AB9">
              <w:rPr>
                <w:sz w:val="24"/>
              </w:rPr>
              <w:t>и</w:t>
            </w:r>
            <w:r w:rsidRPr="00692AB9">
              <w:rPr>
                <w:sz w:val="24"/>
              </w:rPr>
              <w:t>ческих лиц</w:t>
            </w:r>
          </w:p>
        </w:tc>
        <w:tc>
          <w:tcPr>
            <w:tcW w:w="1276" w:type="dxa"/>
            <w:hideMark/>
          </w:tcPr>
          <w:p w:rsidR="00E47E11" w:rsidRPr="00692AB9" w:rsidRDefault="00E47E11" w:rsidP="0088043B">
            <w:pPr>
              <w:rPr>
                <w:sz w:val="24"/>
              </w:rPr>
            </w:pPr>
            <w:r w:rsidRPr="00692AB9">
              <w:rPr>
                <w:sz w:val="24"/>
              </w:rPr>
              <w:t>х</w:t>
            </w:r>
          </w:p>
        </w:tc>
        <w:tc>
          <w:tcPr>
            <w:tcW w:w="1418" w:type="dxa"/>
            <w:hideMark/>
          </w:tcPr>
          <w:p w:rsidR="00E47E11" w:rsidRPr="00692AB9" w:rsidRDefault="00E47E11" w:rsidP="0088043B">
            <w:pPr>
              <w:rPr>
                <w:sz w:val="24"/>
              </w:rPr>
            </w:pPr>
            <w:r w:rsidRPr="00692AB9">
              <w:rPr>
                <w:sz w:val="24"/>
              </w:rPr>
              <w:t>0,0</w:t>
            </w:r>
          </w:p>
        </w:tc>
        <w:tc>
          <w:tcPr>
            <w:tcW w:w="1276" w:type="dxa"/>
            <w:hideMark/>
          </w:tcPr>
          <w:p w:rsidR="00E47E11" w:rsidRPr="00692AB9" w:rsidRDefault="00E47E11" w:rsidP="0088043B">
            <w:pPr>
              <w:rPr>
                <w:sz w:val="24"/>
              </w:rPr>
            </w:pPr>
            <w:r w:rsidRPr="00692AB9">
              <w:rPr>
                <w:sz w:val="24"/>
              </w:rPr>
              <w:t>0,0</w:t>
            </w:r>
          </w:p>
        </w:tc>
        <w:tc>
          <w:tcPr>
            <w:tcW w:w="1276" w:type="dxa"/>
            <w:hideMark/>
          </w:tcPr>
          <w:p w:rsidR="00E47E11" w:rsidRPr="00692AB9" w:rsidRDefault="00E47E11" w:rsidP="0088043B">
            <w:pPr>
              <w:rPr>
                <w:sz w:val="24"/>
              </w:rPr>
            </w:pPr>
            <w:r w:rsidRPr="00692AB9">
              <w:rPr>
                <w:sz w:val="24"/>
              </w:rPr>
              <w:t>0,0</w:t>
            </w:r>
          </w:p>
        </w:tc>
        <w:tc>
          <w:tcPr>
            <w:tcW w:w="1275" w:type="dxa"/>
            <w:hideMark/>
          </w:tcPr>
          <w:p w:rsidR="00E47E11" w:rsidRPr="00692AB9" w:rsidRDefault="00E47E11" w:rsidP="0088043B">
            <w:pPr>
              <w:rPr>
                <w:sz w:val="24"/>
              </w:rPr>
            </w:pPr>
            <w:r w:rsidRPr="00692AB9">
              <w:rPr>
                <w:sz w:val="24"/>
              </w:rPr>
              <w:t>0,0</w:t>
            </w:r>
          </w:p>
        </w:tc>
        <w:tc>
          <w:tcPr>
            <w:tcW w:w="1276" w:type="dxa"/>
            <w:hideMark/>
          </w:tcPr>
          <w:p w:rsidR="00E47E11" w:rsidRPr="00692AB9" w:rsidRDefault="00E47E11" w:rsidP="0088043B">
            <w:pPr>
              <w:rPr>
                <w:sz w:val="24"/>
              </w:rPr>
            </w:pPr>
            <w:r w:rsidRPr="00692AB9">
              <w:rPr>
                <w:sz w:val="24"/>
              </w:rPr>
              <w:t>0,0</w:t>
            </w:r>
          </w:p>
        </w:tc>
        <w:tc>
          <w:tcPr>
            <w:tcW w:w="942" w:type="dxa"/>
            <w:hideMark/>
          </w:tcPr>
          <w:p w:rsidR="00E47E11" w:rsidRPr="00692AB9" w:rsidRDefault="00E47E11" w:rsidP="0088043B">
            <w:pPr>
              <w:rPr>
                <w:sz w:val="24"/>
              </w:rPr>
            </w:pPr>
            <w:r w:rsidRPr="00692AB9">
              <w:rPr>
                <w:sz w:val="24"/>
              </w:rPr>
              <w:t>0,0</w:t>
            </w:r>
          </w:p>
        </w:tc>
        <w:tc>
          <w:tcPr>
            <w:tcW w:w="942" w:type="dxa"/>
            <w:hideMark/>
          </w:tcPr>
          <w:p w:rsidR="00E47E11" w:rsidRPr="00692AB9" w:rsidRDefault="00E47E11" w:rsidP="0088043B">
            <w:pPr>
              <w:rPr>
                <w:sz w:val="24"/>
              </w:rPr>
            </w:pPr>
            <w:r w:rsidRPr="00692AB9">
              <w:rPr>
                <w:sz w:val="24"/>
              </w:rPr>
              <w:t>0,0</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бюджет посел</w:t>
            </w:r>
            <w:r w:rsidRPr="00692AB9">
              <w:rPr>
                <w:sz w:val="24"/>
              </w:rPr>
              <w:t>е</w:t>
            </w:r>
            <w:r w:rsidRPr="00692AB9">
              <w:rPr>
                <w:sz w:val="24"/>
              </w:rPr>
              <w:t>ний</w:t>
            </w:r>
          </w:p>
        </w:tc>
        <w:tc>
          <w:tcPr>
            <w:tcW w:w="1276" w:type="dxa"/>
            <w:hideMark/>
          </w:tcPr>
          <w:p w:rsidR="00E47E11" w:rsidRPr="00692AB9" w:rsidRDefault="00E47E11" w:rsidP="0088043B">
            <w:pPr>
              <w:rPr>
                <w:sz w:val="24"/>
              </w:rPr>
            </w:pPr>
            <w:r w:rsidRPr="00692AB9">
              <w:rPr>
                <w:sz w:val="24"/>
              </w:rPr>
              <w:t>х</w:t>
            </w:r>
          </w:p>
        </w:tc>
        <w:tc>
          <w:tcPr>
            <w:tcW w:w="1418" w:type="dxa"/>
            <w:hideMark/>
          </w:tcPr>
          <w:p w:rsidR="00E47E11" w:rsidRPr="00692AB9" w:rsidRDefault="00E47E11" w:rsidP="0088043B">
            <w:pPr>
              <w:rPr>
                <w:sz w:val="24"/>
              </w:rPr>
            </w:pPr>
            <w:r w:rsidRPr="00692AB9">
              <w:rPr>
                <w:sz w:val="24"/>
              </w:rPr>
              <w:t>0,0</w:t>
            </w:r>
          </w:p>
        </w:tc>
        <w:tc>
          <w:tcPr>
            <w:tcW w:w="1276" w:type="dxa"/>
            <w:hideMark/>
          </w:tcPr>
          <w:p w:rsidR="00E47E11" w:rsidRPr="00692AB9" w:rsidRDefault="00E47E11" w:rsidP="0088043B">
            <w:pPr>
              <w:rPr>
                <w:sz w:val="24"/>
              </w:rPr>
            </w:pPr>
            <w:r w:rsidRPr="00692AB9">
              <w:rPr>
                <w:sz w:val="24"/>
              </w:rPr>
              <w:t>0,0</w:t>
            </w:r>
          </w:p>
        </w:tc>
        <w:tc>
          <w:tcPr>
            <w:tcW w:w="1276" w:type="dxa"/>
            <w:hideMark/>
          </w:tcPr>
          <w:p w:rsidR="00E47E11" w:rsidRPr="00692AB9" w:rsidRDefault="00E47E11" w:rsidP="0088043B">
            <w:pPr>
              <w:rPr>
                <w:sz w:val="24"/>
              </w:rPr>
            </w:pPr>
            <w:r w:rsidRPr="00692AB9">
              <w:rPr>
                <w:sz w:val="24"/>
              </w:rPr>
              <w:t>0,0</w:t>
            </w:r>
          </w:p>
        </w:tc>
        <w:tc>
          <w:tcPr>
            <w:tcW w:w="1275" w:type="dxa"/>
            <w:hideMark/>
          </w:tcPr>
          <w:p w:rsidR="00E47E11" w:rsidRPr="00692AB9" w:rsidRDefault="00E47E11" w:rsidP="0088043B">
            <w:pPr>
              <w:rPr>
                <w:sz w:val="24"/>
              </w:rPr>
            </w:pPr>
            <w:r w:rsidRPr="00692AB9">
              <w:rPr>
                <w:sz w:val="24"/>
              </w:rPr>
              <w:t>0,0</w:t>
            </w:r>
          </w:p>
        </w:tc>
        <w:tc>
          <w:tcPr>
            <w:tcW w:w="1276" w:type="dxa"/>
            <w:hideMark/>
          </w:tcPr>
          <w:p w:rsidR="00E47E11" w:rsidRPr="00692AB9" w:rsidRDefault="00E47E11" w:rsidP="0088043B">
            <w:pPr>
              <w:rPr>
                <w:sz w:val="24"/>
              </w:rPr>
            </w:pPr>
            <w:r w:rsidRPr="00692AB9">
              <w:rPr>
                <w:sz w:val="24"/>
              </w:rPr>
              <w:t>0,0</w:t>
            </w:r>
          </w:p>
        </w:tc>
        <w:tc>
          <w:tcPr>
            <w:tcW w:w="942" w:type="dxa"/>
            <w:hideMark/>
          </w:tcPr>
          <w:p w:rsidR="00E47E11" w:rsidRPr="00692AB9" w:rsidRDefault="00E47E11" w:rsidP="0088043B">
            <w:pPr>
              <w:rPr>
                <w:sz w:val="24"/>
              </w:rPr>
            </w:pPr>
            <w:r w:rsidRPr="00692AB9">
              <w:rPr>
                <w:sz w:val="24"/>
              </w:rPr>
              <w:t>0,0</w:t>
            </w:r>
          </w:p>
        </w:tc>
        <w:tc>
          <w:tcPr>
            <w:tcW w:w="942" w:type="dxa"/>
            <w:hideMark/>
          </w:tcPr>
          <w:p w:rsidR="00E47E11" w:rsidRPr="00692AB9" w:rsidRDefault="00E47E11" w:rsidP="0088043B">
            <w:pPr>
              <w:rPr>
                <w:sz w:val="24"/>
              </w:rPr>
            </w:pPr>
            <w:r w:rsidRPr="00692AB9">
              <w:rPr>
                <w:sz w:val="24"/>
              </w:rPr>
              <w:t>0,0</w:t>
            </w: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hideMark/>
          </w:tcPr>
          <w:p w:rsidR="00E47E11" w:rsidRPr="00692AB9" w:rsidRDefault="00E47E11" w:rsidP="0088043B">
            <w:pPr>
              <w:rPr>
                <w:sz w:val="24"/>
              </w:rPr>
            </w:pPr>
            <w:r w:rsidRPr="00692AB9">
              <w:rPr>
                <w:sz w:val="24"/>
              </w:rPr>
              <w:t>х</w:t>
            </w:r>
          </w:p>
        </w:tc>
        <w:tc>
          <w:tcPr>
            <w:tcW w:w="1418" w:type="dxa"/>
            <w:hideMark/>
          </w:tcPr>
          <w:p w:rsidR="00E47E11" w:rsidRPr="00692AB9" w:rsidRDefault="00E47E11" w:rsidP="0088043B">
            <w:pPr>
              <w:rPr>
                <w:sz w:val="24"/>
              </w:rPr>
            </w:pPr>
            <w:r w:rsidRPr="00692AB9">
              <w:rPr>
                <w:sz w:val="24"/>
              </w:rPr>
              <w:t>0,0</w:t>
            </w:r>
          </w:p>
        </w:tc>
        <w:tc>
          <w:tcPr>
            <w:tcW w:w="1276" w:type="dxa"/>
            <w:hideMark/>
          </w:tcPr>
          <w:p w:rsidR="00E47E11" w:rsidRPr="00692AB9" w:rsidRDefault="00E47E11" w:rsidP="0088043B">
            <w:pPr>
              <w:rPr>
                <w:sz w:val="24"/>
              </w:rPr>
            </w:pPr>
            <w:r w:rsidRPr="00692AB9">
              <w:rPr>
                <w:sz w:val="24"/>
              </w:rPr>
              <w:t>0,0</w:t>
            </w:r>
          </w:p>
        </w:tc>
        <w:tc>
          <w:tcPr>
            <w:tcW w:w="1276" w:type="dxa"/>
            <w:hideMark/>
          </w:tcPr>
          <w:p w:rsidR="00E47E11" w:rsidRPr="00692AB9" w:rsidRDefault="00E47E11" w:rsidP="0088043B">
            <w:pPr>
              <w:rPr>
                <w:sz w:val="24"/>
              </w:rPr>
            </w:pPr>
            <w:r w:rsidRPr="00692AB9">
              <w:rPr>
                <w:sz w:val="24"/>
              </w:rPr>
              <w:t>0,0</w:t>
            </w:r>
          </w:p>
        </w:tc>
        <w:tc>
          <w:tcPr>
            <w:tcW w:w="1275" w:type="dxa"/>
            <w:hideMark/>
          </w:tcPr>
          <w:p w:rsidR="00E47E11" w:rsidRPr="00692AB9" w:rsidRDefault="00E47E11" w:rsidP="0088043B">
            <w:pPr>
              <w:rPr>
                <w:sz w:val="24"/>
              </w:rPr>
            </w:pPr>
            <w:r w:rsidRPr="00692AB9">
              <w:rPr>
                <w:sz w:val="24"/>
              </w:rPr>
              <w:t>0,0</w:t>
            </w:r>
          </w:p>
        </w:tc>
        <w:tc>
          <w:tcPr>
            <w:tcW w:w="1276" w:type="dxa"/>
            <w:hideMark/>
          </w:tcPr>
          <w:p w:rsidR="00E47E11" w:rsidRPr="00692AB9" w:rsidRDefault="00E47E11" w:rsidP="0088043B">
            <w:pPr>
              <w:rPr>
                <w:sz w:val="24"/>
              </w:rPr>
            </w:pPr>
            <w:r w:rsidRPr="00692AB9">
              <w:rPr>
                <w:sz w:val="24"/>
              </w:rPr>
              <w:t>0,0</w:t>
            </w:r>
          </w:p>
        </w:tc>
        <w:tc>
          <w:tcPr>
            <w:tcW w:w="942" w:type="dxa"/>
            <w:hideMark/>
          </w:tcPr>
          <w:p w:rsidR="00E47E11" w:rsidRPr="00692AB9" w:rsidRDefault="00E47E11" w:rsidP="0088043B">
            <w:pPr>
              <w:rPr>
                <w:sz w:val="24"/>
              </w:rPr>
            </w:pPr>
            <w:r w:rsidRPr="00692AB9">
              <w:rPr>
                <w:sz w:val="24"/>
              </w:rPr>
              <w:t>0,0</w:t>
            </w:r>
          </w:p>
        </w:tc>
        <w:tc>
          <w:tcPr>
            <w:tcW w:w="942" w:type="dxa"/>
            <w:hideMark/>
          </w:tcPr>
          <w:p w:rsidR="00E47E11" w:rsidRPr="00692AB9" w:rsidRDefault="00E47E11" w:rsidP="0088043B">
            <w:pPr>
              <w:rPr>
                <w:sz w:val="24"/>
              </w:rPr>
            </w:pPr>
            <w:r w:rsidRPr="00692AB9">
              <w:rPr>
                <w:sz w:val="24"/>
              </w:rPr>
              <w:t>0,0</w:t>
            </w:r>
          </w:p>
        </w:tc>
      </w:tr>
      <w:tr w:rsidR="00E47E11" w:rsidRPr="00692AB9" w:rsidTr="00E47E11">
        <w:trPr>
          <w:trHeight w:val="936"/>
          <w:jc w:val="right"/>
        </w:trPr>
        <w:tc>
          <w:tcPr>
            <w:tcW w:w="1101" w:type="dxa"/>
            <w:gridSpan w:val="2"/>
            <w:hideMark/>
          </w:tcPr>
          <w:p w:rsidR="00E47E11" w:rsidRPr="00692AB9" w:rsidRDefault="00E47E11" w:rsidP="00635DEC">
            <w:pPr>
              <w:jc w:val="center"/>
              <w:rPr>
                <w:sz w:val="24"/>
              </w:rPr>
            </w:pPr>
            <w:r w:rsidRPr="00692AB9">
              <w:rPr>
                <w:sz w:val="24"/>
              </w:rPr>
              <w:t>2.4.2.</w:t>
            </w:r>
          </w:p>
        </w:tc>
        <w:tc>
          <w:tcPr>
            <w:tcW w:w="1890" w:type="dxa"/>
            <w:hideMark/>
          </w:tcPr>
          <w:p w:rsidR="00E47E11" w:rsidRPr="00692AB9" w:rsidRDefault="00E47E11" w:rsidP="00635DEC">
            <w:pPr>
              <w:jc w:val="both"/>
              <w:rPr>
                <w:sz w:val="24"/>
              </w:rPr>
            </w:pPr>
            <w:r w:rsidRPr="00692AB9">
              <w:rPr>
                <w:sz w:val="24"/>
              </w:rPr>
              <w:t>Планирование ассигнований по погашению и обслужив</w:t>
            </w:r>
            <w:r w:rsidRPr="00692AB9">
              <w:rPr>
                <w:sz w:val="24"/>
              </w:rPr>
              <w:t>а</w:t>
            </w:r>
            <w:r w:rsidRPr="00692AB9">
              <w:rPr>
                <w:sz w:val="24"/>
              </w:rPr>
              <w:t>нию долговых обязательств района</w:t>
            </w: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center"/>
              <w:rPr>
                <w:sz w:val="24"/>
              </w:rPr>
            </w:pPr>
            <w:r w:rsidRPr="00692AB9">
              <w:rPr>
                <w:sz w:val="24"/>
              </w:rPr>
              <w:t>х</w:t>
            </w:r>
          </w:p>
        </w:tc>
        <w:tc>
          <w:tcPr>
            <w:tcW w:w="1276" w:type="dxa"/>
            <w:hideMark/>
          </w:tcPr>
          <w:p w:rsidR="00E47E11" w:rsidRPr="00692AB9" w:rsidRDefault="00E47E11" w:rsidP="00635DEC">
            <w:pPr>
              <w:jc w:val="center"/>
              <w:rPr>
                <w:sz w:val="24"/>
              </w:rPr>
            </w:pPr>
            <w:r w:rsidRPr="00692AB9">
              <w:rPr>
                <w:sz w:val="24"/>
              </w:rPr>
              <w:t>х</w:t>
            </w:r>
          </w:p>
        </w:tc>
        <w:tc>
          <w:tcPr>
            <w:tcW w:w="8405" w:type="dxa"/>
            <w:gridSpan w:val="7"/>
            <w:hideMark/>
          </w:tcPr>
          <w:p w:rsidR="00E47E11" w:rsidRPr="00692AB9" w:rsidRDefault="00E47E11" w:rsidP="00635DEC">
            <w:pPr>
              <w:jc w:val="both"/>
              <w:rPr>
                <w:sz w:val="24"/>
              </w:rPr>
            </w:pPr>
            <w:r w:rsidRPr="00692AB9">
              <w:rPr>
                <w:sz w:val="24"/>
              </w:rPr>
              <w:t>за счет финансирования основной деятельности ответственного исполнителя муниципальной программы</w:t>
            </w:r>
          </w:p>
        </w:tc>
      </w:tr>
      <w:tr w:rsidR="00E47E11" w:rsidRPr="00692AB9" w:rsidTr="00E47E11">
        <w:trPr>
          <w:trHeight w:val="624"/>
          <w:jc w:val="right"/>
        </w:trPr>
        <w:tc>
          <w:tcPr>
            <w:tcW w:w="1101" w:type="dxa"/>
            <w:gridSpan w:val="2"/>
            <w:hideMark/>
          </w:tcPr>
          <w:p w:rsidR="00E47E11" w:rsidRPr="00692AB9" w:rsidRDefault="00E47E11" w:rsidP="00635DEC">
            <w:pPr>
              <w:jc w:val="center"/>
              <w:rPr>
                <w:sz w:val="24"/>
              </w:rPr>
            </w:pPr>
            <w:r w:rsidRPr="00692AB9">
              <w:rPr>
                <w:sz w:val="24"/>
              </w:rPr>
              <w:t>2.4.3.</w:t>
            </w:r>
          </w:p>
        </w:tc>
        <w:tc>
          <w:tcPr>
            <w:tcW w:w="1890" w:type="dxa"/>
            <w:hideMark/>
          </w:tcPr>
          <w:p w:rsidR="00E47E11" w:rsidRPr="00692AB9" w:rsidRDefault="00E47E11" w:rsidP="00635DEC">
            <w:pPr>
              <w:jc w:val="both"/>
              <w:rPr>
                <w:sz w:val="24"/>
              </w:rPr>
            </w:pPr>
            <w:r w:rsidRPr="00692AB9">
              <w:rPr>
                <w:sz w:val="24"/>
              </w:rPr>
              <w:t>Осуществление учета долговых обязательств района</w:t>
            </w: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center"/>
              <w:rPr>
                <w:sz w:val="24"/>
              </w:rPr>
            </w:pPr>
            <w:r w:rsidRPr="00692AB9">
              <w:rPr>
                <w:sz w:val="24"/>
              </w:rPr>
              <w:t>х</w:t>
            </w:r>
          </w:p>
        </w:tc>
        <w:tc>
          <w:tcPr>
            <w:tcW w:w="1276" w:type="dxa"/>
            <w:hideMark/>
          </w:tcPr>
          <w:p w:rsidR="00E47E11" w:rsidRPr="00692AB9" w:rsidRDefault="00E47E11" w:rsidP="00635DEC">
            <w:pPr>
              <w:jc w:val="center"/>
              <w:rPr>
                <w:sz w:val="24"/>
              </w:rPr>
            </w:pPr>
            <w:r w:rsidRPr="00692AB9">
              <w:rPr>
                <w:sz w:val="24"/>
              </w:rPr>
              <w:t>х</w:t>
            </w:r>
          </w:p>
        </w:tc>
        <w:tc>
          <w:tcPr>
            <w:tcW w:w="8405" w:type="dxa"/>
            <w:gridSpan w:val="7"/>
            <w:hideMark/>
          </w:tcPr>
          <w:p w:rsidR="00E47E11" w:rsidRPr="00692AB9" w:rsidRDefault="00E47E11" w:rsidP="00635DEC">
            <w:pPr>
              <w:jc w:val="both"/>
              <w:rPr>
                <w:sz w:val="24"/>
              </w:rPr>
            </w:pPr>
            <w:r w:rsidRPr="00692AB9">
              <w:rPr>
                <w:sz w:val="24"/>
              </w:rPr>
              <w:t>за счет финансирования основной деятельности ответственного исполнителя муниципальной программы</w:t>
            </w:r>
          </w:p>
        </w:tc>
      </w:tr>
      <w:tr w:rsidR="00E47E11" w:rsidRPr="00692AB9" w:rsidTr="00E47E11">
        <w:trPr>
          <w:trHeight w:val="312"/>
          <w:jc w:val="right"/>
        </w:trPr>
        <w:tc>
          <w:tcPr>
            <w:tcW w:w="1101" w:type="dxa"/>
            <w:gridSpan w:val="2"/>
            <w:vMerge w:val="restart"/>
            <w:hideMark/>
          </w:tcPr>
          <w:p w:rsidR="00E47E11" w:rsidRPr="00692AB9" w:rsidRDefault="00E47E11" w:rsidP="00635DEC">
            <w:pPr>
              <w:jc w:val="center"/>
              <w:rPr>
                <w:sz w:val="24"/>
              </w:rPr>
            </w:pPr>
            <w:r w:rsidRPr="00692AB9">
              <w:rPr>
                <w:sz w:val="24"/>
              </w:rPr>
              <w:t>2.5.</w:t>
            </w:r>
          </w:p>
        </w:tc>
        <w:tc>
          <w:tcPr>
            <w:tcW w:w="1890" w:type="dxa"/>
            <w:vMerge w:val="restart"/>
            <w:hideMark/>
          </w:tcPr>
          <w:p w:rsidR="00E47E11" w:rsidRPr="00692AB9" w:rsidRDefault="00E47E11" w:rsidP="00635DEC">
            <w:pPr>
              <w:jc w:val="both"/>
              <w:rPr>
                <w:sz w:val="24"/>
              </w:rPr>
            </w:pPr>
            <w:r w:rsidRPr="00692AB9">
              <w:rPr>
                <w:sz w:val="24"/>
              </w:rPr>
              <w:t>Реализация бюджетных мер принуждения</w:t>
            </w:r>
          </w:p>
        </w:tc>
        <w:tc>
          <w:tcPr>
            <w:tcW w:w="1553" w:type="dxa"/>
            <w:vMerge w:val="restart"/>
            <w:hideMark/>
          </w:tcPr>
          <w:p w:rsidR="00E47E11" w:rsidRPr="00692AB9" w:rsidRDefault="00E47E11" w:rsidP="00635DEC">
            <w:pPr>
              <w:jc w:val="both"/>
              <w:rPr>
                <w:sz w:val="24"/>
              </w:rPr>
            </w:pPr>
            <w:r>
              <w:rPr>
                <w:sz w:val="24"/>
              </w:rPr>
              <w:t>д</w:t>
            </w:r>
            <w:r w:rsidRPr="00692AB9">
              <w:rPr>
                <w:sz w:val="24"/>
              </w:rPr>
              <w:t>епартамент финансов администр</w:t>
            </w:r>
            <w:r w:rsidRPr="00692AB9">
              <w:rPr>
                <w:sz w:val="24"/>
              </w:rPr>
              <w:t>а</w:t>
            </w:r>
            <w:r w:rsidRPr="00692AB9">
              <w:rPr>
                <w:sz w:val="24"/>
              </w:rPr>
              <w:lastRenderedPageBreak/>
              <w:t>ции района</w:t>
            </w:r>
          </w:p>
        </w:tc>
        <w:tc>
          <w:tcPr>
            <w:tcW w:w="1142" w:type="dxa"/>
            <w:hideMark/>
          </w:tcPr>
          <w:p w:rsidR="00E47E11" w:rsidRPr="00692AB9" w:rsidRDefault="00E47E11" w:rsidP="00635DEC">
            <w:pPr>
              <w:jc w:val="both"/>
              <w:rPr>
                <w:sz w:val="24"/>
              </w:rPr>
            </w:pPr>
            <w:r w:rsidRPr="00692AB9">
              <w:rPr>
                <w:sz w:val="24"/>
              </w:rPr>
              <w:lastRenderedPageBreak/>
              <w:t>всего</w:t>
            </w:r>
          </w:p>
        </w:tc>
        <w:tc>
          <w:tcPr>
            <w:tcW w:w="1276" w:type="dxa"/>
            <w:vMerge w:val="restart"/>
            <w:hideMark/>
          </w:tcPr>
          <w:p w:rsidR="00E47E11" w:rsidRDefault="00E47E11" w:rsidP="00635DEC">
            <w:pPr>
              <w:jc w:val="center"/>
              <w:rPr>
                <w:sz w:val="24"/>
              </w:rPr>
            </w:pPr>
            <w:r w:rsidRPr="00692AB9">
              <w:rPr>
                <w:sz w:val="24"/>
              </w:rPr>
              <w:t>непосре</w:t>
            </w:r>
            <w:r w:rsidRPr="00692AB9">
              <w:rPr>
                <w:sz w:val="24"/>
              </w:rPr>
              <w:t>д</w:t>
            </w:r>
            <w:r w:rsidRPr="00692AB9">
              <w:rPr>
                <w:sz w:val="24"/>
              </w:rPr>
              <w:t>ственные результ</w:t>
            </w:r>
            <w:r w:rsidRPr="00692AB9">
              <w:rPr>
                <w:sz w:val="24"/>
              </w:rPr>
              <w:t>а</w:t>
            </w:r>
            <w:r w:rsidRPr="00692AB9">
              <w:rPr>
                <w:sz w:val="24"/>
              </w:rPr>
              <w:lastRenderedPageBreak/>
              <w:t xml:space="preserve">ты: </w:t>
            </w:r>
          </w:p>
          <w:p w:rsidR="00E47E11" w:rsidRDefault="00E47E11" w:rsidP="00635DEC">
            <w:pPr>
              <w:jc w:val="center"/>
              <w:rPr>
                <w:sz w:val="24"/>
              </w:rPr>
            </w:pPr>
            <w:r w:rsidRPr="00692AB9">
              <w:rPr>
                <w:sz w:val="24"/>
              </w:rPr>
              <w:t>пункт 15; конечные результ</w:t>
            </w:r>
            <w:r w:rsidRPr="00692AB9">
              <w:rPr>
                <w:sz w:val="24"/>
              </w:rPr>
              <w:t>а</w:t>
            </w:r>
            <w:r w:rsidRPr="00692AB9">
              <w:rPr>
                <w:sz w:val="24"/>
              </w:rPr>
              <w:t xml:space="preserve">ты: </w:t>
            </w:r>
          </w:p>
          <w:p w:rsidR="00E47E11" w:rsidRPr="00692AB9" w:rsidRDefault="00E47E11" w:rsidP="00635DEC">
            <w:pPr>
              <w:jc w:val="center"/>
              <w:rPr>
                <w:sz w:val="24"/>
              </w:rPr>
            </w:pPr>
            <w:r w:rsidRPr="00692AB9">
              <w:rPr>
                <w:sz w:val="24"/>
              </w:rPr>
              <w:t>пункт 10</w:t>
            </w:r>
          </w:p>
        </w:tc>
        <w:tc>
          <w:tcPr>
            <w:tcW w:w="8405" w:type="dxa"/>
            <w:gridSpan w:val="7"/>
            <w:vMerge w:val="restart"/>
            <w:hideMark/>
          </w:tcPr>
          <w:p w:rsidR="00E47E11" w:rsidRPr="00692AB9" w:rsidRDefault="00E47E11" w:rsidP="00635DEC">
            <w:pPr>
              <w:jc w:val="both"/>
              <w:rPr>
                <w:sz w:val="24"/>
              </w:rPr>
            </w:pPr>
            <w:r w:rsidRPr="00692AB9">
              <w:rPr>
                <w:sz w:val="24"/>
              </w:rPr>
              <w:lastRenderedPageBreak/>
              <w:t>за счет финансирования основной деятельности ответственного исполнителя муниципальной программы</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фед</w:t>
            </w:r>
            <w:r w:rsidRPr="00692AB9">
              <w:rPr>
                <w:sz w:val="24"/>
              </w:rPr>
              <w:t>е</w:t>
            </w:r>
            <w:r w:rsidRPr="00692AB9">
              <w:rPr>
                <w:sz w:val="24"/>
              </w:rPr>
              <w:t xml:space="preserve">ральный </w:t>
            </w:r>
            <w:r w:rsidRPr="00692AB9">
              <w:rPr>
                <w:sz w:val="24"/>
              </w:rPr>
              <w:lastRenderedPageBreak/>
              <w:t>бюджет</w:t>
            </w:r>
          </w:p>
        </w:tc>
        <w:tc>
          <w:tcPr>
            <w:tcW w:w="1276" w:type="dxa"/>
            <w:vMerge/>
            <w:hideMark/>
          </w:tcPr>
          <w:p w:rsidR="00E47E11" w:rsidRPr="00692AB9" w:rsidRDefault="00E47E11" w:rsidP="0088043B">
            <w:pPr>
              <w:rPr>
                <w:sz w:val="24"/>
              </w:rPr>
            </w:pPr>
          </w:p>
        </w:tc>
        <w:tc>
          <w:tcPr>
            <w:tcW w:w="8405" w:type="dxa"/>
            <w:gridSpan w:val="7"/>
            <w:vMerge/>
            <w:hideMark/>
          </w:tcPr>
          <w:p w:rsidR="00E47E11" w:rsidRPr="00692AB9" w:rsidRDefault="00E47E11" w:rsidP="0088043B">
            <w:pPr>
              <w:rPr>
                <w:sz w:val="24"/>
              </w:rPr>
            </w:pP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88043B">
            <w:pPr>
              <w:rPr>
                <w:sz w:val="24"/>
              </w:rPr>
            </w:pPr>
          </w:p>
        </w:tc>
        <w:tc>
          <w:tcPr>
            <w:tcW w:w="8405" w:type="dxa"/>
            <w:gridSpan w:val="7"/>
            <w:vMerge/>
            <w:hideMark/>
          </w:tcPr>
          <w:p w:rsidR="00E47E11" w:rsidRPr="00692AB9" w:rsidRDefault="00E47E11" w:rsidP="0088043B">
            <w:pPr>
              <w:rPr>
                <w:sz w:val="24"/>
              </w:rPr>
            </w:pPr>
          </w:p>
        </w:tc>
      </w:tr>
      <w:tr w:rsidR="00E47E11" w:rsidRPr="00692AB9" w:rsidTr="00E47E11">
        <w:trPr>
          <w:trHeight w:val="312"/>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бюджет района</w:t>
            </w:r>
          </w:p>
        </w:tc>
        <w:tc>
          <w:tcPr>
            <w:tcW w:w="1276" w:type="dxa"/>
            <w:vMerge/>
            <w:hideMark/>
          </w:tcPr>
          <w:p w:rsidR="00E47E11" w:rsidRPr="00692AB9" w:rsidRDefault="00E47E11" w:rsidP="0088043B">
            <w:pPr>
              <w:rPr>
                <w:sz w:val="24"/>
              </w:rPr>
            </w:pPr>
          </w:p>
        </w:tc>
        <w:tc>
          <w:tcPr>
            <w:tcW w:w="8405" w:type="dxa"/>
            <w:gridSpan w:val="7"/>
            <w:vMerge/>
            <w:hideMark/>
          </w:tcPr>
          <w:p w:rsidR="00E47E11" w:rsidRPr="00692AB9" w:rsidRDefault="00E47E11" w:rsidP="0088043B">
            <w:pPr>
              <w:rPr>
                <w:sz w:val="24"/>
              </w:rPr>
            </w:pPr>
          </w:p>
        </w:tc>
      </w:tr>
      <w:tr w:rsidR="00E47E11" w:rsidRPr="00692AB9" w:rsidTr="00E47E11">
        <w:trPr>
          <w:trHeight w:val="1872"/>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both"/>
              <w:rPr>
                <w:sz w:val="24"/>
              </w:rPr>
            </w:pPr>
            <w:r w:rsidRPr="00692AB9">
              <w:rPr>
                <w:sz w:val="24"/>
              </w:rPr>
              <w:t>в том числе безво</w:t>
            </w:r>
            <w:r w:rsidRPr="00692AB9">
              <w:rPr>
                <w:sz w:val="24"/>
              </w:rPr>
              <w:t>з</w:t>
            </w:r>
            <w:r w:rsidRPr="00692AB9">
              <w:rPr>
                <w:sz w:val="24"/>
              </w:rPr>
              <w:t>мездные посту</w:t>
            </w:r>
            <w:r w:rsidRPr="00692AB9">
              <w:rPr>
                <w:sz w:val="24"/>
              </w:rPr>
              <w:t>п</w:t>
            </w:r>
            <w:r w:rsidRPr="00692AB9">
              <w:rPr>
                <w:sz w:val="24"/>
              </w:rPr>
              <w:t>ления физич</w:t>
            </w:r>
            <w:r w:rsidRPr="00692AB9">
              <w:rPr>
                <w:sz w:val="24"/>
              </w:rPr>
              <w:t>е</w:t>
            </w:r>
            <w:r w:rsidRPr="00692AB9">
              <w:rPr>
                <w:sz w:val="24"/>
              </w:rPr>
              <w:t>ских и юрид</w:t>
            </w:r>
            <w:r w:rsidRPr="00692AB9">
              <w:rPr>
                <w:sz w:val="24"/>
              </w:rPr>
              <w:t>и</w:t>
            </w:r>
            <w:r w:rsidRPr="00692AB9">
              <w:rPr>
                <w:sz w:val="24"/>
              </w:rPr>
              <w:t>ческих лиц</w:t>
            </w:r>
          </w:p>
        </w:tc>
        <w:tc>
          <w:tcPr>
            <w:tcW w:w="1276" w:type="dxa"/>
            <w:vMerge/>
            <w:hideMark/>
          </w:tcPr>
          <w:p w:rsidR="00E47E11" w:rsidRPr="00692AB9" w:rsidRDefault="00E47E11" w:rsidP="0088043B">
            <w:pPr>
              <w:rPr>
                <w:sz w:val="24"/>
              </w:rPr>
            </w:pPr>
          </w:p>
        </w:tc>
        <w:tc>
          <w:tcPr>
            <w:tcW w:w="8405" w:type="dxa"/>
            <w:gridSpan w:val="7"/>
            <w:vMerge/>
            <w:hideMark/>
          </w:tcPr>
          <w:p w:rsidR="00E47E11" w:rsidRPr="00692AB9" w:rsidRDefault="00E47E11" w:rsidP="0088043B">
            <w:pPr>
              <w:rPr>
                <w:sz w:val="24"/>
              </w:rPr>
            </w:pP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88043B">
            <w:pPr>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88043B">
            <w:pPr>
              <w:rPr>
                <w:sz w:val="24"/>
              </w:rPr>
            </w:pPr>
          </w:p>
        </w:tc>
        <w:tc>
          <w:tcPr>
            <w:tcW w:w="8405" w:type="dxa"/>
            <w:gridSpan w:val="7"/>
            <w:vMerge/>
            <w:hideMark/>
          </w:tcPr>
          <w:p w:rsidR="00E47E11" w:rsidRPr="00692AB9" w:rsidRDefault="00E47E11" w:rsidP="0088043B">
            <w:pPr>
              <w:rPr>
                <w:sz w:val="24"/>
              </w:rPr>
            </w:pP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88043B">
            <w:pPr>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88043B">
            <w:pPr>
              <w:rPr>
                <w:sz w:val="24"/>
              </w:rPr>
            </w:pPr>
          </w:p>
        </w:tc>
        <w:tc>
          <w:tcPr>
            <w:tcW w:w="8405" w:type="dxa"/>
            <w:gridSpan w:val="7"/>
            <w:vMerge/>
            <w:hideMark/>
          </w:tcPr>
          <w:p w:rsidR="00E47E11" w:rsidRPr="00692AB9" w:rsidRDefault="00E47E11" w:rsidP="0088043B">
            <w:pPr>
              <w:rPr>
                <w:sz w:val="24"/>
              </w:rPr>
            </w:pPr>
          </w:p>
        </w:tc>
      </w:tr>
      <w:tr w:rsidR="00E47E11" w:rsidRPr="00692AB9" w:rsidTr="00E47E11">
        <w:trPr>
          <w:trHeight w:val="624"/>
          <w:jc w:val="right"/>
        </w:trPr>
        <w:tc>
          <w:tcPr>
            <w:tcW w:w="1101" w:type="dxa"/>
            <w:gridSpan w:val="2"/>
            <w:hideMark/>
          </w:tcPr>
          <w:p w:rsidR="00E47E11" w:rsidRPr="00692AB9" w:rsidRDefault="00E47E11" w:rsidP="00635DEC">
            <w:pPr>
              <w:jc w:val="center"/>
              <w:rPr>
                <w:sz w:val="24"/>
              </w:rPr>
            </w:pPr>
            <w:r w:rsidRPr="00692AB9">
              <w:rPr>
                <w:sz w:val="24"/>
              </w:rPr>
              <w:t>2.5.1.</w:t>
            </w:r>
          </w:p>
        </w:tc>
        <w:tc>
          <w:tcPr>
            <w:tcW w:w="1890" w:type="dxa"/>
            <w:hideMark/>
          </w:tcPr>
          <w:p w:rsidR="00E47E11" w:rsidRPr="00692AB9" w:rsidRDefault="00E47E11" w:rsidP="00635DEC">
            <w:pPr>
              <w:jc w:val="both"/>
              <w:rPr>
                <w:sz w:val="24"/>
              </w:rPr>
            </w:pPr>
            <w:r w:rsidRPr="00692AB9">
              <w:rPr>
                <w:sz w:val="24"/>
              </w:rPr>
              <w:t>Применение бюджетных мер принуждения за совершение бюджетного нарушения</w:t>
            </w: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635DEC">
            <w:pPr>
              <w:jc w:val="center"/>
              <w:rPr>
                <w:sz w:val="24"/>
              </w:rPr>
            </w:pPr>
            <w:r w:rsidRPr="00692AB9">
              <w:rPr>
                <w:sz w:val="24"/>
              </w:rPr>
              <w:t>х</w:t>
            </w:r>
          </w:p>
        </w:tc>
        <w:tc>
          <w:tcPr>
            <w:tcW w:w="1276" w:type="dxa"/>
            <w:hideMark/>
          </w:tcPr>
          <w:p w:rsidR="00E47E11" w:rsidRPr="00692AB9" w:rsidRDefault="00E47E11" w:rsidP="00635DEC">
            <w:pPr>
              <w:jc w:val="center"/>
              <w:rPr>
                <w:sz w:val="24"/>
              </w:rPr>
            </w:pPr>
            <w:r w:rsidRPr="00692AB9">
              <w:rPr>
                <w:sz w:val="24"/>
              </w:rPr>
              <w:t>х</w:t>
            </w:r>
          </w:p>
        </w:tc>
        <w:tc>
          <w:tcPr>
            <w:tcW w:w="8405" w:type="dxa"/>
            <w:gridSpan w:val="7"/>
            <w:hideMark/>
          </w:tcPr>
          <w:p w:rsidR="00E47E11" w:rsidRPr="00692AB9" w:rsidRDefault="00E47E11" w:rsidP="00635DEC">
            <w:pPr>
              <w:jc w:val="center"/>
              <w:rPr>
                <w:sz w:val="24"/>
              </w:rPr>
            </w:pPr>
          </w:p>
        </w:tc>
      </w:tr>
      <w:tr w:rsidR="00E47E11" w:rsidRPr="00692AB9" w:rsidTr="00E47E11">
        <w:trPr>
          <w:trHeight w:val="312"/>
          <w:jc w:val="right"/>
        </w:trPr>
        <w:tc>
          <w:tcPr>
            <w:tcW w:w="1101" w:type="dxa"/>
            <w:gridSpan w:val="2"/>
            <w:vMerge w:val="restart"/>
            <w:hideMark/>
          </w:tcPr>
          <w:p w:rsidR="00E47E11" w:rsidRPr="00692AB9" w:rsidRDefault="00E47E11" w:rsidP="00635DEC">
            <w:pPr>
              <w:jc w:val="center"/>
              <w:rPr>
                <w:sz w:val="24"/>
              </w:rPr>
            </w:pPr>
            <w:r w:rsidRPr="00692AB9">
              <w:rPr>
                <w:sz w:val="24"/>
              </w:rPr>
              <w:lastRenderedPageBreak/>
              <w:t>2.6.</w:t>
            </w:r>
          </w:p>
        </w:tc>
        <w:tc>
          <w:tcPr>
            <w:tcW w:w="1890" w:type="dxa"/>
            <w:vMerge w:val="restart"/>
            <w:hideMark/>
          </w:tcPr>
          <w:p w:rsidR="00E47E11" w:rsidRPr="00692AB9" w:rsidRDefault="00E47E11" w:rsidP="00635DEC">
            <w:pPr>
              <w:jc w:val="both"/>
              <w:rPr>
                <w:sz w:val="24"/>
              </w:rPr>
            </w:pPr>
            <w:r w:rsidRPr="00692AB9">
              <w:rPr>
                <w:sz w:val="24"/>
              </w:rPr>
              <w:t>Повышение финансовой грамотности населения вНижневарто</w:t>
            </w:r>
            <w:r w:rsidRPr="00692AB9">
              <w:rPr>
                <w:sz w:val="24"/>
              </w:rPr>
              <w:t>в</w:t>
            </w:r>
            <w:r w:rsidRPr="00692AB9">
              <w:rPr>
                <w:sz w:val="24"/>
              </w:rPr>
              <w:t>ском районе</w:t>
            </w:r>
          </w:p>
        </w:tc>
        <w:tc>
          <w:tcPr>
            <w:tcW w:w="1553" w:type="dxa"/>
            <w:vMerge w:val="restart"/>
            <w:hideMark/>
          </w:tcPr>
          <w:p w:rsidR="00E47E11" w:rsidRPr="00692AB9" w:rsidRDefault="00E47E11" w:rsidP="00635DEC">
            <w:pPr>
              <w:jc w:val="both"/>
              <w:rPr>
                <w:sz w:val="24"/>
              </w:rPr>
            </w:pPr>
            <w:r>
              <w:rPr>
                <w:sz w:val="24"/>
              </w:rPr>
              <w:t>д</w:t>
            </w:r>
            <w:r w:rsidRPr="00692AB9">
              <w:rPr>
                <w:sz w:val="24"/>
              </w:rPr>
              <w:t>епартамент финансов администр</w:t>
            </w:r>
            <w:r w:rsidRPr="00692AB9">
              <w:rPr>
                <w:sz w:val="24"/>
              </w:rPr>
              <w:t>а</w:t>
            </w:r>
            <w:r w:rsidRPr="00692AB9">
              <w:rPr>
                <w:sz w:val="24"/>
              </w:rPr>
              <w:t>ции района</w:t>
            </w:r>
          </w:p>
        </w:tc>
        <w:tc>
          <w:tcPr>
            <w:tcW w:w="1142" w:type="dxa"/>
            <w:hideMark/>
          </w:tcPr>
          <w:p w:rsidR="00E47E11" w:rsidRPr="00692AB9" w:rsidRDefault="00E47E11" w:rsidP="00635DEC">
            <w:pPr>
              <w:jc w:val="both"/>
              <w:rPr>
                <w:sz w:val="24"/>
              </w:rPr>
            </w:pPr>
            <w:r w:rsidRPr="00692AB9">
              <w:rPr>
                <w:sz w:val="24"/>
              </w:rPr>
              <w:t>всего</w:t>
            </w:r>
          </w:p>
        </w:tc>
        <w:tc>
          <w:tcPr>
            <w:tcW w:w="1276" w:type="dxa"/>
            <w:vMerge w:val="restart"/>
            <w:hideMark/>
          </w:tcPr>
          <w:p w:rsidR="00E47E11" w:rsidRDefault="00E47E11" w:rsidP="00635DEC">
            <w:pPr>
              <w:jc w:val="center"/>
              <w:rPr>
                <w:sz w:val="24"/>
              </w:rPr>
            </w:pPr>
            <w:r w:rsidRPr="00692AB9">
              <w:rPr>
                <w:sz w:val="24"/>
              </w:rPr>
              <w:t>непосре</w:t>
            </w:r>
            <w:r w:rsidRPr="00692AB9">
              <w:rPr>
                <w:sz w:val="24"/>
              </w:rPr>
              <w:t>д</w:t>
            </w:r>
            <w:r w:rsidRPr="00692AB9">
              <w:rPr>
                <w:sz w:val="24"/>
              </w:rPr>
              <w:t>ственные результ</w:t>
            </w:r>
            <w:r w:rsidRPr="00692AB9">
              <w:rPr>
                <w:sz w:val="24"/>
              </w:rPr>
              <w:t>а</w:t>
            </w:r>
            <w:r w:rsidRPr="00692AB9">
              <w:rPr>
                <w:sz w:val="24"/>
              </w:rPr>
              <w:t xml:space="preserve">ты: </w:t>
            </w:r>
          </w:p>
          <w:p w:rsidR="00E47E11" w:rsidRPr="00692AB9" w:rsidRDefault="00E47E11" w:rsidP="00635DEC">
            <w:pPr>
              <w:jc w:val="center"/>
              <w:rPr>
                <w:sz w:val="24"/>
              </w:rPr>
            </w:pPr>
            <w:r w:rsidRPr="00692AB9">
              <w:rPr>
                <w:sz w:val="24"/>
              </w:rPr>
              <w:t>пункты 16, 17</w:t>
            </w:r>
          </w:p>
        </w:tc>
        <w:tc>
          <w:tcPr>
            <w:tcW w:w="8405" w:type="dxa"/>
            <w:gridSpan w:val="7"/>
            <w:vMerge w:val="restart"/>
            <w:hideMark/>
          </w:tcPr>
          <w:p w:rsidR="00E47E11" w:rsidRPr="00692AB9" w:rsidRDefault="00E47E11" w:rsidP="00635DEC">
            <w:pPr>
              <w:jc w:val="both"/>
              <w:rPr>
                <w:sz w:val="24"/>
              </w:rPr>
            </w:pPr>
            <w:r w:rsidRPr="00692AB9">
              <w:rPr>
                <w:sz w:val="24"/>
              </w:rPr>
              <w:t>за счет финансирования основной деятельности ответственного исполнителя муниципальной программы</w:t>
            </w: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635DEC">
            <w:pPr>
              <w:jc w:val="both"/>
              <w:rPr>
                <w:sz w:val="24"/>
              </w:rPr>
            </w:pPr>
          </w:p>
        </w:tc>
        <w:tc>
          <w:tcPr>
            <w:tcW w:w="1553" w:type="dxa"/>
            <w:vMerge/>
            <w:hideMark/>
          </w:tcPr>
          <w:p w:rsidR="00E47E11" w:rsidRPr="00692AB9" w:rsidRDefault="00E47E11" w:rsidP="00635DEC">
            <w:pPr>
              <w:jc w:val="both"/>
              <w:rPr>
                <w:sz w:val="24"/>
              </w:rPr>
            </w:pPr>
          </w:p>
        </w:tc>
        <w:tc>
          <w:tcPr>
            <w:tcW w:w="1142" w:type="dxa"/>
            <w:hideMark/>
          </w:tcPr>
          <w:p w:rsidR="00E47E11" w:rsidRPr="00692AB9" w:rsidRDefault="00E47E11" w:rsidP="00635DEC">
            <w:pPr>
              <w:jc w:val="both"/>
              <w:rPr>
                <w:sz w:val="24"/>
              </w:rPr>
            </w:pPr>
            <w:r w:rsidRPr="00692AB9">
              <w:rPr>
                <w:sz w:val="24"/>
              </w:rPr>
              <w:t>фед</w:t>
            </w:r>
            <w:r w:rsidRPr="00692AB9">
              <w:rPr>
                <w:sz w:val="24"/>
              </w:rPr>
              <w:t>е</w:t>
            </w:r>
            <w:r w:rsidRPr="00692AB9">
              <w:rPr>
                <w:sz w:val="24"/>
              </w:rPr>
              <w:t>ральный бюджет</w:t>
            </w:r>
          </w:p>
        </w:tc>
        <w:tc>
          <w:tcPr>
            <w:tcW w:w="1276" w:type="dxa"/>
            <w:vMerge/>
            <w:hideMark/>
          </w:tcPr>
          <w:p w:rsidR="00E47E11" w:rsidRPr="00692AB9" w:rsidRDefault="00E47E11" w:rsidP="0088043B">
            <w:pPr>
              <w:rPr>
                <w:sz w:val="24"/>
              </w:rPr>
            </w:pPr>
          </w:p>
        </w:tc>
        <w:tc>
          <w:tcPr>
            <w:tcW w:w="8405" w:type="dxa"/>
            <w:gridSpan w:val="7"/>
            <w:vMerge/>
            <w:hideMark/>
          </w:tcPr>
          <w:p w:rsidR="00E47E11" w:rsidRPr="00692AB9" w:rsidRDefault="00E47E11" w:rsidP="0088043B">
            <w:pPr>
              <w:rPr>
                <w:sz w:val="24"/>
              </w:rPr>
            </w:pP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635DEC">
            <w:pPr>
              <w:jc w:val="both"/>
              <w:rPr>
                <w:sz w:val="24"/>
              </w:rPr>
            </w:pPr>
          </w:p>
        </w:tc>
        <w:tc>
          <w:tcPr>
            <w:tcW w:w="1553" w:type="dxa"/>
            <w:vMerge/>
            <w:hideMark/>
          </w:tcPr>
          <w:p w:rsidR="00E47E11" w:rsidRPr="00692AB9" w:rsidRDefault="00E47E11" w:rsidP="00635DEC">
            <w:pPr>
              <w:jc w:val="both"/>
              <w:rPr>
                <w:sz w:val="24"/>
              </w:rPr>
            </w:pPr>
          </w:p>
        </w:tc>
        <w:tc>
          <w:tcPr>
            <w:tcW w:w="1142" w:type="dxa"/>
            <w:hideMark/>
          </w:tcPr>
          <w:p w:rsidR="00E47E11" w:rsidRPr="00692AB9" w:rsidRDefault="00E47E11" w:rsidP="00635DEC">
            <w:pPr>
              <w:jc w:val="both"/>
              <w:rPr>
                <w:sz w:val="24"/>
              </w:rPr>
            </w:pPr>
            <w:r w:rsidRPr="00692AB9">
              <w:rPr>
                <w:sz w:val="24"/>
              </w:rPr>
              <w:t>бюджет авт</w:t>
            </w:r>
            <w:r w:rsidRPr="00692AB9">
              <w:rPr>
                <w:sz w:val="24"/>
              </w:rPr>
              <w:t>о</w:t>
            </w:r>
            <w:r w:rsidRPr="00692AB9">
              <w:rPr>
                <w:sz w:val="24"/>
              </w:rPr>
              <w:t>номного округа</w:t>
            </w:r>
          </w:p>
        </w:tc>
        <w:tc>
          <w:tcPr>
            <w:tcW w:w="1276" w:type="dxa"/>
            <w:vMerge/>
            <w:hideMark/>
          </w:tcPr>
          <w:p w:rsidR="00E47E11" w:rsidRPr="00692AB9" w:rsidRDefault="00E47E11" w:rsidP="0088043B">
            <w:pPr>
              <w:rPr>
                <w:sz w:val="24"/>
              </w:rPr>
            </w:pPr>
          </w:p>
        </w:tc>
        <w:tc>
          <w:tcPr>
            <w:tcW w:w="8405" w:type="dxa"/>
            <w:gridSpan w:val="7"/>
            <w:vMerge/>
            <w:hideMark/>
          </w:tcPr>
          <w:p w:rsidR="00E47E11" w:rsidRPr="00692AB9" w:rsidRDefault="00E47E11" w:rsidP="0088043B">
            <w:pPr>
              <w:rPr>
                <w:sz w:val="24"/>
              </w:rPr>
            </w:pPr>
          </w:p>
        </w:tc>
      </w:tr>
      <w:tr w:rsidR="00E47E11" w:rsidRPr="00692AB9" w:rsidTr="00E47E11">
        <w:trPr>
          <w:trHeight w:val="312"/>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635DEC">
            <w:pPr>
              <w:jc w:val="both"/>
              <w:rPr>
                <w:sz w:val="24"/>
              </w:rPr>
            </w:pPr>
          </w:p>
        </w:tc>
        <w:tc>
          <w:tcPr>
            <w:tcW w:w="1553" w:type="dxa"/>
            <w:vMerge/>
            <w:hideMark/>
          </w:tcPr>
          <w:p w:rsidR="00E47E11" w:rsidRPr="00692AB9" w:rsidRDefault="00E47E11" w:rsidP="00635DEC">
            <w:pPr>
              <w:jc w:val="both"/>
              <w:rPr>
                <w:sz w:val="24"/>
              </w:rPr>
            </w:pPr>
          </w:p>
        </w:tc>
        <w:tc>
          <w:tcPr>
            <w:tcW w:w="1142" w:type="dxa"/>
            <w:hideMark/>
          </w:tcPr>
          <w:p w:rsidR="00E47E11" w:rsidRPr="00692AB9" w:rsidRDefault="00E47E11" w:rsidP="00635DEC">
            <w:pPr>
              <w:jc w:val="both"/>
              <w:rPr>
                <w:sz w:val="24"/>
              </w:rPr>
            </w:pPr>
            <w:r w:rsidRPr="00692AB9">
              <w:rPr>
                <w:sz w:val="24"/>
              </w:rPr>
              <w:t>бюджет района</w:t>
            </w:r>
          </w:p>
        </w:tc>
        <w:tc>
          <w:tcPr>
            <w:tcW w:w="1276" w:type="dxa"/>
            <w:vMerge/>
            <w:hideMark/>
          </w:tcPr>
          <w:p w:rsidR="00E47E11" w:rsidRPr="00692AB9" w:rsidRDefault="00E47E11" w:rsidP="0088043B">
            <w:pPr>
              <w:rPr>
                <w:sz w:val="24"/>
              </w:rPr>
            </w:pPr>
          </w:p>
        </w:tc>
        <w:tc>
          <w:tcPr>
            <w:tcW w:w="8405" w:type="dxa"/>
            <w:gridSpan w:val="7"/>
            <w:vMerge/>
            <w:hideMark/>
          </w:tcPr>
          <w:p w:rsidR="00E47E11" w:rsidRPr="00692AB9" w:rsidRDefault="00E47E11" w:rsidP="0088043B">
            <w:pPr>
              <w:rPr>
                <w:sz w:val="24"/>
              </w:rPr>
            </w:pPr>
          </w:p>
        </w:tc>
      </w:tr>
      <w:tr w:rsidR="00E47E11" w:rsidRPr="00692AB9" w:rsidTr="00E47E11">
        <w:trPr>
          <w:trHeight w:val="1872"/>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635DEC">
            <w:pPr>
              <w:jc w:val="both"/>
              <w:rPr>
                <w:sz w:val="24"/>
              </w:rPr>
            </w:pPr>
          </w:p>
        </w:tc>
        <w:tc>
          <w:tcPr>
            <w:tcW w:w="1553" w:type="dxa"/>
            <w:vMerge/>
            <w:hideMark/>
          </w:tcPr>
          <w:p w:rsidR="00E47E11" w:rsidRPr="00692AB9" w:rsidRDefault="00E47E11" w:rsidP="00635DEC">
            <w:pPr>
              <w:jc w:val="both"/>
              <w:rPr>
                <w:sz w:val="24"/>
              </w:rPr>
            </w:pPr>
          </w:p>
        </w:tc>
        <w:tc>
          <w:tcPr>
            <w:tcW w:w="1142" w:type="dxa"/>
            <w:hideMark/>
          </w:tcPr>
          <w:p w:rsidR="00E47E11" w:rsidRPr="00692AB9" w:rsidRDefault="00E47E11" w:rsidP="00635DEC">
            <w:pPr>
              <w:jc w:val="both"/>
              <w:rPr>
                <w:sz w:val="24"/>
              </w:rPr>
            </w:pPr>
            <w:r w:rsidRPr="00692AB9">
              <w:rPr>
                <w:sz w:val="24"/>
              </w:rPr>
              <w:t>в том числе безво</w:t>
            </w:r>
            <w:r w:rsidRPr="00692AB9">
              <w:rPr>
                <w:sz w:val="24"/>
              </w:rPr>
              <w:t>з</w:t>
            </w:r>
            <w:r w:rsidRPr="00692AB9">
              <w:rPr>
                <w:sz w:val="24"/>
              </w:rPr>
              <w:t>мездные посту</w:t>
            </w:r>
            <w:r w:rsidRPr="00692AB9">
              <w:rPr>
                <w:sz w:val="24"/>
              </w:rPr>
              <w:t>п</w:t>
            </w:r>
            <w:r w:rsidRPr="00692AB9">
              <w:rPr>
                <w:sz w:val="24"/>
              </w:rPr>
              <w:t>ления физич</w:t>
            </w:r>
            <w:r w:rsidRPr="00692AB9">
              <w:rPr>
                <w:sz w:val="24"/>
              </w:rPr>
              <w:t>е</w:t>
            </w:r>
            <w:r w:rsidRPr="00692AB9">
              <w:rPr>
                <w:sz w:val="24"/>
              </w:rPr>
              <w:t>ских и юрид</w:t>
            </w:r>
            <w:r w:rsidRPr="00692AB9">
              <w:rPr>
                <w:sz w:val="24"/>
              </w:rPr>
              <w:t>и</w:t>
            </w:r>
            <w:r w:rsidRPr="00692AB9">
              <w:rPr>
                <w:sz w:val="24"/>
              </w:rPr>
              <w:t>ческих лиц</w:t>
            </w:r>
          </w:p>
        </w:tc>
        <w:tc>
          <w:tcPr>
            <w:tcW w:w="1276" w:type="dxa"/>
            <w:vMerge/>
            <w:hideMark/>
          </w:tcPr>
          <w:p w:rsidR="00E47E11" w:rsidRPr="00692AB9" w:rsidRDefault="00E47E11" w:rsidP="0088043B">
            <w:pPr>
              <w:rPr>
                <w:sz w:val="24"/>
              </w:rPr>
            </w:pPr>
          </w:p>
        </w:tc>
        <w:tc>
          <w:tcPr>
            <w:tcW w:w="8405" w:type="dxa"/>
            <w:gridSpan w:val="7"/>
            <w:vMerge/>
            <w:hideMark/>
          </w:tcPr>
          <w:p w:rsidR="00E47E11" w:rsidRPr="00692AB9" w:rsidRDefault="00E47E11" w:rsidP="0088043B">
            <w:pPr>
              <w:rPr>
                <w:sz w:val="24"/>
              </w:rPr>
            </w:pPr>
          </w:p>
        </w:tc>
      </w:tr>
      <w:tr w:rsidR="00E47E11" w:rsidRPr="00692AB9" w:rsidTr="00E47E11">
        <w:trPr>
          <w:trHeight w:val="624"/>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88043B">
            <w:pPr>
              <w:rPr>
                <w:sz w:val="24"/>
              </w:rPr>
            </w:pPr>
            <w:r w:rsidRPr="00692AB9">
              <w:rPr>
                <w:sz w:val="24"/>
              </w:rPr>
              <w:t>бюджет посел</w:t>
            </w:r>
            <w:r w:rsidRPr="00692AB9">
              <w:rPr>
                <w:sz w:val="24"/>
              </w:rPr>
              <w:t>е</w:t>
            </w:r>
            <w:r w:rsidRPr="00692AB9">
              <w:rPr>
                <w:sz w:val="24"/>
              </w:rPr>
              <w:t>ний</w:t>
            </w:r>
          </w:p>
        </w:tc>
        <w:tc>
          <w:tcPr>
            <w:tcW w:w="1276" w:type="dxa"/>
            <w:vMerge/>
            <w:hideMark/>
          </w:tcPr>
          <w:p w:rsidR="00E47E11" w:rsidRPr="00692AB9" w:rsidRDefault="00E47E11" w:rsidP="0088043B">
            <w:pPr>
              <w:rPr>
                <w:sz w:val="24"/>
              </w:rPr>
            </w:pPr>
          </w:p>
        </w:tc>
        <w:tc>
          <w:tcPr>
            <w:tcW w:w="8405" w:type="dxa"/>
            <w:gridSpan w:val="7"/>
            <w:vMerge/>
            <w:hideMark/>
          </w:tcPr>
          <w:p w:rsidR="00E47E11" w:rsidRPr="00692AB9" w:rsidRDefault="00E47E11" w:rsidP="0088043B">
            <w:pPr>
              <w:rPr>
                <w:sz w:val="24"/>
              </w:rPr>
            </w:pPr>
          </w:p>
        </w:tc>
      </w:tr>
      <w:tr w:rsidR="00E47E11" w:rsidRPr="00692AB9" w:rsidTr="00E47E11">
        <w:trPr>
          <w:trHeight w:val="936"/>
          <w:jc w:val="right"/>
        </w:trPr>
        <w:tc>
          <w:tcPr>
            <w:tcW w:w="1101" w:type="dxa"/>
            <w:gridSpan w:val="2"/>
            <w:vMerge/>
            <w:hideMark/>
          </w:tcPr>
          <w:p w:rsidR="00E47E11" w:rsidRPr="00692AB9" w:rsidRDefault="00E47E11" w:rsidP="0088043B">
            <w:pPr>
              <w:rPr>
                <w:sz w:val="24"/>
              </w:rPr>
            </w:pPr>
          </w:p>
        </w:tc>
        <w:tc>
          <w:tcPr>
            <w:tcW w:w="1890" w:type="dxa"/>
            <w:vMerge/>
            <w:hideMark/>
          </w:tcPr>
          <w:p w:rsidR="00E47E11" w:rsidRPr="00692AB9" w:rsidRDefault="00E47E11" w:rsidP="0088043B">
            <w:pPr>
              <w:rPr>
                <w:sz w:val="24"/>
              </w:rPr>
            </w:pP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88043B">
            <w:pPr>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vMerge/>
            <w:hideMark/>
          </w:tcPr>
          <w:p w:rsidR="00E47E11" w:rsidRPr="00692AB9" w:rsidRDefault="00E47E11" w:rsidP="0088043B">
            <w:pPr>
              <w:rPr>
                <w:sz w:val="24"/>
              </w:rPr>
            </w:pPr>
          </w:p>
        </w:tc>
        <w:tc>
          <w:tcPr>
            <w:tcW w:w="8405" w:type="dxa"/>
            <w:gridSpan w:val="7"/>
            <w:vMerge/>
            <w:hideMark/>
          </w:tcPr>
          <w:p w:rsidR="00E47E11" w:rsidRPr="00692AB9" w:rsidRDefault="00E47E11" w:rsidP="0088043B">
            <w:pPr>
              <w:rPr>
                <w:sz w:val="24"/>
              </w:rPr>
            </w:pPr>
          </w:p>
        </w:tc>
      </w:tr>
      <w:tr w:rsidR="00E47E11" w:rsidRPr="00692AB9" w:rsidTr="00E47E11">
        <w:trPr>
          <w:trHeight w:val="3120"/>
          <w:jc w:val="right"/>
        </w:trPr>
        <w:tc>
          <w:tcPr>
            <w:tcW w:w="1101" w:type="dxa"/>
            <w:gridSpan w:val="2"/>
            <w:hideMark/>
          </w:tcPr>
          <w:p w:rsidR="00E47E11" w:rsidRPr="00692AB9" w:rsidRDefault="00E47E11" w:rsidP="00635DEC">
            <w:pPr>
              <w:jc w:val="center"/>
              <w:rPr>
                <w:sz w:val="24"/>
              </w:rPr>
            </w:pPr>
            <w:r w:rsidRPr="00692AB9">
              <w:rPr>
                <w:sz w:val="24"/>
              </w:rPr>
              <w:lastRenderedPageBreak/>
              <w:t>2.6.1.</w:t>
            </w:r>
          </w:p>
        </w:tc>
        <w:tc>
          <w:tcPr>
            <w:tcW w:w="1890" w:type="dxa"/>
            <w:hideMark/>
          </w:tcPr>
          <w:p w:rsidR="00E47E11" w:rsidRPr="00692AB9" w:rsidRDefault="00E47E11" w:rsidP="00635DEC">
            <w:pPr>
              <w:jc w:val="both"/>
              <w:rPr>
                <w:sz w:val="24"/>
              </w:rPr>
            </w:pPr>
            <w:r w:rsidRPr="00692AB9">
              <w:rPr>
                <w:sz w:val="24"/>
              </w:rPr>
              <w:t>Обеспечение открытости и доступности для граждан и организаций информации о бюджетном процессе ра</w:t>
            </w:r>
            <w:r w:rsidRPr="00692AB9">
              <w:rPr>
                <w:sz w:val="24"/>
              </w:rPr>
              <w:t>й</w:t>
            </w:r>
            <w:r w:rsidRPr="00692AB9">
              <w:rPr>
                <w:sz w:val="24"/>
              </w:rPr>
              <w:t>она путем ра</w:t>
            </w:r>
            <w:r w:rsidRPr="00692AB9">
              <w:rPr>
                <w:sz w:val="24"/>
              </w:rPr>
              <w:t>з</w:t>
            </w:r>
            <w:r w:rsidRPr="00692AB9">
              <w:rPr>
                <w:sz w:val="24"/>
              </w:rPr>
              <w:t>мещения на официальном сайте админ</w:t>
            </w:r>
            <w:r w:rsidRPr="00692AB9">
              <w:rPr>
                <w:sz w:val="24"/>
              </w:rPr>
              <w:t>и</w:t>
            </w:r>
            <w:r w:rsidRPr="00692AB9">
              <w:rPr>
                <w:sz w:val="24"/>
              </w:rPr>
              <w:t>страции района «Бюджета для граждан», орг</w:t>
            </w:r>
            <w:r w:rsidRPr="00692AB9">
              <w:rPr>
                <w:sz w:val="24"/>
              </w:rPr>
              <w:t>а</w:t>
            </w:r>
            <w:r w:rsidRPr="00692AB9">
              <w:rPr>
                <w:sz w:val="24"/>
              </w:rPr>
              <w:t>низации пу</w:t>
            </w:r>
            <w:r w:rsidRPr="00692AB9">
              <w:rPr>
                <w:sz w:val="24"/>
              </w:rPr>
              <w:t>б</w:t>
            </w:r>
            <w:r w:rsidRPr="00692AB9">
              <w:rPr>
                <w:sz w:val="24"/>
              </w:rPr>
              <w:t>личных слуш</w:t>
            </w:r>
            <w:r w:rsidRPr="00692AB9">
              <w:rPr>
                <w:sz w:val="24"/>
              </w:rPr>
              <w:t>а</w:t>
            </w:r>
            <w:r w:rsidRPr="00692AB9">
              <w:rPr>
                <w:sz w:val="24"/>
              </w:rPr>
              <w:t>ний по проекту бюджета ра</w:t>
            </w:r>
            <w:r w:rsidRPr="00692AB9">
              <w:rPr>
                <w:sz w:val="24"/>
              </w:rPr>
              <w:t>й</w:t>
            </w:r>
            <w:r w:rsidRPr="00692AB9">
              <w:rPr>
                <w:sz w:val="24"/>
              </w:rPr>
              <w:t>она на очере</w:t>
            </w:r>
            <w:r w:rsidRPr="00692AB9">
              <w:rPr>
                <w:sz w:val="24"/>
              </w:rPr>
              <w:t>д</w:t>
            </w:r>
            <w:r w:rsidRPr="00692AB9">
              <w:rPr>
                <w:sz w:val="24"/>
              </w:rPr>
              <w:t>ной финанс</w:t>
            </w:r>
            <w:r w:rsidRPr="00692AB9">
              <w:rPr>
                <w:sz w:val="24"/>
              </w:rPr>
              <w:t>о</w:t>
            </w:r>
            <w:r w:rsidRPr="00692AB9">
              <w:rPr>
                <w:sz w:val="24"/>
              </w:rPr>
              <w:t>вый год и пл</w:t>
            </w:r>
            <w:r w:rsidRPr="00692AB9">
              <w:rPr>
                <w:sz w:val="24"/>
              </w:rPr>
              <w:t>а</w:t>
            </w:r>
            <w:r w:rsidRPr="00692AB9">
              <w:rPr>
                <w:sz w:val="24"/>
              </w:rPr>
              <w:t>новый период, по годовому отчету об и</w:t>
            </w:r>
            <w:r w:rsidRPr="00692AB9">
              <w:rPr>
                <w:sz w:val="24"/>
              </w:rPr>
              <w:t>с</w:t>
            </w:r>
            <w:r w:rsidRPr="00692AB9">
              <w:rPr>
                <w:sz w:val="24"/>
              </w:rPr>
              <w:t>полнении бю</w:t>
            </w:r>
            <w:r w:rsidRPr="00692AB9">
              <w:rPr>
                <w:sz w:val="24"/>
              </w:rPr>
              <w:t>д</w:t>
            </w:r>
            <w:r w:rsidRPr="00692AB9">
              <w:rPr>
                <w:sz w:val="24"/>
              </w:rPr>
              <w:t>жета района</w:t>
            </w: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88043B">
            <w:pPr>
              <w:rPr>
                <w:sz w:val="24"/>
              </w:rPr>
            </w:pPr>
            <w:r w:rsidRPr="00692AB9">
              <w:rPr>
                <w:sz w:val="24"/>
              </w:rPr>
              <w:t>х</w:t>
            </w:r>
          </w:p>
        </w:tc>
        <w:tc>
          <w:tcPr>
            <w:tcW w:w="1276" w:type="dxa"/>
            <w:hideMark/>
          </w:tcPr>
          <w:p w:rsidR="00E47E11" w:rsidRPr="00692AB9" w:rsidRDefault="00E47E11" w:rsidP="0088043B">
            <w:pPr>
              <w:rPr>
                <w:sz w:val="24"/>
              </w:rPr>
            </w:pPr>
            <w:r w:rsidRPr="00692AB9">
              <w:rPr>
                <w:sz w:val="24"/>
              </w:rPr>
              <w:t>х</w:t>
            </w:r>
          </w:p>
        </w:tc>
        <w:tc>
          <w:tcPr>
            <w:tcW w:w="1418" w:type="dxa"/>
            <w:hideMark/>
          </w:tcPr>
          <w:p w:rsidR="00E47E11" w:rsidRPr="00692AB9" w:rsidRDefault="00E47E11" w:rsidP="0088043B">
            <w:pPr>
              <w:rPr>
                <w:sz w:val="24"/>
              </w:rPr>
            </w:pPr>
            <w:r w:rsidRPr="00692AB9">
              <w:rPr>
                <w:sz w:val="24"/>
              </w:rPr>
              <w:t> </w:t>
            </w:r>
          </w:p>
        </w:tc>
        <w:tc>
          <w:tcPr>
            <w:tcW w:w="1276" w:type="dxa"/>
            <w:hideMark/>
          </w:tcPr>
          <w:p w:rsidR="00E47E11" w:rsidRPr="00692AB9" w:rsidRDefault="00E47E11" w:rsidP="0088043B">
            <w:pPr>
              <w:rPr>
                <w:sz w:val="24"/>
              </w:rPr>
            </w:pPr>
            <w:r w:rsidRPr="00692AB9">
              <w:rPr>
                <w:sz w:val="24"/>
              </w:rPr>
              <w:t> </w:t>
            </w:r>
          </w:p>
        </w:tc>
        <w:tc>
          <w:tcPr>
            <w:tcW w:w="1276" w:type="dxa"/>
            <w:hideMark/>
          </w:tcPr>
          <w:p w:rsidR="00E47E11" w:rsidRPr="00692AB9" w:rsidRDefault="00E47E11" w:rsidP="0088043B">
            <w:pPr>
              <w:rPr>
                <w:sz w:val="24"/>
              </w:rPr>
            </w:pPr>
            <w:r w:rsidRPr="00692AB9">
              <w:rPr>
                <w:sz w:val="24"/>
              </w:rPr>
              <w:t> </w:t>
            </w:r>
          </w:p>
        </w:tc>
        <w:tc>
          <w:tcPr>
            <w:tcW w:w="1275" w:type="dxa"/>
            <w:hideMark/>
          </w:tcPr>
          <w:p w:rsidR="00E47E11" w:rsidRPr="00692AB9" w:rsidRDefault="00E47E11" w:rsidP="0088043B">
            <w:pPr>
              <w:rPr>
                <w:sz w:val="24"/>
              </w:rPr>
            </w:pPr>
            <w:r w:rsidRPr="00692AB9">
              <w:rPr>
                <w:sz w:val="24"/>
              </w:rPr>
              <w:t> </w:t>
            </w:r>
          </w:p>
        </w:tc>
        <w:tc>
          <w:tcPr>
            <w:tcW w:w="1276" w:type="dxa"/>
            <w:hideMark/>
          </w:tcPr>
          <w:p w:rsidR="00E47E11" w:rsidRPr="00692AB9" w:rsidRDefault="00E47E11" w:rsidP="0088043B">
            <w:pPr>
              <w:rPr>
                <w:sz w:val="24"/>
              </w:rPr>
            </w:pPr>
            <w:r w:rsidRPr="00692AB9">
              <w:rPr>
                <w:sz w:val="24"/>
              </w:rPr>
              <w:t> </w:t>
            </w:r>
          </w:p>
        </w:tc>
        <w:tc>
          <w:tcPr>
            <w:tcW w:w="942" w:type="dxa"/>
            <w:hideMark/>
          </w:tcPr>
          <w:p w:rsidR="00E47E11" w:rsidRPr="00692AB9" w:rsidRDefault="00E47E11" w:rsidP="0088043B">
            <w:pPr>
              <w:rPr>
                <w:sz w:val="24"/>
              </w:rPr>
            </w:pPr>
            <w:r w:rsidRPr="00692AB9">
              <w:rPr>
                <w:sz w:val="24"/>
              </w:rPr>
              <w:t> </w:t>
            </w:r>
          </w:p>
        </w:tc>
        <w:tc>
          <w:tcPr>
            <w:tcW w:w="942" w:type="dxa"/>
            <w:hideMark/>
          </w:tcPr>
          <w:p w:rsidR="00E47E11" w:rsidRPr="00692AB9" w:rsidRDefault="00E47E11" w:rsidP="0088043B">
            <w:pPr>
              <w:rPr>
                <w:sz w:val="24"/>
              </w:rPr>
            </w:pPr>
            <w:r w:rsidRPr="00692AB9">
              <w:rPr>
                <w:sz w:val="24"/>
              </w:rPr>
              <w:t> </w:t>
            </w:r>
          </w:p>
        </w:tc>
      </w:tr>
      <w:tr w:rsidR="00E47E11" w:rsidRPr="00692AB9" w:rsidTr="00E47E11">
        <w:trPr>
          <w:trHeight w:val="2184"/>
          <w:jc w:val="right"/>
        </w:trPr>
        <w:tc>
          <w:tcPr>
            <w:tcW w:w="1101" w:type="dxa"/>
            <w:gridSpan w:val="2"/>
            <w:hideMark/>
          </w:tcPr>
          <w:p w:rsidR="00E47E11" w:rsidRPr="00692AB9" w:rsidRDefault="00E47E11" w:rsidP="00635DEC">
            <w:pPr>
              <w:jc w:val="center"/>
              <w:rPr>
                <w:sz w:val="24"/>
              </w:rPr>
            </w:pPr>
            <w:r w:rsidRPr="00692AB9">
              <w:rPr>
                <w:sz w:val="24"/>
              </w:rPr>
              <w:lastRenderedPageBreak/>
              <w:t>2.6.2.</w:t>
            </w:r>
          </w:p>
        </w:tc>
        <w:tc>
          <w:tcPr>
            <w:tcW w:w="1890" w:type="dxa"/>
            <w:hideMark/>
          </w:tcPr>
          <w:p w:rsidR="00E47E11" w:rsidRPr="00692AB9" w:rsidRDefault="00E47E11" w:rsidP="00635DEC">
            <w:pPr>
              <w:jc w:val="both"/>
              <w:rPr>
                <w:sz w:val="24"/>
              </w:rPr>
            </w:pPr>
            <w:r w:rsidRPr="00692AB9">
              <w:rPr>
                <w:sz w:val="24"/>
              </w:rPr>
              <w:t>Участие во Всероссийской акции «Дни финансовой грамотности в учебных зав</w:t>
            </w:r>
            <w:r w:rsidRPr="00692AB9">
              <w:rPr>
                <w:sz w:val="24"/>
              </w:rPr>
              <w:t>е</w:t>
            </w:r>
            <w:r w:rsidRPr="00692AB9">
              <w:rPr>
                <w:sz w:val="24"/>
              </w:rPr>
              <w:t>дениях» (пр</w:t>
            </w:r>
            <w:r w:rsidRPr="00692AB9">
              <w:rPr>
                <w:sz w:val="24"/>
              </w:rPr>
              <w:t>о</w:t>
            </w:r>
            <w:r w:rsidRPr="00692AB9">
              <w:rPr>
                <w:sz w:val="24"/>
              </w:rPr>
              <w:t>ведение «классных ч</w:t>
            </w:r>
            <w:r w:rsidRPr="00692AB9">
              <w:rPr>
                <w:sz w:val="24"/>
              </w:rPr>
              <w:t>а</w:t>
            </w:r>
            <w:r w:rsidRPr="00692AB9">
              <w:rPr>
                <w:sz w:val="24"/>
              </w:rPr>
              <w:t>сов», лекций, заседаний, тр</w:t>
            </w:r>
            <w:r w:rsidRPr="00692AB9">
              <w:rPr>
                <w:sz w:val="24"/>
              </w:rPr>
              <w:t>е</w:t>
            </w:r>
            <w:r w:rsidRPr="00692AB9">
              <w:rPr>
                <w:sz w:val="24"/>
              </w:rPr>
              <w:t>нингов), пров</w:t>
            </w:r>
            <w:r w:rsidRPr="00692AB9">
              <w:rPr>
                <w:sz w:val="24"/>
              </w:rPr>
              <w:t>е</w:t>
            </w:r>
            <w:r w:rsidRPr="00692AB9">
              <w:rPr>
                <w:sz w:val="24"/>
              </w:rPr>
              <w:t>дение «Дня о</w:t>
            </w:r>
            <w:r w:rsidRPr="00692AB9">
              <w:rPr>
                <w:sz w:val="24"/>
              </w:rPr>
              <w:t>т</w:t>
            </w:r>
            <w:r w:rsidRPr="00692AB9">
              <w:rPr>
                <w:sz w:val="24"/>
              </w:rPr>
              <w:t>крытых дверей» в департаменте финансов а</w:t>
            </w:r>
            <w:r w:rsidRPr="00692AB9">
              <w:rPr>
                <w:sz w:val="24"/>
              </w:rPr>
              <w:t>д</w:t>
            </w:r>
            <w:r w:rsidRPr="00692AB9">
              <w:rPr>
                <w:sz w:val="24"/>
              </w:rPr>
              <w:t>министрации района</w:t>
            </w:r>
          </w:p>
        </w:tc>
        <w:tc>
          <w:tcPr>
            <w:tcW w:w="1553" w:type="dxa"/>
            <w:vMerge/>
            <w:hideMark/>
          </w:tcPr>
          <w:p w:rsidR="00E47E11" w:rsidRPr="00692AB9" w:rsidRDefault="00E47E11" w:rsidP="0088043B">
            <w:pPr>
              <w:rPr>
                <w:sz w:val="24"/>
              </w:rPr>
            </w:pPr>
          </w:p>
        </w:tc>
        <w:tc>
          <w:tcPr>
            <w:tcW w:w="1142" w:type="dxa"/>
            <w:hideMark/>
          </w:tcPr>
          <w:p w:rsidR="00E47E11" w:rsidRPr="00692AB9" w:rsidRDefault="00E47E11" w:rsidP="0088043B">
            <w:pPr>
              <w:rPr>
                <w:sz w:val="24"/>
              </w:rPr>
            </w:pPr>
            <w:r w:rsidRPr="00692AB9">
              <w:rPr>
                <w:sz w:val="24"/>
              </w:rPr>
              <w:t>х</w:t>
            </w:r>
          </w:p>
        </w:tc>
        <w:tc>
          <w:tcPr>
            <w:tcW w:w="1276" w:type="dxa"/>
            <w:hideMark/>
          </w:tcPr>
          <w:p w:rsidR="00E47E11" w:rsidRPr="00692AB9" w:rsidRDefault="00E47E11" w:rsidP="0088043B">
            <w:pPr>
              <w:rPr>
                <w:sz w:val="24"/>
              </w:rPr>
            </w:pPr>
            <w:r w:rsidRPr="00692AB9">
              <w:rPr>
                <w:sz w:val="24"/>
              </w:rPr>
              <w:t>х</w:t>
            </w:r>
          </w:p>
        </w:tc>
        <w:tc>
          <w:tcPr>
            <w:tcW w:w="1418" w:type="dxa"/>
            <w:hideMark/>
          </w:tcPr>
          <w:p w:rsidR="00E47E11" w:rsidRPr="00692AB9" w:rsidRDefault="00E47E11" w:rsidP="0088043B">
            <w:pPr>
              <w:rPr>
                <w:sz w:val="24"/>
              </w:rPr>
            </w:pPr>
            <w:r w:rsidRPr="00692AB9">
              <w:rPr>
                <w:sz w:val="24"/>
              </w:rPr>
              <w:t> </w:t>
            </w:r>
          </w:p>
        </w:tc>
        <w:tc>
          <w:tcPr>
            <w:tcW w:w="1276" w:type="dxa"/>
            <w:hideMark/>
          </w:tcPr>
          <w:p w:rsidR="00E47E11" w:rsidRPr="00692AB9" w:rsidRDefault="00E47E11" w:rsidP="0088043B">
            <w:pPr>
              <w:rPr>
                <w:sz w:val="24"/>
              </w:rPr>
            </w:pPr>
            <w:r w:rsidRPr="00692AB9">
              <w:rPr>
                <w:sz w:val="24"/>
              </w:rPr>
              <w:t> </w:t>
            </w:r>
          </w:p>
        </w:tc>
        <w:tc>
          <w:tcPr>
            <w:tcW w:w="1276" w:type="dxa"/>
            <w:hideMark/>
          </w:tcPr>
          <w:p w:rsidR="00E47E11" w:rsidRPr="00692AB9" w:rsidRDefault="00E47E11" w:rsidP="0088043B">
            <w:pPr>
              <w:rPr>
                <w:sz w:val="24"/>
              </w:rPr>
            </w:pPr>
            <w:r w:rsidRPr="00692AB9">
              <w:rPr>
                <w:sz w:val="24"/>
              </w:rPr>
              <w:t> </w:t>
            </w:r>
          </w:p>
        </w:tc>
        <w:tc>
          <w:tcPr>
            <w:tcW w:w="1275" w:type="dxa"/>
            <w:hideMark/>
          </w:tcPr>
          <w:p w:rsidR="00E47E11" w:rsidRPr="00692AB9" w:rsidRDefault="00E47E11" w:rsidP="0088043B">
            <w:pPr>
              <w:rPr>
                <w:sz w:val="24"/>
              </w:rPr>
            </w:pPr>
            <w:r w:rsidRPr="00692AB9">
              <w:rPr>
                <w:sz w:val="24"/>
              </w:rPr>
              <w:t> </w:t>
            </w:r>
          </w:p>
        </w:tc>
        <w:tc>
          <w:tcPr>
            <w:tcW w:w="1276" w:type="dxa"/>
            <w:hideMark/>
          </w:tcPr>
          <w:p w:rsidR="00E47E11" w:rsidRPr="00692AB9" w:rsidRDefault="00E47E11" w:rsidP="0088043B">
            <w:pPr>
              <w:rPr>
                <w:sz w:val="24"/>
              </w:rPr>
            </w:pPr>
            <w:r w:rsidRPr="00692AB9">
              <w:rPr>
                <w:sz w:val="24"/>
              </w:rPr>
              <w:t> </w:t>
            </w:r>
          </w:p>
        </w:tc>
        <w:tc>
          <w:tcPr>
            <w:tcW w:w="942" w:type="dxa"/>
            <w:hideMark/>
          </w:tcPr>
          <w:p w:rsidR="00E47E11" w:rsidRPr="00692AB9" w:rsidRDefault="00E47E11" w:rsidP="0088043B">
            <w:pPr>
              <w:rPr>
                <w:sz w:val="24"/>
              </w:rPr>
            </w:pPr>
            <w:r w:rsidRPr="00692AB9">
              <w:rPr>
                <w:sz w:val="24"/>
              </w:rPr>
              <w:t> </w:t>
            </w:r>
          </w:p>
        </w:tc>
        <w:tc>
          <w:tcPr>
            <w:tcW w:w="942" w:type="dxa"/>
            <w:hideMark/>
          </w:tcPr>
          <w:p w:rsidR="00E47E11" w:rsidRPr="00692AB9" w:rsidRDefault="00E47E11" w:rsidP="0088043B">
            <w:pPr>
              <w:rPr>
                <w:sz w:val="24"/>
              </w:rPr>
            </w:pPr>
            <w:r w:rsidRPr="00692AB9">
              <w:rPr>
                <w:sz w:val="24"/>
              </w:rPr>
              <w:t> </w:t>
            </w:r>
          </w:p>
        </w:tc>
      </w:tr>
      <w:tr w:rsidR="00E47E11" w:rsidRPr="00692AB9" w:rsidTr="00E47E11">
        <w:trPr>
          <w:trHeight w:val="312"/>
          <w:jc w:val="right"/>
        </w:trPr>
        <w:tc>
          <w:tcPr>
            <w:tcW w:w="4544" w:type="dxa"/>
            <w:gridSpan w:val="4"/>
            <w:vMerge w:val="restart"/>
            <w:hideMark/>
          </w:tcPr>
          <w:p w:rsidR="00E47E11" w:rsidRPr="00692AB9" w:rsidRDefault="00E47E11" w:rsidP="00E47E11">
            <w:pPr>
              <w:jc w:val="both"/>
              <w:rPr>
                <w:sz w:val="24"/>
              </w:rPr>
            </w:pPr>
            <w:r w:rsidRPr="00692AB9">
              <w:rPr>
                <w:sz w:val="24"/>
              </w:rPr>
              <w:t>Итого по подпрограмме II</w:t>
            </w:r>
          </w:p>
          <w:p w:rsidR="00E47E11" w:rsidRPr="00692AB9" w:rsidRDefault="00E47E11" w:rsidP="00E47E11">
            <w:pPr>
              <w:jc w:val="both"/>
              <w:rPr>
                <w:sz w:val="24"/>
              </w:rPr>
            </w:pPr>
            <w:r w:rsidRPr="00692AB9">
              <w:rPr>
                <w:sz w:val="24"/>
              </w:rPr>
              <w:t> </w:t>
            </w:r>
          </w:p>
        </w:tc>
        <w:tc>
          <w:tcPr>
            <w:tcW w:w="1142" w:type="dxa"/>
            <w:hideMark/>
          </w:tcPr>
          <w:p w:rsidR="00E47E11" w:rsidRPr="00692AB9" w:rsidRDefault="00E47E11" w:rsidP="00E47E11">
            <w:pPr>
              <w:jc w:val="both"/>
              <w:rPr>
                <w:sz w:val="24"/>
              </w:rPr>
            </w:pPr>
            <w:r w:rsidRPr="00692AB9">
              <w:rPr>
                <w:sz w:val="24"/>
              </w:rPr>
              <w:t>всего</w:t>
            </w:r>
          </w:p>
        </w:tc>
        <w:tc>
          <w:tcPr>
            <w:tcW w:w="1276" w:type="dxa"/>
            <w:tcMar>
              <w:left w:w="0" w:type="dxa"/>
              <w:right w:w="0" w:type="dxa"/>
            </w:tcMar>
            <w:hideMark/>
          </w:tcPr>
          <w:p w:rsidR="00E47E11" w:rsidRPr="00692AB9" w:rsidRDefault="00E47E11" w:rsidP="00635DEC">
            <w:pPr>
              <w:jc w:val="center"/>
              <w:rPr>
                <w:sz w:val="24"/>
              </w:rPr>
            </w:pPr>
            <w:r w:rsidRPr="00692AB9">
              <w:rPr>
                <w:sz w:val="24"/>
              </w:rPr>
              <w:t>х</w:t>
            </w:r>
          </w:p>
        </w:tc>
        <w:tc>
          <w:tcPr>
            <w:tcW w:w="1418" w:type="dxa"/>
            <w:tcMar>
              <w:left w:w="0" w:type="dxa"/>
              <w:right w:w="0" w:type="dxa"/>
            </w:tcMar>
            <w:hideMark/>
          </w:tcPr>
          <w:p w:rsidR="00E47E11" w:rsidRPr="00692AB9" w:rsidRDefault="00E47E11" w:rsidP="00635DEC">
            <w:pPr>
              <w:jc w:val="center"/>
              <w:rPr>
                <w:sz w:val="24"/>
              </w:rPr>
            </w:pPr>
            <w:r w:rsidRPr="00692AB9">
              <w:rPr>
                <w:sz w:val="24"/>
              </w:rPr>
              <w:t>794 336,9</w:t>
            </w:r>
          </w:p>
        </w:tc>
        <w:tc>
          <w:tcPr>
            <w:tcW w:w="1276" w:type="dxa"/>
            <w:tcMar>
              <w:left w:w="0" w:type="dxa"/>
              <w:right w:w="0" w:type="dxa"/>
            </w:tcMar>
            <w:hideMark/>
          </w:tcPr>
          <w:p w:rsidR="00E47E11" w:rsidRPr="00692AB9" w:rsidRDefault="00E47E11" w:rsidP="00635DEC">
            <w:pPr>
              <w:jc w:val="center"/>
              <w:rPr>
                <w:sz w:val="24"/>
              </w:rPr>
            </w:pPr>
            <w:r w:rsidRPr="00692AB9">
              <w:rPr>
                <w:sz w:val="24"/>
              </w:rPr>
              <w:t>35 175,1</w:t>
            </w:r>
          </w:p>
        </w:tc>
        <w:tc>
          <w:tcPr>
            <w:tcW w:w="1276" w:type="dxa"/>
            <w:tcMar>
              <w:left w:w="0" w:type="dxa"/>
              <w:right w:w="0" w:type="dxa"/>
            </w:tcMar>
            <w:hideMark/>
          </w:tcPr>
          <w:p w:rsidR="00E47E11" w:rsidRPr="00692AB9" w:rsidRDefault="00E47E11" w:rsidP="00635DEC">
            <w:pPr>
              <w:jc w:val="center"/>
              <w:rPr>
                <w:sz w:val="24"/>
              </w:rPr>
            </w:pPr>
            <w:r w:rsidRPr="00692AB9">
              <w:rPr>
                <w:sz w:val="24"/>
              </w:rPr>
              <w:t>102 587,1</w:t>
            </w:r>
          </w:p>
        </w:tc>
        <w:tc>
          <w:tcPr>
            <w:tcW w:w="1275" w:type="dxa"/>
            <w:tcMar>
              <w:left w:w="0" w:type="dxa"/>
              <w:right w:w="0" w:type="dxa"/>
            </w:tcMar>
            <w:hideMark/>
          </w:tcPr>
          <w:p w:rsidR="00E47E11" w:rsidRPr="00692AB9" w:rsidRDefault="00E47E11" w:rsidP="00635DEC">
            <w:pPr>
              <w:jc w:val="center"/>
              <w:rPr>
                <w:sz w:val="24"/>
              </w:rPr>
            </w:pPr>
            <w:r w:rsidRPr="00692AB9">
              <w:rPr>
                <w:sz w:val="24"/>
              </w:rPr>
              <w:t>150 567,9</w:t>
            </w:r>
          </w:p>
        </w:tc>
        <w:tc>
          <w:tcPr>
            <w:tcW w:w="1276" w:type="dxa"/>
            <w:tcMar>
              <w:left w:w="0" w:type="dxa"/>
              <w:right w:w="0" w:type="dxa"/>
            </w:tcMar>
            <w:hideMark/>
          </w:tcPr>
          <w:p w:rsidR="00E47E11" w:rsidRPr="00692AB9" w:rsidRDefault="00E47E11" w:rsidP="00635DEC">
            <w:pPr>
              <w:jc w:val="center"/>
              <w:rPr>
                <w:sz w:val="24"/>
              </w:rPr>
            </w:pPr>
            <w:r w:rsidRPr="00692AB9">
              <w:rPr>
                <w:sz w:val="24"/>
              </w:rPr>
              <w:t>205 090,7</w:t>
            </w:r>
          </w:p>
        </w:tc>
        <w:tc>
          <w:tcPr>
            <w:tcW w:w="942" w:type="dxa"/>
            <w:tcMar>
              <w:left w:w="0" w:type="dxa"/>
              <w:right w:w="0" w:type="dxa"/>
            </w:tcMar>
            <w:hideMark/>
          </w:tcPr>
          <w:p w:rsidR="00E47E11" w:rsidRPr="00692AB9" w:rsidRDefault="00E47E11" w:rsidP="00635DEC">
            <w:pPr>
              <w:jc w:val="center"/>
              <w:rPr>
                <w:sz w:val="24"/>
              </w:rPr>
            </w:pPr>
            <w:r w:rsidRPr="00692AB9">
              <w:rPr>
                <w:sz w:val="24"/>
              </w:rPr>
              <w:t>147 363,4</w:t>
            </w:r>
          </w:p>
        </w:tc>
        <w:tc>
          <w:tcPr>
            <w:tcW w:w="942" w:type="dxa"/>
            <w:tcMar>
              <w:left w:w="0" w:type="dxa"/>
              <w:right w:w="0" w:type="dxa"/>
            </w:tcMar>
            <w:hideMark/>
          </w:tcPr>
          <w:p w:rsidR="00E47E11" w:rsidRPr="00692AB9" w:rsidRDefault="00E47E11" w:rsidP="00635DEC">
            <w:pPr>
              <w:jc w:val="center"/>
              <w:rPr>
                <w:sz w:val="24"/>
              </w:rPr>
            </w:pPr>
            <w:r w:rsidRPr="00692AB9">
              <w:rPr>
                <w:sz w:val="24"/>
              </w:rPr>
              <w:t>153 552,7</w:t>
            </w:r>
          </w:p>
        </w:tc>
      </w:tr>
      <w:tr w:rsidR="00E47E11" w:rsidRPr="00692AB9" w:rsidTr="00E47E11">
        <w:trPr>
          <w:trHeight w:val="624"/>
          <w:jc w:val="right"/>
        </w:trPr>
        <w:tc>
          <w:tcPr>
            <w:tcW w:w="4544" w:type="dxa"/>
            <w:gridSpan w:val="4"/>
            <w:vMerge/>
            <w:hideMark/>
          </w:tcPr>
          <w:p w:rsidR="00E47E11" w:rsidRPr="00692AB9" w:rsidRDefault="00E47E11" w:rsidP="00E47E11">
            <w:pPr>
              <w:jc w:val="both"/>
              <w:rPr>
                <w:sz w:val="24"/>
              </w:rPr>
            </w:pPr>
          </w:p>
        </w:tc>
        <w:tc>
          <w:tcPr>
            <w:tcW w:w="1142" w:type="dxa"/>
            <w:hideMark/>
          </w:tcPr>
          <w:p w:rsidR="00E47E11" w:rsidRPr="00692AB9" w:rsidRDefault="00E47E11" w:rsidP="00E47E11">
            <w:pPr>
              <w:jc w:val="both"/>
              <w:rPr>
                <w:sz w:val="24"/>
              </w:rPr>
            </w:pPr>
            <w:r w:rsidRPr="00692AB9">
              <w:rPr>
                <w:sz w:val="24"/>
              </w:rPr>
              <w:t>фед</w:t>
            </w:r>
            <w:r w:rsidRPr="00692AB9">
              <w:rPr>
                <w:sz w:val="24"/>
              </w:rPr>
              <w:t>е</w:t>
            </w:r>
            <w:r w:rsidRPr="00692AB9">
              <w:rPr>
                <w:sz w:val="24"/>
              </w:rPr>
              <w:t>ральный бюджет</w:t>
            </w:r>
          </w:p>
        </w:tc>
        <w:tc>
          <w:tcPr>
            <w:tcW w:w="1276" w:type="dxa"/>
            <w:tcMar>
              <w:left w:w="0" w:type="dxa"/>
              <w:right w:w="0" w:type="dxa"/>
            </w:tcMar>
            <w:hideMark/>
          </w:tcPr>
          <w:p w:rsidR="00E47E11" w:rsidRPr="00692AB9" w:rsidRDefault="00E47E11" w:rsidP="00635DEC">
            <w:pPr>
              <w:jc w:val="center"/>
              <w:rPr>
                <w:sz w:val="24"/>
              </w:rPr>
            </w:pPr>
            <w:r w:rsidRPr="00692AB9">
              <w:rPr>
                <w:sz w:val="24"/>
              </w:rPr>
              <w:t>х</w:t>
            </w:r>
          </w:p>
        </w:tc>
        <w:tc>
          <w:tcPr>
            <w:tcW w:w="1418"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1275"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942" w:type="dxa"/>
            <w:tcMar>
              <w:left w:w="0" w:type="dxa"/>
              <w:right w:w="0" w:type="dxa"/>
            </w:tcMar>
            <w:hideMark/>
          </w:tcPr>
          <w:p w:rsidR="00E47E11" w:rsidRPr="00692AB9" w:rsidRDefault="00E47E11" w:rsidP="00635DEC">
            <w:pPr>
              <w:jc w:val="center"/>
              <w:rPr>
                <w:sz w:val="24"/>
              </w:rPr>
            </w:pPr>
            <w:r w:rsidRPr="00692AB9">
              <w:rPr>
                <w:sz w:val="24"/>
              </w:rPr>
              <w:t>0,0</w:t>
            </w:r>
          </w:p>
        </w:tc>
        <w:tc>
          <w:tcPr>
            <w:tcW w:w="942" w:type="dxa"/>
            <w:tcMar>
              <w:left w:w="0" w:type="dxa"/>
              <w:right w:w="0" w:type="dxa"/>
            </w:tcMar>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4544" w:type="dxa"/>
            <w:gridSpan w:val="4"/>
            <w:vMerge/>
            <w:hideMark/>
          </w:tcPr>
          <w:p w:rsidR="00E47E11" w:rsidRPr="00692AB9" w:rsidRDefault="00E47E11" w:rsidP="00E47E11">
            <w:pPr>
              <w:jc w:val="both"/>
              <w:rPr>
                <w:sz w:val="24"/>
              </w:rPr>
            </w:pPr>
          </w:p>
        </w:tc>
        <w:tc>
          <w:tcPr>
            <w:tcW w:w="1142" w:type="dxa"/>
            <w:hideMark/>
          </w:tcPr>
          <w:p w:rsidR="00E47E11" w:rsidRPr="00692AB9" w:rsidRDefault="00E47E11" w:rsidP="00E47E11">
            <w:pPr>
              <w:jc w:val="both"/>
              <w:rPr>
                <w:sz w:val="24"/>
              </w:rPr>
            </w:pPr>
            <w:r w:rsidRPr="00692AB9">
              <w:rPr>
                <w:sz w:val="24"/>
              </w:rPr>
              <w:t>бюджет авт</w:t>
            </w:r>
            <w:r w:rsidRPr="00692AB9">
              <w:rPr>
                <w:sz w:val="24"/>
              </w:rPr>
              <w:t>о</w:t>
            </w:r>
            <w:r w:rsidRPr="00692AB9">
              <w:rPr>
                <w:sz w:val="24"/>
              </w:rPr>
              <w:t>номного округа</w:t>
            </w:r>
          </w:p>
        </w:tc>
        <w:tc>
          <w:tcPr>
            <w:tcW w:w="1276" w:type="dxa"/>
            <w:tcMar>
              <w:left w:w="0" w:type="dxa"/>
              <w:right w:w="0" w:type="dxa"/>
            </w:tcMar>
            <w:hideMark/>
          </w:tcPr>
          <w:p w:rsidR="00E47E11" w:rsidRPr="00692AB9" w:rsidRDefault="00E47E11" w:rsidP="00635DEC">
            <w:pPr>
              <w:jc w:val="center"/>
              <w:rPr>
                <w:sz w:val="24"/>
              </w:rPr>
            </w:pPr>
            <w:r w:rsidRPr="00692AB9">
              <w:rPr>
                <w:sz w:val="24"/>
              </w:rPr>
              <w:t>х</w:t>
            </w:r>
          </w:p>
        </w:tc>
        <w:tc>
          <w:tcPr>
            <w:tcW w:w="1418" w:type="dxa"/>
            <w:tcMar>
              <w:left w:w="0" w:type="dxa"/>
              <w:right w:w="0" w:type="dxa"/>
            </w:tcMar>
            <w:hideMark/>
          </w:tcPr>
          <w:p w:rsidR="00E47E11" w:rsidRPr="00692AB9" w:rsidRDefault="00E47E11" w:rsidP="00635DEC">
            <w:pPr>
              <w:jc w:val="center"/>
              <w:rPr>
                <w:sz w:val="24"/>
              </w:rPr>
            </w:pPr>
            <w:r w:rsidRPr="00692AB9">
              <w:rPr>
                <w:sz w:val="24"/>
              </w:rPr>
              <w:t>39 055,9</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39 055,9</w:t>
            </w:r>
          </w:p>
        </w:tc>
        <w:tc>
          <w:tcPr>
            <w:tcW w:w="1275" w:type="dxa"/>
            <w:tcMar>
              <w:left w:w="0" w:type="dxa"/>
              <w:right w:w="0" w:type="dxa"/>
            </w:tcMar>
            <w:hideMark/>
          </w:tcPr>
          <w:p w:rsidR="00E47E11" w:rsidRPr="00692AB9" w:rsidRDefault="00E47E11" w:rsidP="00635DEC">
            <w:pPr>
              <w:jc w:val="center"/>
              <w:rPr>
                <w:sz w:val="24"/>
              </w:rPr>
            </w:pPr>
            <w:r w:rsidRPr="00692AB9">
              <w:rPr>
                <w:sz w:val="24"/>
              </w:rPr>
              <w:t>0,0</w:t>
            </w:r>
          </w:p>
        </w:tc>
        <w:tc>
          <w:tcPr>
            <w:tcW w:w="1276" w:type="dxa"/>
            <w:tcMar>
              <w:left w:w="0" w:type="dxa"/>
              <w:right w:w="0" w:type="dxa"/>
            </w:tcMar>
            <w:hideMark/>
          </w:tcPr>
          <w:p w:rsidR="00E47E11" w:rsidRPr="00692AB9" w:rsidRDefault="00E47E11" w:rsidP="00635DEC">
            <w:pPr>
              <w:jc w:val="center"/>
              <w:rPr>
                <w:sz w:val="24"/>
              </w:rPr>
            </w:pPr>
            <w:r w:rsidRPr="00692AB9">
              <w:rPr>
                <w:sz w:val="24"/>
              </w:rPr>
              <w:t>0,0</w:t>
            </w:r>
          </w:p>
        </w:tc>
        <w:tc>
          <w:tcPr>
            <w:tcW w:w="942" w:type="dxa"/>
            <w:tcMar>
              <w:left w:w="0" w:type="dxa"/>
              <w:right w:w="0" w:type="dxa"/>
            </w:tcMar>
            <w:hideMark/>
          </w:tcPr>
          <w:p w:rsidR="00E47E11" w:rsidRPr="00692AB9" w:rsidRDefault="00E47E11" w:rsidP="00635DEC">
            <w:pPr>
              <w:jc w:val="center"/>
              <w:rPr>
                <w:sz w:val="24"/>
              </w:rPr>
            </w:pPr>
            <w:r w:rsidRPr="00692AB9">
              <w:rPr>
                <w:sz w:val="24"/>
              </w:rPr>
              <w:t>0,0</w:t>
            </w:r>
          </w:p>
        </w:tc>
        <w:tc>
          <w:tcPr>
            <w:tcW w:w="942" w:type="dxa"/>
            <w:tcMar>
              <w:left w:w="0" w:type="dxa"/>
              <w:right w:w="0" w:type="dxa"/>
            </w:tcMar>
            <w:hideMark/>
          </w:tcPr>
          <w:p w:rsidR="00E47E11" w:rsidRPr="00692AB9" w:rsidRDefault="00E47E11" w:rsidP="00635DEC">
            <w:pPr>
              <w:jc w:val="center"/>
              <w:rPr>
                <w:sz w:val="24"/>
              </w:rPr>
            </w:pPr>
            <w:r w:rsidRPr="00692AB9">
              <w:rPr>
                <w:sz w:val="24"/>
              </w:rPr>
              <w:t>0,0</w:t>
            </w:r>
          </w:p>
        </w:tc>
      </w:tr>
      <w:tr w:rsidR="00E47E11" w:rsidRPr="00692AB9" w:rsidTr="00E47E11">
        <w:trPr>
          <w:trHeight w:val="312"/>
          <w:jc w:val="right"/>
        </w:trPr>
        <w:tc>
          <w:tcPr>
            <w:tcW w:w="4544" w:type="dxa"/>
            <w:gridSpan w:val="4"/>
            <w:vMerge/>
            <w:hideMark/>
          </w:tcPr>
          <w:p w:rsidR="00E47E11" w:rsidRPr="00692AB9" w:rsidRDefault="00E47E11" w:rsidP="00E47E11">
            <w:pPr>
              <w:jc w:val="both"/>
              <w:rPr>
                <w:sz w:val="24"/>
              </w:rPr>
            </w:pPr>
          </w:p>
        </w:tc>
        <w:tc>
          <w:tcPr>
            <w:tcW w:w="1142" w:type="dxa"/>
            <w:hideMark/>
          </w:tcPr>
          <w:p w:rsidR="00E47E11" w:rsidRPr="00692AB9" w:rsidRDefault="00E47E11" w:rsidP="00E47E11">
            <w:pPr>
              <w:jc w:val="both"/>
              <w:rPr>
                <w:sz w:val="24"/>
              </w:rPr>
            </w:pPr>
            <w:r w:rsidRPr="00692AB9">
              <w:rPr>
                <w:sz w:val="24"/>
              </w:rPr>
              <w:t>бюджет района</w:t>
            </w:r>
          </w:p>
        </w:tc>
        <w:tc>
          <w:tcPr>
            <w:tcW w:w="1276" w:type="dxa"/>
            <w:tcMar>
              <w:left w:w="0" w:type="dxa"/>
              <w:right w:w="0" w:type="dxa"/>
            </w:tcMar>
            <w:hideMark/>
          </w:tcPr>
          <w:p w:rsidR="00E47E11" w:rsidRPr="00692AB9" w:rsidRDefault="00E47E11" w:rsidP="00635DEC">
            <w:pPr>
              <w:jc w:val="center"/>
              <w:rPr>
                <w:sz w:val="24"/>
              </w:rPr>
            </w:pPr>
            <w:r w:rsidRPr="00692AB9">
              <w:rPr>
                <w:sz w:val="24"/>
              </w:rPr>
              <w:t>х</w:t>
            </w:r>
          </w:p>
        </w:tc>
        <w:tc>
          <w:tcPr>
            <w:tcW w:w="1418" w:type="dxa"/>
            <w:tcMar>
              <w:left w:w="0" w:type="dxa"/>
              <w:right w:w="0" w:type="dxa"/>
            </w:tcMar>
            <w:hideMark/>
          </w:tcPr>
          <w:p w:rsidR="00E47E11" w:rsidRPr="00692AB9" w:rsidRDefault="00E47E11" w:rsidP="00635DEC">
            <w:pPr>
              <w:jc w:val="center"/>
              <w:rPr>
                <w:sz w:val="24"/>
              </w:rPr>
            </w:pPr>
            <w:r w:rsidRPr="00692AB9">
              <w:rPr>
                <w:sz w:val="24"/>
              </w:rPr>
              <w:t>755 281,0</w:t>
            </w:r>
          </w:p>
        </w:tc>
        <w:tc>
          <w:tcPr>
            <w:tcW w:w="1276" w:type="dxa"/>
            <w:tcMar>
              <w:left w:w="0" w:type="dxa"/>
              <w:right w:w="0" w:type="dxa"/>
            </w:tcMar>
            <w:hideMark/>
          </w:tcPr>
          <w:p w:rsidR="00E47E11" w:rsidRPr="00692AB9" w:rsidRDefault="00E47E11" w:rsidP="00635DEC">
            <w:pPr>
              <w:jc w:val="center"/>
              <w:rPr>
                <w:sz w:val="24"/>
              </w:rPr>
            </w:pPr>
            <w:r w:rsidRPr="00692AB9">
              <w:rPr>
                <w:sz w:val="24"/>
              </w:rPr>
              <w:t>35 175,1</w:t>
            </w:r>
          </w:p>
        </w:tc>
        <w:tc>
          <w:tcPr>
            <w:tcW w:w="1276" w:type="dxa"/>
            <w:tcMar>
              <w:left w:w="0" w:type="dxa"/>
              <w:right w:w="0" w:type="dxa"/>
            </w:tcMar>
            <w:hideMark/>
          </w:tcPr>
          <w:p w:rsidR="00E47E11" w:rsidRPr="00692AB9" w:rsidRDefault="00E47E11" w:rsidP="00635DEC">
            <w:pPr>
              <w:jc w:val="center"/>
              <w:rPr>
                <w:sz w:val="24"/>
              </w:rPr>
            </w:pPr>
            <w:r w:rsidRPr="00692AB9">
              <w:rPr>
                <w:sz w:val="24"/>
              </w:rPr>
              <w:t>63 531,2</w:t>
            </w:r>
          </w:p>
        </w:tc>
        <w:tc>
          <w:tcPr>
            <w:tcW w:w="1275" w:type="dxa"/>
            <w:tcMar>
              <w:left w:w="0" w:type="dxa"/>
              <w:right w:w="0" w:type="dxa"/>
            </w:tcMar>
            <w:hideMark/>
          </w:tcPr>
          <w:p w:rsidR="00E47E11" w:rsidRPr="00692AB9" w:rsidRDefault="00E47E11" w:rsidP="00635DEC">
            <w:pPr>
              <w:jc w:val="center"/>
              <w:rPr>
                <w:sz w:val="24"/>
              </w:rPr>
            </w:pPr>
            <w:r w:rsidRPr="00692AB9">
              <w:rPr>
                <w:sz w:val="24"/>
              </w:rPr>
              <w:t>150 567,9</w:t>
            </w:r>
          </w:p>
        </w:tc>
        <w:tc>
          <w:tcPr>
            <w:tcW w:w="1276" w:type="dxa"/>
            <w:tcMar>
              <w:left w:w="0" w:type="dxa"/>
              <w:right w:w="0" w:type="dxa"/>
            </w:tcMar>
            <w:hideMark/>
          </w:tcPr>
          <w:p w:rsidR="00E47E11" w:rsidRPr="00692AB9" w:rsidRDefault="00E47E11" w:rsidP="00635DEC">
            <w:pPr>
              <w:jc w:val="center"/>
              <w:rPr>
                <w:sz w:val="24"/>
              </w:rPr>
            </w:pPr>
            <w:r w:rsidRPr="00692AB9">
              <w:rPr>
                <w:sz w:val="24"/>
              </w:rPr>
              <w:t>205 090,7</w:t>
            </w:r>
          </w:p>
        </w:tc>
        <w:tc>
          <w:tcPr>
            <w:tcW w:w="942" w:type="dxa"/>
            <w:tcMar>
              <w:left w:w="0" w:type="dxa"/>
              <w:right w:w="0" w:type="dxa"/>
            </w:tcMar>
            <w:hideMark/>
          </w:tcPr>
          <w:p w:rsidR="00E47E11" w:rsidRPr="00692AB9" w:rsidRDefault="00E47E11" w:rsidP="00635DEC">
            <w:pPr>
              <w:jc w:val="center"/>
              <w:rPr>
                <w:sz w:val="24"/>
              </w:rPr>
            </w:pPr>
            <w:r w:rsidRPr="00692AB9">
              <w:rPr>
                <w:sz w:val="24"/>
              </w:rPr>
              <w:t>147 363,4</w:t>
            </w:r>
          </w:p>
        </w:tc>
        <w:tc>
          <w:tcPr>
            <w:tcW w:w="942" w:type="dxa"/>
            <w:tcMar>
              <w:left w:w="0" w:type="dxa"/>
              <w:right w:w="0" w:type="dxa"/>
            </w:tcMar>
            <w:hideMark/>
          </w:tcPr>
          <w:p w:rsidR="00E47E11" w:rsidRPr="00692AB9" w:rsidRDefault="00E47E11" w:rsidP="00635DEC">
            <w:pPr>
              <w:jc w:val="center"/>
              <w:rPr>
                <w:sz w:val="24"/>
              </w:rPr>
            </w:pPr>
            <w:r w:rsidRPr="00692AB9">
              <w:rPr>
                <w:sz w:val="24"/>
              </w:rPr>
              <w:t>153 552,7</w:t>
            </w:r>
          </w:p>
        </w:tc>
      </w:tr>
      <w:tr w:rsidR="00E47E11" w:rsidRPr="00692AB9" w:rsidTr="00E47E11">
        <w:trPr>
          <w:trHeight w:val="1668"/>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в том числе безво</w:t>
            </w:r>
            <w:r w:rsidRPr="00692AB9">
              <w:rPr>
                <w:sz w:val="24"/>
              </w:rPr>
              <w:t>з</w:t>
            </w:r>
            <w:r w:rsidRPr="00692AB9">
              <w:rPr>
                <w:sz w:val="24"/>
              </w:rPr>
              <w:t>мездные посту</w:t>
            </w:r>
            <w:r w:rsidRPr="00692AB9">
              <w:rPr>
                <w:sz w:val="24"/>
              </w:rPr>
              <w:t>п</w:t>
            </w:r>
            <w:r w:rsidRPr="00692AB9">
              <w:rPr>
                <w:sz w:val="24"/>
              </w:rPr>
              <w:t>ления физич</w:t>
            </w:r>
            <w:r w:rsidRPr="00692AB9">
              <w:rPr>
                <w:sz w:val="24"/>
              </w:rPr>
              <w:t>е</w:t>
            </w:r>
            <w:r w:rsidRPr="00692AB9">
              <w:rPr>
                <w:sz w:val="24"/>
              </w:rPr>
              <w:t>ских и юрид</w:t>
            </w:r>
            <w:r w:rsidRPr="00692AB9">
              <w:rPr>
                <w:sz w:val="24"/>
              </w:rPr>
              <w:t>и</w:t>
            </w:r>
            <w:r w:rsidRPr="00692AB9">
              <w:rPr>
                <w:sz w:val="24"/>
              </w:rPr>
              <w:t>ческих лиц</w:t>
            </w:r>
          </w:p>
        </w:tc>
        <w:tc>
          <w:tcPr>
            <w:tcW w:w="1276" w:type="dxa"/>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624"/>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бюджет посел</w:t>
            </w:r>
            <w:r w:rsidRPr="00692AB9">
              <w:rPr>
                <w:sz w:val="24"/>
              </w:rPr>
              <w:t>е</w:t>
            </w:r>
            <w:r w:rsidRPr="00692AB9">
              <w:rPr>
                <w:sz w:val="24"/>
              </w:rPr>
              <w:t>ний</w:t>
            </w:r>
          </w:p>
        </w:tc>
        <w:tc>
          <w:tcPr>
            <w:tcW w:w="1276" w:type="dxa"/>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936"/>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1275" w:type="dxa"/>
            <w:hideMark/>
          </w:tcPr>
          <w:p w:rsidR="00E47E11" w:rsidRPr="00692AB9" w:rsidRDefault="00E47E11" w:rsidP="00635DEC">
            <w:pPr>
              <w:jc w:val="center"/>
              <w:rPr>
                <w:sz w:val="24"/>
              </w:rPr>
            </w:pPr>
            <w:r w:rsidRPr="00692AB9">
              <w:rPr>
                <w:sz w:val="24"/>
              </w:rPr>
              <w:t>0,0</w:t>
            </w:r>
          </w:p>
        </w:tc>
        <w:tc>
          <w:tcPr>
            <w:tcW w:w="1276"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c>
          <w:tcPr>
            <w:tcW w:w="942" w:type="dxa"/>
            <w:hideMark/>
          </w:tcPr>
          <w:p w:rsidR="00E47E11" w:rsidRPr="00692AB9" w:rsidRDefault="00E47E11" w:rsidP="00635DEC">
            <w:pPr>
              <w:jc w:val="center"/>
              <w:rPr>
                <w:sz w:val="24"/>
              </w:rPr>
            </w:pPr>
            <w:r w:rsidRPr="00692AB9">
              <w:rPr>
                <w:sz w:val="24"/>
              </w:rPr>
              <w:t>0,0</w:t>
            </w:r>
          </w:p>
        </w:tc>
      </w:tr>
      <w:tr w:rsidR="00E47E11" w:rsidRPr="00692AB9" w:rsidTr="00E47E11">
        <w:trPr>
          <w:trHeight w:val="348"/>
          <w:jc w:val="right"/>
        </w:trPr>
        <w:tc>
          <w:tcPr>
            <w:tcW w:w="4544" w:type="dxa"/>
            <w:gridSpan w:val="4"/>
            <w:vMerge w:val="restart"/>
            <w:hideMark/>
          </w:tcPr>
          <w:p w:rsidR="00E47E11" w:rsidRPr="00692AB9" w:rsidRDefault="00E47E11" w:rsidP="00E47E11">
            <w:pPr>
              <w:jc w:val="both"/>
              <w:rPr>
                <w:sz w:val="24"/>
              </w:rPr>
            </w:pPr>
            <w:r w:rsidRPr="00692AB9">
              <w:rPr>
                <w:sz w:val="24"/>
              </w:rPr>
              <w:t>Всего по муниципальной программе</w:t>
            </w:r>
          </w:p>
        </w:tc>
        <w:tc>
          <w:tcPr>
            <w:tcW w:w="1142" w:type="dxa"/>
            <w:hideMark/>
          </w:tcPr>
          <w:p w:rsidR="00E47E11" w:rsidRPr="00692AB9" w:rsidRDefault="00E47E11" w:rsidP="00E47E11">
            <w:pPr>
              <w:jc w:val="both"/>
              <w:rPr>
                <w:sz w:val="24"/>
              </w:rPr>
            </w:pPr>
            <w:r w:rsidRPr="00692AB9">
              <w:rPr>
                <w:sz w:val="24"/>
              </w:rPr>
              <w:t>всего</w:t>
            </w:r>
          </w:p>
        </w:tc>
        <w:tc>
          <w:tcPr>
            <w:tcW w:w="1276" w:type="dxa"/>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lang w:val="en-US"/>
              </w:rPr>
            </w:pPr>
            <w:r w:rsidRPr="00692AB9">
              <w:rPr>
                <w:sz w:val="24"/>
              </w:rPr>
              <w:t>4 203 101,0</w:t>
            </w:r>
          </w:p>
        </w:tc>
        <w:tc>
          <w:tcPr>
            <w:tcW w:w="1276" w:type="dxa"/>
            <w:hideMark/>
          </w:tcPr>
          <w:p w:rsidR="00E47E11" w:rsidRPr="00692AB9" w:rsidRDefault="00E47E11" w:rsidP="00635DEC">
            <w:pPr>
              <w:jc w:val="center"/>
              <w:rPr>
                <w:sz w:val="24"/>
              </w:rPr>
            </w:pPr>
            <w:r w:rsidRPr="00692AB9">
              <w:rPr>
                <w:sz w:val="24"/>
              </w:rPr>
              <w:t>923 270,4</w:t>
            </w:r>
          </w:p>
        </w:tc>
        <w:tc>
          <w:tcPr>
            <w:tcW w:w="1276" w:type="dxa"/>
            <w:hideMark/>
          </w:tcPr>
          <w:p w:rsidR="00E47E11" w:rsidRPr="00692AB9" w:rsidRDefault="00E47E11" w:rsidP="00635DEC">
            <w:pPr>
              <w:jc w:val="center"/>
              <w:rPr>
                <w:sz w:val="24"/>
                <w:lang w:val="en-US"/>
              </w:rPr>
            </w:pPr>
            <w:r w:rsidRPr="00692AB9">
              <w:rPr>
                <w:sz w:val="24"/>
              </w:rPr>
              <w:t>781 047,2</w:t>
            </w:r>
          </w:p>
        </w:tc>
        <w:tc>
          <w:tcPr>
            <w:tcW w:w="1275" w:type="dxa"/>
            <w:hideMark/>
          </w:tcPr>
          <w:p w:rsidR="00E47E11" w:rsidRPr="00692AB9" w:rsidRDefault="00E47E11" w:rsidP="00635DEC">
            <w:pPr>
              <w:jc w:val="center"/>
              <w:rPr>
                <w:sz w:val="24"/>
              </w:rPr>
            </w:pPr>
            <w:r w:rsidRPr="00692AB9">
              <w:rPr>
                <w:sz w:val="24"/>
              </w:rPr>
              <w:t>596 299,6</w:t>
            </w:r>
          </w:p>
        </w:tc>
        <w:tc>
          <w:tcPr>
            <w:tcW w:w="1276" w:type="dxa"/>
            <w:hideMark/>
          </w:tcPr>
          <w:p w:rsidR="00E47E11" w:rsidRPr="00692AB9" w:rsidRDefault="00E47E11" w:rsidP="00635DEC">
            <w:pPr>
              <w:jc w:val="center"/>
              <w:rPr>
                <w:sz w:val="24"/>
              </w:rPr>
            </w:pPr>
            <w:r w:rsidRPr="00692AB9">
              <w:rPr>
                <w:sz w:val="24"/>
              </w:rPr>
              <w:t>657 522,7</w:t>
            </w:r>
          </w:p>
        </w:tc>
        <w:tc>
          <w:tcPr>
            <w:tcW w:w="942" w:type="dxa"/>
            <w:hideMark/>
          </w:tcPr>
          <w:p w:rsidR="00E47E11" w:rsidRPr="00692AB9" w:rsidRDefault="00E47E11" w:rsidP="00635DEC">
            <w:pPr>
              <w:jc w:val="center"/>
              <w:rPr>
                <w:sz w:val="24"/>
              </w:rPr>
            </w:pPr>
            <w:r w:rsidRPr="00692AB9">
              <w:rPr>
                <w:sz w:val="24"/>
              </w:rPr>
              <w:t>609 741,0</w:t>
            </w:r>
          </w:p>
        </w:tc>
        <w:tc>
          <w:tcPr>
            <w:tcW w:w="942" w:type="dxa"/>
            <w:hideMark/>
          </w:tcPr>
          <w:p w:rsidR="00E47E11" w:rsidRPr="00692AB9" w:rsidRDefault="00E47E11" w:rsidP="00635DEC">
            <w:pPr>
              <w:jc w:val="center"/>
              <w:rPr>
                <w:sz w:val="24"/>
              </w:rPr>
            </w:pPr>
            <w:r w:rsidRPr="00692AB9">
              <w:rPr>
                <w:sz w:val="24"/>
              </w:rPr>
              <w:t>635 220,1</w:t>
            </w:r>
          </w:p>
        </w:tc>
      </w:tr>
      <w:tr w:rsidR="00E47E11" w:rsidRPr="00692AB9" w:rsidTr="00E47E11">
        <w:trPr>
          <w:trHeight w:val="696"/>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фед</w:t>
            </w:r>
            <w:r w:rsidRPr="00692AB9">
              <w:rPr>
                <w:sz w:val="24"/>
              </w:rPr>
              <w:t>е</w:t>
            </w:r>
            <w:r w:rsidRPr="00692AB9">
              <w:rPr>
                <w:sz w:val="24"/>
              </w:rPr>
              <w:t>ральный бюджет</w:t>
            </w:r>
          </w:p>
        </w:tc>
        <w:tc>
          <w:tcPr>
            <w:tcW w:w="1276" w:type="dxa"/>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28 559,8</w:t>
            </w:r>
          </w:p>
        </w:tc>
        <w:tc>
          <w:tcPr>
            <w:tcW w:w="1276" w:type="dxa"/>
            <w:hideMark/>
          </w:tcPr>
          <w:p w:rsidR="00E47E11" w:rsidRPr="00692AB9" w:rsidRDefault="00E47E11" w:rsidP="00635DEC">
            <w:pPr>
              <w:jc w:val="center"/>
              <w:rPr>
                <w:sz w:val="24"/>
              </w:rPr>
            </w:pPr>
            <w:r w:rsidRPr="00692AB9">
              <w:rPr>
                <w:sz w:val="24"/>
              </w:rPr>
              <w:t>4 533,3</w:t>
            </w:r>
          </w:p>
        </w:tc>
        <w:tc>
          <w:tcPr>
            <w:tcW w:w="1276" w:type="dxa"/>
            <w:hideMark/>
          </w:tcPr>
          <w:p w:rsidR="00E47E11" w:rsidRPr="00692AB9" w:rsidRDefault="00E47E11" w:rsidP="00635DEC">
            <w:pPr>
              <w:jc w:val="center"/>
              <w:rPr>
                <w:sz w:val="24"/>
              </w:rPr>
            </w:pPr>
            <w:r w:rsidRPr="00692AB9">
              <w:rPr>
                <w:sz w:val="24"/>
              </w:rPr>
              <w:t>3 888,0</w:t>
            </w:r>
          </w:p>
        </w:tc>
        <w:tc>
          <w:tcPr>
            <w:tcW w:w="1275" w:type="dxa"/>
            <w:hideMark/>
          </w:tcPr>
          <w:p w:rsidR="00E47E11" w:rsidRPr="00692AB9" w:rsidRDefault="00E47E11" w:rsidP="00635DEC">
            <w:pPr>
              <w:jc w:val="center"/>
              <w:rPr>
                <w:sz w:val="24"/>
              </w:rPr>
            </w:pPr>
            <w:r w:rsidRPr="00692AB9">
              <w:rPr>
                <w:sz w:val="24"/>
              </w:rPr>
              <w:t>4 706,3</w:t>
            </w:r>
          </w:p>
        </w:tc>
        <w:tc>
          <w:tcPr>
            <w:tcW w:w="1276" w:type="dxa"/>
            <w:hideMark/>
          </w:tcPr>
          <w:p w:rsidR="00E47E11" w:rsidRPr="00692AB9" w:rsidRDefault="00E47E11" w:rsidP="00635DEC">
            <w:pPr>
              <w:jc w:val="center"/>
              <w:rPr>
                <w:sz w:val="24"/>
              </w:rPr>
            </w:pPr>
            <w:r w:rsidRPr="00692AB9">
              <w:rPr>
                <w:sz w:val="24"/>
              </w:rPr>
              <w:t>4 927,5</w:t>
            </w:r>
          </w:p>
        </w:tc>
        <w:tc>
          <w:tcPr>
            <w:tcW w:w="942" w:type="dxa"/>
            <w:hideMark/>
          </w:tcPr>
          <w:p w:rsidR="00E47E11" w:rsidRPr="00692AB9" w:rsidRDefault="00E47E11" w:rsidP="00635DEC">
            <w:pPr>
              <w:jc w:val="center"/>
              <w:rPr>
                <w:sz w:val="24"/>
              </w:rPr>
            </w:pPr>
            <w:r w:rsidRPr="00692AB9">
              <w:rPr>
                <w:sz w:val="24"/>
              </w:rPr>
              <w:t>5 144,3</w:t>
            </w:r>
          </w:p>
        </w:tc>
        <w:tc>
          <w:tcPr>
            <w:tcW w:w="942" w:type="dxa"/>
            <w:hideMark/>
          </w:tcPr>
          <w:p w:rsidR="00E47E11" w:rsidRPr="00692AB9" w:rsidRDefault="00E47E11" w:rsidP="00635DEC">
            <w:pPr>
              <w:jc w:val="center"/>
              <w:rPr>
                <w:sz w:val="24"/>
              </w:rPr>
            </w:pPr>
            <w:r w:rsidRPr="00692AB9">
              <w:rPr>
                <w:sz w:val="24"/>
              </w:rPr>
              <w:t>5 360,4</w:t>
            </w:r>
          </w:p>
        </w:tc>
      </w:tr>
      <w:tr w:rsidR="00E47E11" w:rsidRPr="00692AB9" w:rsidTr="00E47E11">
        <w:trPr>
          <w:trHeight w:val="1044"/>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бюджет авт</w:t>
            </w:r>
            <w:r w:rsidRPr="00692AB9">
              <w:rPr>
                <w:sz w:val="24"/>
              </w:rPr>
              <w:t>о</w:t>
            </w:r>
            <w:r w:rsidRPr="00692AB9">
              <w:rPr>
                <w:sz w:val="24"/>
              </w:rPr>
              <w:t>номного округа</w:t>
            </w:r>
          </w:p>
        </w:tc>
        <w:tc>
          <w:tcPr>
            <w:tcW w:w="1276" w:type="dxa"/>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rPr>
            </w:pPr>
            <w:r w:rsidRPr="00692AB9">
              <w:rPr>
                <w:sz w:val="24"/>
              </w:rPr>
              <w:t>978626,1</w:t>
            </w:r>
          </w:p>
        </w:tc>
        <w:tc>
          <w:tcPr>
            <w:tcW w:w="1276" w:type="dxa"/>
            <w:hideMark/>
          </w:tcPr>
          <w:p w:rsidR="00E47E11" w:rsidRPr="00692AB9" w:rsidRDefault="00E47E11" w:rsidP="00635DEC">
            <w:pPr>
              <w:jc w:val="center"/>
              <w:rPr>
                <w:sz w:val="24"/>
              </w:rPr>
            </w:pPr>
            <w:r w:rsidRPr="00692AB9">
              <w:rPr>
                <w:sz w:val="24"/>
              </w:rPr>
              <w:t>130 730,7</w:t>
            </w:r>
          </w:p>
        </w:tc>
        <w:tc>
          <w:tcPr>
            <w:tcW w:w="1276" w:type="dxa"/>
            <w:hideMark/>
          </w:tcPr>
          <w:p w:rsidR="00E47E11" w:rsidRPr="00692AB9" w:rsidRDefault="00E47E11" w:rsidP="00635DEC">
            <w:pPr>
              <w:jc w:val="center"/>
              <w:rPr>
                <w:sz w:val="24"/>
              </w:rPr>
            </w:pPr>
            <w:r w:rsidRPr="00692AB9">
              <w:rPr>
                <w:sz w:val="24"/>
              </w:rPr>
              <w:t>188605,0</w:t>
            </w:r>
          </w:p>
        </w:tc>
        <w:tc>
          <w:tcPr>
            <w:tcW w:w="1275" w:type="dxa"/>
            <w:hideMark/>
          </w:tcPr>
          <w:p w:rsidR="00E47E11" w:rsidRPr="00692AB9" w:rsidRDefault="00E47E11" w:rsidP="00635DEC">
            <w:pPr>
              <w:jc w:val="center"/>
              <w:rPr>
                <w:sz w:val="24"/>
              </w:rPr>
            </w:pPr>
            <w:r w:rsidRPr="00692AB9">
              <w:rPr>
                <w:sz w:val="24"/>
              </w:rPr>
              <w:t>153 249,7</w:t>
            </w:r>
          </w:p>
        </w:tc>
        <w:tc>
          <w:tcPr>
            <w:tcW w:w="1276" w:type="dxa"/>
            <w:hideMark/>
          </w:tcPr>
          <w:p w:rsidR="00E47E11" w:rsidRPr="00692AB9" w:rsidRDefault="00E47E11" w:rsidP="00635DEC">
            <w:pPr>
              <w:jc w:val="center"/>
              <w:rPr>
                <w:sz w:val="24"/>
              </w:rPr>
            </w:pPr>
            <w:r w:rsidRPr="00692AB9">
              <w:rPr>
                <w:sz w:val="24"/>
              </w:rPr>
              <w:t>167 371,3</w:t>
            </w:r>
          </w:p>
        </w:tc>
        <w:tc>
          <w:tcPr>
            <w:tcW w:w="942" w:type="dxa"/>
            <w:hideMark/>
          </w:tcPr>
          <w:p w:rsidR="00E47E11" w:rsidRPr="00692AB9" w:rsidRDefault="00E47E11" w:rsidP="00635DEC">
            <w:pPr>
              <w:jc w:val="center"/>
              <w:rPr>
                <w:sz w:val="24"/>
              </w:rPr>
            </w:pPr>
            <w:r w:rsidRPr="00692AB9">
              <w:rPr>
                <w:sz w:val="24"/>
              </w:rPr>
              <w:t>165 851,8</w:t>
            </w:r>
          </w:p>
        </w:tc>
        <w:tc>
          <w:tcPr>
            <w:tcW w:w="942" w:type="dxa"/>
            <w:hideMark/>
          </w:tcPr>
          <w:p w:rsidR="00E47E11" w:rsidRPr="00692AB9" w:rsidRDefault="00E47E11" w:rsidP="00635DEC">
            <w:pPr>
              <w:jc w:val="center"/>
              <w:rPr>
                <w:sz w:val="24"/>
              </w:rPr>
            </w:pPr>
            <w:r w:rsidRPr="00692AB9">
              <w:rPr>
                <w:sz w:val="24"/>
              </w:rPr>
              <w:t>172 817,6</w:t>
            </w:r>
          </w:p>
        </w:tc>
      </w:tr>
      <w:tr w:rsidR="00E47E11" w:rsidRPr="00692AB9" w:rsidTr="00E47E11">
        <w:trPr>
          <w:trHeight w:val="696"/>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бюджет района</w:t>
            </w:r>
          </w:p>
        </w:tc>
        <w:tc>
          <w:tcPr>
            <w:tcW w:w="1276" w:type="dxa"/>
            <w:hideMark/>
          </w:tcPr>
          <w:p w:rsidR="00E47E11" w:rsidRPr="00692AB9" w:rsidRDefault="00E47E11" w:rsidP="00635DEC">
            <w:pPr>
              <w:jc w:val="center"/>
              <w:rPr>
                <w:sz w:val="24"/>
              </w:rPr>
            </w:pPr>
            <w:r w:rsidRPr="00692AB9">
              <w:rPr>
                <w:sz w:val="24"/>
              </w:rPr>
              <w:t>х</w:t>
            </w:r>
          </w:p>
        </w:tc>
        <w:tc>
          <w:tcPr>
            <w:tcW w:w="1418" w:type="dxa"/>
            <w:hideMark/>
          </w:tcPr>
          <w:p w:rsidR="00E47E11" w:rsidRPr="00692AB9" w:rsidRDefault="00E47E11" w:rsidP="00635DEC">
            <w:pPr>
              <w:jc w:val="center"/>
              <w:rPr>
                <w:sz w:val="24"/>
                <w:lang w:val="en-US"/>
              </w:rPr>
            </w:pPr>
            <w:r w:rsidRPr="00692AB9">
              <w:rPr>
                <w:sz w:val="24"/>
              </w:rPr>
              <w:t>3 195 915,1</w:t>
            </w:r>
          </w:p>
        </w:tc>
        <w:tc>
          <w:tcPr>
            <w:tcW w:w="1276" w:type="dxa"/>
            <w:hideMark/>
          </w:tcPr>
          <w:p w:rsidR="00E47E11" w:rsidRPr="00692AB9" w:rsidRDefault="00E47E11" w:rsidP="00635DEC">
            <w:pPr>
              <w:jc w:val="center"/>
              <w:rPr>
                <w:sz w:val="24"/>
              </w:rPr>
            </w:pPr>
            <w:r w:rsidRPr="00692AB9">
              <w:rPr>
                <w:sz w:val="24"/>
              </w:rPr>
              <w:t>788 006,4</w:t>
            </w:r>
          </w:p>
        </w:tc>
        <w:tc>
          <w:tcPr>
            <w:tcW w:w="1276" w:type="dxa"/>
            <w:hideMark/>
          </w:tcPr>
          <w:p w:rsidR="00E47E11" w:rsidRPr="00692AB9" w:rsidRDefault="00E47E11" w:rsidP="00635DEC">
            <w:pPr>
              <w:jc w:val="center"/>
              <w:rPr>
                <w:sz w:val="24"/>
                <w:lang w:val="en-US"/>
              </w:rPr>
            </w:pPr>
            <w:r w:rsidRPr="00692AB9">
              <w:rPr>
                <w:sz w:val="24"/>
              </w:rPr>
              <w:t>588 554,2</w:t>
            </w:r>
          </w:p>
        </w:tc>
        <w:tc>
          <w:tcPr>
            <w:tcW w:w="1275" w:type="dxa"/>
            <w:hideMark/>
          </w:tcPr>
          <w:p w:rsidR="00E47E11" w:rsidRPr="00692AB9" w:rsidRDefault="00E47E11" w:rsidP="00635DEC">
            <w:pPr>
              <w:jc w:val="center"/>
              <w:rPr>
                <w:sz w:val="24"/>
              </w:rPr>
            </w:pPr>
            <w:r w:rsidRPr="00692AB9">
              <w:rPr>
                <w:sz w:val="24"/>
              </w:rPr>
              <w:t>438 343,6</w:t>
            </w:r>
          </w:p>
        </w:tc>
        <w:tc>
          <w:tcPr>
            <w:tcW w:w="1276" w:type="dxa"/>
            <w:hideMark/>
          </w:tcPr>
          <w:p w:rsidR="00E47E11" w:rsidRPr="00692AB9" w:rsidRDefault="00E47E11" w:rsidP="00635DEC">
            <w:pPr>
              <w:jc w:val="center"/>
              <w:rPr>
                <w:sz w:val="24"/>
              </w:rPr>
            </w:pPr>
            <w:r w:rsidRPr="00692AB9">
              <w:rPr>
                <w:sz w:val="24"/>
              </w:rPr>
              <w:t>485 223,9</w:t>
            </w:r>
          </w:p>
        </w:tc>
        <w:tc>
          <w:tcPr>
            <w:tcW w:w="942" w:type="dxa"/>
            <w:hideMark/>
          </w:tcPr>
          <w:p w:rsidR="00E47E11" w:rsidRPr="00692AB9" w:rsidRDefault="00E47E11" w:rsidP="00635DEC">
            <w:pPr>
              <w:jc w:val="center"/>
              <w:rPr>
                <w:sz w:val="24"/>
              </w:rPr>
            </w:pPr>
            <w:r w:rsidRPr="00692AB9">
              <w:rPr>
                <w:sz w:val="24"/>
              </w:rPr>
              <w:t>438 744,9</w:t>
            </w:r>
          </w:p>
        </w:tc>
        <w:tc>
          <w:tcPr>
            <w:tcW w:w="942" w:type="dxa"/>
            <w:hideMark/>
          </w:tcPr>
          <w:p w:rsidR="00E47E11" w:rsidRPr="00692AB9" w:rsidRDefault="00E47E11" w:rsidP="00635DEC">
            <w:pPr>
              <w:jc w:val="center"/>
              <w:rPr>
                <w:sz w:val="24"/>
              </w:rPr>
            </w:pPr>
            <w:r w:rsidRPr="00692AB9">
              <w:rPr>
                <w:sz w:val="24"/>
              </w:rPr>
              <w:t>457 042,1</w:t>
            </w:r>
          </w:p>
        </w:tc>
      </w:tr>
      <w:tr w:rsidR="00E47E11" w:rsidRPr="00692AB9" w:rsidTr="00E47E11">
        <w:trPr>
          <w:trHeight w:val="2148"/>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88043B">
            <w:pPr>
              <w:rPr>
                <w:sz w:val="24"/>
              </w:rPr>
            </w:pPr>
            <w:r w:rsidRPr="00692AB9">
              <w:rPr>
                <w:sz w:val="24"/>
              </w:rPr>
              <w:t>в том числе безво</w:t>
            </w:r>
            <w:r w:rsidRPr="00692AB9">
              <w:rPr>
                <w:sz w:val="24"/>
              </w:rPr>
              <w:t>з</w:t>
            </w:r>
            <w:r w:rsidRPr="00692AB9">
              <w:rPr>
                <w:sz w:val="24"/>
              </w:rPr>
              <w:t>мездные посту</w:t>
            </w:r>
            <w:r w:rsidRPr="00692AB9">
              <w:rPr>
                <w:sz w:val="24"/>
              </w:rPr>
              <w:t>п</w:t>
            </w:r>
            <w:r w:rsidRPr="00692AB9">
              <w:rPr>
                <w:sz w:val="24"/>
              </w:rPr>
              <w:t>ления физич</w:t>
            </w:r>
            <w:r w:rsidRPr="00692AB9">
              <w:rPr>
                <w:sz w:val="24"/>
              </w:rPr>
              <w:t>е</w:t>
            </w:r>
            <w:r w:rsidRPr="00692AB9">
              <w:rPr>
                <w:sz w:val="24"/>
              </w:rPr>
              <w:t>ских и юрид</w:t>
            </w:r>
            <w:r w:rsidRPr="00692AB9">
              <w:rPr>
                <w:sz w:val="24"/>
              </w:rPr>
              <w:t>и</w:t>
            </w:r>
            <w:r w:rsidRPr="00692AB9">
              <w:rPr>
                <w:sz w:val="24"/>
              </w:rPr>
              <w:t>ческих лиц</w:t>
            </w:r>
          </w:p>
        </w:tc>
        <w:tc>
          <w:tcPr>
            <w:tcW w:w="1276" w:type="dxa"/>
            <w:hideMark/>
          </w:tcPr>
          <w:p w:rsidR="00E47E11" w:rsidRPr="00692AB9" w:rsidRDefault="00E47E11" w:rsidP="009A5E74">
            <w:pPr>
              <w:jc w:val="center"/>
              <w:rPr>
                <w:sz w:val="24"/>
              </w:rPr>
            </w:pPr>
            <w:r w:rsidRPr="00692AB9">
              <w:rPr>
                <w:sz w:val="24"/>
              </w:rPr>
              <w:t>х</w:t>
            </w:r>
          </w:p>
        </w:tc>
        <w:tc>
          <w:tcPr>
            <w:tcW w:w="1418" w:type="dxa"/>
            <w:hideMark/>
          </w:tcPr>
          <w:p w:rsidR="00E47E11" w:rsidRPr="00692AB9" w:rsidRDefault="00E47E11" w:rsidP="009A5E74">
            <w:pPr>
              <w:jc w:val="center"/>
              <w:rPr>
                <w:sz w:val="24"/>
              </w:rPr>
            </w:pPr>
            <w:r w:rsidRPr="00692AB9">
              <w:rPr>
                <w:sz w:val="24"/>
              </w:rPr>
              <w:t>728,4</w:t>
            </w:r>
          </w:p>
        </w:tc>
        <w:tc>
          <w:tcPr>
            <w:tcW w:w="1276" w:type="dxa"/>
            <w:hideMark/>
          </w:tcPr>
          <w:p w:rsidR="00E47E11" w:rsidRPr="00692AB9" w:rsidRDefault="00E47E11" w:rsidP="009A5E74">
            <w:pPr>
              <w:jc w:val="center"/>
              <w:rPr>
                <w:sz w:val="24"/>
              </w:rPr>
            </w:pPr>
            <w:r w:rsidRPr="00692AB9">
              <w:rPr>
                <w:sz w:val="24"/>
              </w:rPr>
              <w:t>728,4</w:t>
            </w:r>
          </w:p>
        </w:tc>
        <w:tc>
          <w:tcPr>
            <w:tcW w:w="1276" w:type="dxa"/>
            <w:hideMark/>
          </w:tcPr>
          <w:p w:rsidR="00E47E11" w:rsidRPr="00692AB9" w:rsidRDefault="00E47E11" w:rsidP="009A5E74">
            <w:pPr>
              <w:jc w:val="center"/>
              <w:rPr>
                <w:sz w:val="24"/>
              </w:rPr>
            </w:pPr>
          </w:p>
        </w:tc>
        <w:tc>
          <w:tcPr>
            <w:tcW w:w="1275" w:type="dxa"/>
            <w:hideMark/>
          </w:tcPr>
          <w:p w:rsidR="00E47E11" w:rsidRPr="00692AB9" w:rsidRDefault="00E47E11" w:rsidP="009A5E74">
            <w:pPr>
              <w:jc w:val="center"/>
              <w:rPr>
                <w:sz w:val="24"/>
              </w:rPr>
            </w:pPr>
          </w:p>
        </w:tc>
        <w:tc>
          <w:tcPr>
            <w:tcW w:w="1276" w:type="dxa"/>
            <w:hideMark/>
          </w:tcPr>
          <w:p w:rsidR="00E47E11" w:rsidRPr="00692AB9" w:rsidRDefault="00E47E11" w:rsidP="009A5E74">
            <w:pPr>
              <w:jc w:val="center"/>
              <w:rPr>
                <w:sz w:val="24"/>
              </w:rPr>
            </w:pPr>
          </w:p>
        </w:tc>
        <w:tc>
          <w:tcPr>
            <w:tcW w:w="942" w:type="dxa"/>
            <w:hideMark/>
          </w:tcPr>
          <w:p w:rsidR="00E47E11" w:rsidRPr="00692AB9" w:rsidRDefault="00E47E11" w:rsidP="009A5E74">
            <w:pPr>
              <w:jc w:val="center"/>
              <w:rPr>
                <w:sz w:val="24"/>
              </w:rPr>
            </w:pPr>
          </w:p>
        </w:tc>
        <w:tc>
          <w:tcPr>
            <w:tcW w:w="942" w:type="dxa"/>
            <w:hideMark/>
          </w:tcPr>
          <w:p w:rsidR="00E47E11" w:rsidRPr="00692AB9" w:rsidRDefault="00E47E11" w:rsidP="009A5E74">
            <w:pPr>
              <w:jc w:val="center"/>
              <w:rPr>
                <w:sz w:val="24"/>
              </w:rPr>
            </w:pPr>
          </w:p>
        </w:tc>
      </w:tr>
      <w:tr w:rsidR="00E47E11" w:rsidRPr="00692AB9" w:rsidTr="00E47E11">
        <w:trPr>
          <w:trHeight w:val="696"/>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88043B">
            <w:pPr>
              <w:rPr>
                <w:sz w:val="24"/>
              </w:rPr>
            </w:pPr>
            <w:r w:rsidRPr="00692AB9">
              <w:rPr>
                <w:sz w:val="24"/>
              </w:rPr>
              <w:t>бюджет посел</w:t>
            </w:r>
            <w:r w:rsidRPr="00692AB9">
              <w:rPr>
                <w:sz w:val="24"/>
              </w:rPr>
              <w:t>е</w:t>
            </w:r>
            <w:r w:rsidRPr="00692AB9">
              <w:rPr>
                <w:sz w:val="24"/>
              </w:rPr>
              <w:t>ний</w:t>
            </w:r>
          </w:p>
        </w:tc>
        <w:tc>
          <w:tcPr>
            <w:tcW w:w="1276" w:type="dxa"/>
            <w:hideMark/>
          </w:tcPr>
          <w:p w:rsidR="00E47E11" w:rsidRPr="00692AB9" w:rsidRDefault="00E47E11" w:rsidP="009A5E74">
            <w:pPr>
              <w:jc w:val="center"/>
              <w:rPr>
                <w:sz w:val="24"/>
              </w:rPr>
            </w:pPr>
            <w:r w:rsidRPr="00692AB9">
              <w:rPr>
                <w:sz w:val="24"/>
              </w:rPr>
              <w:t>х</w:t>
            </w:r>
          </w:p>
        </w:tc>
        <w:tc>
          <w:tcPr>
            <w:tcW w:w="1418" w:type="dxa"/>
            <w:hideMark/>
          </w:tcPr>
          <w:p w:rsidR="00E47E11" w:rsidRPr="00692AB9" w:rsidRDefault="00E47E11" w:rsidP="009A5E74">
            <w:pPr>
              <w:jc w:val="center"/>
              <w:rPr>
                <w:sz w:val="24"/>
              </w:rPr>
            </w:pPr>
            <w:r w:rsidRPr="00692AB9">
              <w:rPr>
                <w:sz w:val="24"/>
              </w:rPr>
              <w:t>0,0</w:t>
            </w:r>
          </w:p>
        </w:tc>
        <w:tc>
          <w:tcPr>
            <w:tcW w:w="1276" w:type="dxa"/>
            <w:hideMark/>
          </w:tcPr>
          <w:p w:rsidR="00E47E11" w:rsidRPr="00692AB9" w:rsidRDefault="00E47E11" w:rsidP="009A5E74">
            <w:pPr>
              <w:jc w:val="center"/>
              <w:rPr>
                <w:sz w:val="24"/>
              </w:rPr>
            </w:pPr>
            <w:r w:rsidRPr="00692AB9">
              <w:rPr>
                <w:sz w:val="24"/>
              </w:rPr>
              <w:t>0,0</w:t>
            </w:r>
          </w:p>
        </w:tc>
        <w:tc>
          <w:tcPr>
            <w:tcW w:w="1276" w:type="dxa"/>
            <w:hideMark/>
          </w:tcPr>
          <w:p w:rsidR="00E47E11" w:rsidRPr="00692AB9" w:rsidRDefault="00E47E11" w:rsidP="009A5E74">
            <w:pPr>
              <w:jc w:val="center"/>
              <w:rPr>
                <w:sz w:val="24"/>
              </w:rPr>
            </w:pPr>
            <w:r w:rsidRPr="00692AB9">
              <w:rPr>
                <w:sz w:val="24"/>
              </w:rPr>
              <w:t>0,0</w:t>
            </w:r>
          </w:p>
        </w:tc>
        <w:tc>
          <w:tcPr>
            <w:tcW w:w="1275" w:type="dxa"/>
            <w:hideMark/>
          </w:tcPr>
          <w:p w:rsidR="00E47E11" w:rsidRPr="00692AB9" w:rsidRDefault="00E47E11" w:rsidP="009A5E74">
            <w:pPr>
              <w:jc w:val="center"/>
              <w:rPr>
                <w:sz w:val="24"/>
              </w:rPr>
            </w:pPr>
            <w:r w:rsidRPr="00692AB9">
              <w:rPr>
                <w:sz w:val="24"/>
              </w:rPr>
              <w:t>0,0</w:t>
            </w:r>
          </w:p>
        </w:tc>
        <w:tc>
          <w:tcPr>
            <w:tcW w:w="1276" w:type="dxa"/>
            <w:hideMark/>
          </w:tcPr>
          <w:p w:rsidR="00E47E11" w:rsidRPr="00692AB9" w:rsidRDefault="00E47E11" w:rsidP="009A5E74">
            <w:pPr>
              <w:jc w:val="center"/>
              <w:rPr>
                <w:sz w:val="24"/>
              </w:rPr>
            </w:pPr>
            <w:r w:rsidRPr="00692AB9">
              <w:rPr>
                <w:sz w:val="24"/>
              </w:rPr>
              <w:t>0,0</w:t>
            </w:r>
          </w:p>
        </w:tc>
        <w:tc>
          <w:tcPr>
            <w:tcW w:w="942" w:type="dxa"/>
            <w:hideMark/>
          </w:tcPr>
          <w:p w:rsidR="00E47E11" w:rsidRPr="00692AB9" w:rsidRDefault="00E47E11" w:rsidP="009A5E74">
            <w:pPr>
              <w:jc w:val="center"/>
              <w:rPr>
                <w:sz w:val="24"/>
              </w:rPr>
            </w:pPr>
            <w:r w:rsidRPr="00692AB9">
              <w:rPr>
                <w:sz w:val="24"/>
              </w:rPr>
              <w:t>0,0</w:t>
            </w:r>
          </w:p>
        </w:tc>
        <w:tc>
          <w:tcPr>
            <w:tcW w:w="942" w:type="dxa"/>
            <w:hideMark/>
          </w:tcPr>
          <w:p w:rsidR="00E47E11" w:rsidRPr="00692AB9" w:rsidRDefault="00E47E11" w:rsidP="009A5E74">
            <w:pPr>
              <w:jc w:val="center"/>
              <w:rPr>
                <w:sz w:val="24"/>
              </w:rPr>
            </w:pPr>
            <w:r w:rsidRPr="00692AB9">
              <w:rPr>
                <w:sz w:val="24"/>
              </w:rPr>
              <w:t>0,0</w:t>
            </w:r>
          </w:p>
        </w:tc>
      </w:tr>
      <w:tr w:rsidR="00E47E11" w:rsidRPr="00692AB9" w:rsidTr="00E47E11">
        <w:trPr>
          <w:trHeight w:val="1044"/>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88043B">
            <w:pPr>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hideMark/>
          </w:tcPr>
          <w:p w:rsidR="00E47E11" w:rsidRPr="00692AB9" w:rsidRDefault="00E47E11" w:rsidP="009A5E74">
            <w:pPr>
              <w:jc w:val="center"/>
              <w:rPr>
                <w:sz w:val="24"/>
              </w:rPr>
            </w:pPr>
            <w:r w:rsidRPr="00692AB9">
              <w:rPr>
                <w:sz w:val="24"/>
              </w:rPr>
              <w:t>х</w:t>
            </w:r>
          </w:p>
        </w:tc>
        <w:tc>
          <w:tcPr>
            <w:tcW w:w="1418" w:type="dxa"/>
            <w:hideMark/>
          </w:tcPr>
          <w:p w:rsidR="00E47E11" w:rsidRPr="00692AB9" w:rsidRDefault="00E47E11" w:rsidP="009A5E74">
            <w:pPr>
              <w:jc w:val="center"/>
              <w:rPr>
                <w:sz w:val="24"/>
              </w:rPr>
            </w:pPr>
            <w:r w:rsidRPr="00692AB9">
              <w:rPr>
                <w:sz w:val="24"/>
              </w:rPr>
              <w:t>0,0</w:t>
            </w:r>
          </w:p>
        </w:tc>
        <w:tc>
          <w:tcPr>
            <w:tcW w:w="1276" w:type="dxa"/>
            <w:hideMark/>
          </w:tcPr>
          <w:p w:rsidR="00E47E11" w:rsidRPr="00692AB9" w:rsidRDefault="00E47E11" w:rsidP="009A5E74">
            <w:pPr>
              <w:jc w:val="center"/>
              <w:rPr>
                <w:sz w:val="24"/>
              </w:rPr>
            </w:pPr>
            <w:r w:rsidRPr="00692AB9">
              <w:rPr>
                <w:sz w:val="24"/>
              </w:rPr>
              <w:t>0,0</w:t>
            </w:r>
          </w:p>
        </w:tc>
        <w:tc>
          <w:tcPr>
            <w:tcW w:w="1276" w:type="dxa"/>
            <w:hideMark/>
          </w:tcPr>
          <w:p w:rsidR="00E47E11" w:rsidRPr="00692AB9" w:rsidRDefault="00E47E11" w:rsidP="009A5E74">
            <w:pPr>
              <w:jc w:val="center"/>
              <w:rPr>
                <w:sz w:val="24"/>
              </w:rPr>
            </w:pPr>
            <w:r w:rsidRPr="00692AB9">
              <w:rPr>
                <w:sz w:val="24"/>
              </w:rPr>
              <w:t>0,0</w:t>
            </w:r>
          </w:p>
        </w:tc>
        <w:tc>
          <w:tcPr>
            <w:tcW w:w="1275" w:type="dxa"/>
            <w:hideMark/>
          </w:tcPr>
          <w:p w:rsidR="00E47E11" w:rsidRPr="00692AB9" w:rsidRDefault="00E47E11" w:rsidP="009A5E74">
            <w:pPr>
              <w:jc w:val="center"/>
              <w:rPr>
                <w:sz w:val="24"/>
              </w:rPr>
            </w:pPr>
            <w:r w:rsidRPr="00692AB9">
              <w:rPr>
                <w:sz w:val="24"/>
              </w:rPr>
              <w:t>0,0</w:t>
            </w:r>
          </w:p>
        </w:tc>
        <w:tc>
          <w:tcPr>
            <w:tcW w:w="1276" w:type="dxa"/>
            <w:hideMark/>
          </w:tcPr>
          <w:p w:rsidR="00E47E11" w:rsidRPr="00692AB9" w:rsidRDefault="00E47E11" w:rsidP="009A5E74">
            <w:pPr>
              <w:jc w:val="center"/>
              <w:rPr>
                <w:sz w:val="24"/>
              </w:rPr>
            </w:pPr>
            <w:r w:rsidRPr="00692AB9">
              <w:rPr>
                <w:sz w:val="24"/>
              </w:rPr>
              <w:t>0,0</w:t>
            </w:r>
          </w:p>
        </w:tc>
        <w:tc>
          <w:tcPr>
            <w:tcW w:w="942" w:type="dxa"/>
            <w:hideMark/>
          </w:tcPr>
          <w:p w:rsidR="00E47E11" w:rsidRPr="00692AB9" w:rsidRDefault="00E47E11" w:rsidP="009A5E74">
            <w:pPr>
              <w:jc w:val="center"/>
              <w:rPr>
                <w:sz w:val="24"/>
              </w:rPr>
            </w:pPr>
            <w:r w:rsidRPr="00692AB9">
              <w:rPr>
                <w:sz w:val="24"/>
              </w:rPr>
              <w:t>0,0</w:t>
            </w:r>
          </w:p>
        </w:tc>
        <w:tc>
          <w:tcPr>
            <w:tcW w:w="942" w:type="dxa"/>
            <w:hideMark/>
          </w:tcPr>
          <w:p w:rsidR="00E47E11" w:rsidRPr="00692AB9" w:rsidRDefault="00E47E11" w:rsidP="009A5E74">
            <w:pPr>
              <w:jc w:val="center"/>
              <w:rPr>
                <w:sz w:val="24"/>
              </w:rPr>
            </w:pPr>
            <w:r w:rsidRPr="00692AB9">
              <w:rPr>
                <w:sz w:val="24"/>
              </w:rPr>
              <w:t>0,0</w:t>
            </w:r>
          </w:p>
        </w:tc>
      </w:tr>
      <w:tr w:rsidR="003B4FB4" w:rsidRPr="00692AB9" w:rsidTr="003B4FB4">
        <w:trPr>
          <w:trHeight w:val="376"/>
          <w:jc w:val="right"/>
        </w:trPr>
        <w:tc>
          <w:tcPr>
            <w:tcW w:w="15367" w:type="dxa"/>
            <w:gridSpan w:val="13"/>
          </w:tcPr>
          <w:p w:rsidR="003B4FB4" w:rsidRPr="00460FEC" w:rsidRDefault="003B4FB4" w:rsidP="0088043B">
            <w:pPr>
              <w:rPr>
                <w:sz w:val="24"/>
              </w:rPr>
            </w:pPr>
            <w:r w:rsidRPr="00460FEC">
              <w:rPr>
                <w:sz w:val="24"/>
              </w:rPr>
              <w:t>в том числе: </w:t>
            </w:r>
          </w:p>
        </w:tc>
      </w:tr>
      <w:tr w:rsidR="00E47E11" w:rsidRPr="00692AB9" w:rsidTr="00E47E11">
        <w:trPr>
          <w:trHeight w:val="312"/>
          <w:jc w:val="right"/>
        </w:trPr>
        <w:tc>
          <w:tcPr>
            <w:tcW w:w="4544" w:type="dxa"/>
            <w:gridSpan w:val="4"/>
            <w:vMerge w:val="restart"/>
            <w:hideMark/>
          </w:tcPr>
          <w:p w:rsidR="00E47E11" w:rsidRPr="00460FEC" w:rsidRDefault="00E47E11" w:rsidP="0088043B">
            <w:pPr>
              <w:rPr>
                <w:sz w:val="24"/>
              </w:rPr>
            </w:pPr>
            <w:r w:rsidRPr="00460FEC">
              <w:rPr>
                <w:sz w:val="24"/>
              </w:rPr>
              <w:t>инвестиции в объекты государственной и муниципальной собственности</w:t>
            </w:r>
          </w:p>
        </w:tc>
        <w:tc>
          <w:tcPr>
            <w:tcW w:w="1142" w:type="dxa"/>
            <w:hideMark/>
          </w:tcPr>
          <w:p w:rsidR="00E47E11" w:rsidRPr="00692AB9" w:rsidRDefault="00E47E11" w:rsidP="0088043B">
            <w:pPr>
              <w:rPr>
                <w:sz w:val="24"/>
              </w:rPr>
            </w:pPr>
            <w:r w:rsidRPr="00692AB9">
              <w:rPr>
                <w:sz w:val="24"/>
              </w:rPr>
              <w:t>всего</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p>
        </w:tc>
        <w:tc>
          <w:tcPr>
            <w:tcW w:w="1276" w:type="dxa"/>
            <w:hideMark/>
          </w:tcPr>
          <w:p w:rsidR="00E47E11" w:rsidRPr="00692AB9" w:rsidRDefault="00E47E11" w:rsidP="00E47E11">
            <w:pPr>
              <w:jc w:val="center"/>
              <w:rPr>
                <w:sz w:val="24"/>
              </w:rPr>
            </w:pPr>
          </w:p>
        </w:tc>
        <w:tc>
          <w:tcPr>
            <w:tcW w:w="1276" w:type="dxa"/>
            <w:hideMark/>
          </w:tcPr>
          <w:p w:rsidR="00E47E11" w:rsidRPr="00692AB9" w:rsidRDefault="00E47E11" w:rsidP="00E47E11">
            <w:pPr>
              <w:jc w:val="center"/>
              <w:rPr>
                <w:sz w:val="24"/>
              </w:rPr>
            </w:pPr>
          </w:p>
        </w:tc>
        <w:tc>
          <w:tcPr>
            <w:tcW w:w="1275" w:type="dxa"/>
            <w:hideMark/>
          </w:tcPr>
          <w:p w:rsidR="00E47E11" w:rsidRPr="00692AB9" w:rsidRDefault="00E47E11" w:rsidP="00E47E11">
            <w:pPr>
              <w:jc w:val="center"/>
              <w:rPr>
                <w:sz w:val="24"/>
              </w:rPr>
            </w:pPr>
          </w:p>
        </w:tc>
        <w:tc>
          <w:tcPr>
            <w:tcW w:w="1276" w:type="dxa"/>
            <w:hideMark/>
          </w:tcPr>
          <w:p w:rsidR="00E47E11" w:rsidRPr="00692AB9" w:rsidRDefault="00E47E11" w:rsidP="00E47E11">
            <w:pPr>
              <w:jc w:val="center"/>
              <w:rPr>
                <w:sz w:val="24"/>
              </w:rPr>
            </w:pPr>
          </w:p>
        </w:tc>
        <w:tc>
          <w:tcPr>
            <w:tcW w:w="942" w:type="dxa"/>
            <w:hideMark/>
          </w:tcPr>
          <w:p w:rsidR="00E47E11" w:rsidRPr="00692AB9" w:rsidRDefault="00E47E11" w:rsidP="00E47E11">
            <w:pPr>
              <w:jc w:val="center"/>
              <w:rPr>
                <w:sz w:val="24"/>
              </w:rPr>
            </w:pPr>
          </w:p>
        </w:tc>
        <w:tc>
          <w:tcPr>
            <w:tcW w:w="942" w:type="dxa"/>
            <w:hideMark/>
          </w:tcPr>
          <w:p w:rsidR="00E47E11" w:rsidRPr="00692AB9" w:rsidRDefault="00E47E11" w:rsidP="00E47E11">
            <w:pPr>
              <w:jc w:val="center"/>
              <w:rPr>
                <w:sz w:val="24"/>
              </w:rPr>
            </w:pPr>
          </w:p>
        </w:tc>
      </w:tr>
      <w:tr w:rsidR="00E47E11" w:rsidRPr="00692AB9" w:rsidTr="00E47E11">
        <w:trPr>
          <w:trHeight w:val="624"/>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88043B">
            <w:pPr>
              <w:rPr>
                <w:sz w:val="24"/>
              </w:rPr>
            </w:pPr>
            <w:r w:rsidRPr="00692AB9">
              <w:rPr>
                <w:sz w:val="24"/>
              </w:rPr>
              <w:t>фед</w:t>
            </w:r>
            <w:r w:rsidRPr="00692AB9">
              <w:rPr>
                <w:sz w:val="24"/>
              </w:rPr>
              <w:t>е</w:t>
            </w:r>
            <w:r w:rsidRPr="00692AB9">
              <w:rPr>
                <w:sz w:val="24"/>
              </w:rPr>
              <w:t>ральный бюджет</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p>
        </w:tc>
        <w:tc>
          <w:tcPr>
            <w:tcW w:w="1276" w:type="dxa"/>
            <w:hideMark/>
          </w:tcPr>
          <w:p w:rsidR="00E47E11" w:rsidRPr="00692AB9" w:rsidRDefault="00E47E11" w:rsidP="00E47E11">
            <w:pPr>
              <w:jc w:val="center"/>
              <w:rPr>
                <w:sz w:val="24"/>
              </w:rPr>
            </w:pPr>
          </w:p>
        </w:tc>
        <w:tc>
          <w:tcPr>
            <w:tcW w:w="1276" w:type="dxa"/>
            <w:hideMark/>
          </w:tcPr>
          <w:p w:rsidR="00E47E11" w:rsidRPr="00692AB9" w:rsidRDefault="00E47E11" w:rsidP="00E47E11">
            <w:pPr>
              <w:jc w:val="center"/>
              <w:rPr>
                <w:sz w:val="24"/>
              </w:rPr>
            </w:pPr>
          </w:p>
        </w:tc>
        <w:tc>
          <w:tcPr>
            <w:tcW w:w="1275" w:type="dxa"/>
            <w:hideMark/>
          </w:tcPr>
          <w:p w:rsidR="00E47E11" w:rsidRPr="00692AB9" w:rsidRDefault="00E47E11" w:rsidP="00E47E11">
            <w:pPr>
              <w:jc w:val="center"/>
              <w:rPr>
                <w:sz w:val="24"/>
              </w:rPr>
            </w:pPr>
          </w:p>
        </w:tc>
        <w:tc>
          <w:tcPr>
            <w:tcW w:w="1276" w:type="dxa"/>
            <w:hideMark/>
          </w:tcPr>
          <w:p w:rsidR="00E47E11" w:rsidRPr="00692AB9" w:rsidRDefault="00E47E11" w:rsidP="00E47E11">
            <w:pPr>
              <w:jc w:val="center"/>
              <w:rPr>
                <w:sz w:val="24"/>
              </w:rPr>
            </w:pPr>
          </w:p>
        </w:tc>
        <w:tc>
          <w:tcPr>
            <w:tcW w:w="942" w:type="dxa"/>
            <w:hideMark/>
          </w:tcPr>
          <w:p w:rsidR="00E47E11" w:rsidRPr="00692AB9" w:rsidRDefault="00E47E11" w:rsidP="00E47E11">
            <w:pPr>
              <w:jc w:val="center"/>
              <w:rPr>
                <w:sz w:val="24"/>
              </w:rPr>
            </w:pPr>
          </w:p>
        </w:tc>
        <w:tc>
          <w:tcPr>
            <w:tcW w:w="942" w:type="dxa"/>
            <w:hideMark/>
          </w:tcPr>
          <w:p w:rsidR="00E47E11" w:rsidRPr="00692AB9" w:rsidRDefault="00E47E11" w:rsidP="00E47E11">
            <w:pPr>
              <w:jc w:val="center"/>
              <w:rPr>
                <w:sz w:val="24"/>
              </w:rPr>
            </w:pPr>
          </w:p>
        </w:tc>
      </w:tr>
      <w:tr w:rsidR="00E47E11" w:rsidRPr="00692AB9" w:rsidTr="00E47E11">
        <w:trPr>
          <w:trHeight w:val="936"/>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88043B">
            <w:pPr>
              <w:rPr>
                <w:sz w:val="24"/>
              </w:rPr>
            </w:pPr>
            <w:r w:rsidRPr="00692AB9">
              <w:rPr>
                <w:sz w:val="24"/>
              </w:rPr>
              <w:t>бюджет авт</w:t>
            </w:r>
            <w:r w:rsidRPr="00692AB9">
              <w:rPr>
                <w:sz w:val="24"/>
              </w:rPr>
              <w:t>о</w:t>
            </w:r>
            <w:r w:rsidRPr="00692AB9">
              <w:rPr>
                <w:sz w:val="24"/>
              </w:rPr>
              <w:t>номного округа</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p>
        </w:tc>
        <w:tc>
          <w:tcPr>
            <w:tcW w:w="1276" w:type="dxa"/>
            <w:hideMark/>
          </w:tcPr>
          <w:p w:rsidR="00E47E11" w:rsidRPr="00692AB9" w:rsidRDefault="00E47E11" w:rsidP="00E47E11">
            <w:pPr>
              <w:jc w:val="center"/>
              <w:rPr>
                <w:sz w:val="24"/>
              </w:rPr>
            </w:pPr>
          </w:p>
        </w:tc>
        <w:tc>
          <w:tcPr>
            <w:tcW w:w="1276" w:type="dxa"/>
            <w:hideMark/>
          </w:tcPr>
          <w:p w:rsidR="00E47E11" w:rsidRPr="00692AB9" w:rsidRDefault="00E47E11" w:rsidP="00E47E11">
            <w:pPr>
              <w:jc w:val="center"/>
              <w:rPr>
                <w:sz w:val="24"/>
              </w:rPr>
            </w:pPr>
          </w:p>
        </w:tc>
        <w:tc>
          <w:tcPr>
            <w:tcW w:w="1275" w:type="dxa"/>
            <w:hideMark/>
          </w:tcPr>
          <w:p w:rsidR="00E47E11" w:rsidRPr="00692AB9" w:rsidRDefault="00E47E11" w:rsidP="00E47E11">
            <w:pPr>
              <w:jc w:val="center"/>
              <w:rPr>
                <w:sz w:val="24"/>
              </w:rPr>
            </w:pPr>
          </w:p>
        </w:tc>
        <w:tc>
          <w:tcPr>
            <w:tcW w:w="1276" w:type="dxa"/>
            <w:hideMark/>
          </w:tcPr>
          <w:p w:rsidR="00E47E11" w:rsidRPr="00692AB9" w:rsidRDefault="00E47E11" w:rsidP="00E47E11">
            <w:pPr>
              <w:jc w:val="center"/>
              <w:rPr>
                <w:sz w:val="24"/>
              </w:rPr>
            </w:pPr>
          </w:p>
        </w:tc>
        <w:tc>
          <w:tcPr>
            <w:tcW w:w="942" w:type="dxa"/>
            <w:hideMark/>
          </w:tcPr>
          <w:p w:rsidR="00E47E11" w:rsidRPr="00692AB9" w:rsidRDefault="00E47E11" w:rsidP="00E47E11">
            <w:pPr>
              <w:jc w:val="center"/>
              <w:rPr>
                <w:sz w:val="24"/>
              </w:rPr>
            </w:pPr>
          </w:p>
        </w:tc>
        <w:tc>
          <w:tcPr>
            <w:tcW w:w="942" w:type="dxa"/>
            <w:hideMark/>
          </w:tcPr>
          <w:p w:rsidR="00E47E11" w:rsidRPr="00692AB9" w:rsidRDefault="00E47E11" w:rsidP="00E47E11">
            <w:pPr>
              <w:jc w:val="center"/>
              <w:rPr>
                <w:sz w:val="24"/>
              </w:rPr>
            </w:pPr>
          </w:p>
        </w:tc>
      </w:tr>
      <w:tr w:rsidR="00E47E11" w:rsidRPr="00692AB9" w:rsidTr="00E47E11">
        <w:trPr>
          <w:trHeight w:val="312"/>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88043B">
            <w:pPr>
              <w:rPr>
                <w:sz w:val="24"/>
              </w:rPr>
            </w:pPr>
            <w:r w:rsidRPr="00692AB9">
              <w:rPr>
                <w:sz w:val="24"/>
              </w:rPr>
              <w:t>бюджет района</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p>
        </w:tc>
        <w:tc>
          <w:tcPr>
            <w:tcW w:w="1276" w:type="dxa"/>
            <w:hideMark/>
          </w:tcPr>
          <w:p w:rsidR="00E47E11" w:rsidRPr="00692AB9" w:rsidRDefault="00E47E11" w:rsidP="00E47E11">
            <w:pPr>
              <w:jc w:val="center"/>
              <w:rPr>
                <w:sz w:val="24"/>
              </w:rPr>
            </w:pPr>
          </w:p>
        </w:tc>
        <w:tc>
          <w:tcPr>
            <w:tcW w:w="1276" w:type="dxa"/>
            <w:hideMark/>
          </w:tcPr>
          <w:p w:rsidR="00E47E11" w:rsidRPr="00692AB9" w:rsidRDefault="00E47E11" w:rsidP="00E47E11">
            <w:pPr>
              <w:jc w:val="center"/>
              <w:rPr>
                <w:sz w:val="24"/>
              </w:rPr>
            </w:pPr>
          </w:p>
        </w:tc>
        <w:tc>
          <w:tcPr>
            <w:tcW w:w="1275" w:type="dxa"/>
            <w:hideMark/>
          </w:tcPr>
          <w:p w:rsidR="00E47E11" w:rsidRPr="00692AB9" w:rsidRDefault="00E47E11" w:rsidP="00E47E11">
            <w:pPr>
              <w:jc w:val="center"/>
              <w:rPr>
                <w:sz w:val="24"/>
              </w:rPr>
            </w:pPr>
          </w:p>
        </w:tc>
        <w:tc>
          <w:tcPr>
            <w:tcW w:w="1276" w:type="dxa"/>
            <w:hideMark/>
          </w:tcPr>
          <w:p w:rsidR="00E47E11" w:rsidRPr="00692AB9" w:rsidRDefault="00E47E11" w:rsidP="00E47E11">
            <w:pPr>
              <w:jc w:val="center"/>
              <w:rPr>
                <w:sz w:val="24"/>
              </w:rPr>
            </w:pPr>
          </w:p>
        </w:tc>
        <w:tc>
          <w:tcPr>
            <w:tcW w:w="942" w:type="dxa"/>
            <w:hideMark/>
          </w:tcPr>
          <w:p w:rsidR="00E47E11" w:rsidRPr="00692AB9" w:rsidRDefault="00E47E11" w:rsidP="00E47E11">
            <w:pPr>
              <w:jc w:val="center"/>
              <w:rPr>
                <w:sz w:val="24"/>
              </w:rPr>
            </w:pPr>
          </w:p>
        </w:tc>
        <w:tc>
          <w:tcPr>
            <w:tcW w:w="942" w:type="dxa"/>
            <w:hideMark/>
          </w:tcPr>
          <w:p w:rsidR="00E47E11" w:rsidRPr="00692AB9" w:rsidRDefault="00E47E11" w:rsidP="00E47E11">
            <w:pPr>
              <w:jc w:val="center"/>
              <w:rPr>
                <w:sz w:val="24"/>
              </w:rPr>
            </w:pPr>
          </w:p>
        </w:tc>
      </w:tr>
      <w:tr w:rsidR="00E47E11" w:rsidRPr="00692AB9" w:rsidTr="00E47E11">
        <w:trPr>
          <w:trHeight w:val="1668"/>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88043B">
            <w:pPr>
              <w:rPr>
                <w:sz w:val="24"/>
              </w:rPr>
            </w:pPr>
            <w:r w:rsidRPr="00692AB9">
              <w:rPr>
                <w:sz w:val="24"/>
              </w:rPr>
              <w:t>в том числе безво</w:t>
            </w:r>
            <w:r w:rsidRPr="00692AB9">
              <w:rPr>
                <w:sz w:val="24"/>
              </w:rPr>
              <w:t>з</w:t>
            </w:r>
            <w:r w:rsidRPr="00692AB9">
              <w:rPr>
                <w:sz w:val="24"/>
              </w:rPr>
              <w:t>мездные посту</w:t>
            </w:r>
            <w:r w:rsidRPr="00692AB9">
              <w:rPr>
                <w:sz w:val="24"/>
              </w:rPr>
              <w:t>п</w:t>
            </w:r>
            <w:r w:rsidRPr="00692AB9">
              <w:rPr>
                <w:sz w:val="24"/>
              </w:rPr>
              <w:t>ления физич</w:t>
            </w:r>
            <w:r w:rsidRPr="00692AB9">
              <w:rPr>
                <w:sz w:val="24"/>
              </w:rPr>
              <w:t>е</w:t>
            </w:r>
            <w:r w:rsidRPr="00692AB9">
              <w:rPr>
                <w:sz w:val="24"/>
              </w:rPr>
              <w:t>ских и юрид</w:t>
            </w:r>
            <w:r w:rsidRPr="00692AB9">
              <w:rPr>
                <w:sz w:val="24"/>
              </w:rPr>
              <w:t>и</w:t>
            </w:r>
            <w:r w:rsidRPr="00692AB9">
              <w:rPr>
                <w:sz w:val="24"/>
              </w:rPr>
              <w:t>ческих лиц</w:t>
            </w:r>
          </w:p>
        </w:tc>
        <w:tc>
          <w:tcPr>
            <w:tcW w:w="1276" w:type="dxa"/>
            <w:hideMark/>
          </w:tcPr>
          <w:p w:rsidR="00E47E11" w:rsidRPr="00692AB9" w:rsidRDefault="00E47E11" w:rsidP="0088043B">
            <w:pPr>
              <w:rPr>
                <w:sz w:val="24"/>
              </w:rPr>
            </w:pPr>
            <w:r w:rsidRPr="00692AB9">
              <w:rPr>
                <w:sz w:val="24"/>
              </w:rPr>
              <w:t>х</w:t>
            </w:r>
          </w:p>
        </w:tc>
        <w:tc>
          <w:tcPr>
            <w:tcW w:w="1418" w:type="dxa"/>
            <w:hideMark/>
          </w:tcPr>
          <w:p w:rsidR="00E47E11" w:rsidRPr="00692AB9" w:rsidRDefault="00E47E11" w:rsidP="0088043B">
            <w:pPr>
              <w:rPr>
                <w:sz w:val="24"/>
              </w:rPr>
            </w:pPr>
            <w:r w:rsidRPr="00692AB9">
              <w:rPr>
                <w:sz w:val="24"/>
              </w:rPr>
              <w:t> </w:t>
            </w:r>
          </w:p>
        </w:tc>
        <w:tc>
          <w:tcPr>
            <w:tcW w:w="1276" w:type="dxa"/>
            <w:hideMark/>
          </w:tcPr>
          <w:p w:rsidR="00E47E11" w:rsidRPr="00692AB9" w:rsidRDefault="00E47E11" w:rsidP="0088043B">
            <w:pPr>
              <w:rPr>
                <w:sz w:val="24"/>
              </w:rPr>
            </w:pPr>
            <w:r w:rsidRPr="00692AB9">
              <w:rPr>
                <w:sz w:val="24"/>
              </w:rPr>
              <w:t> </w:t>
            </w:r>
          </w:p>
        </w:tc>
        <w:tc>
          <w:tcPr>
            <w:tcW w:w="1276" w:type="dxa"/>
            <w:hideMark/>
          </w:tcPr>
          <w:p w:rsidR="00E47E11" w:rsidRPr="00692AB9" w:rsidRDefault="00E47E11" w:rsidP="0088043B">
            <w:pPr>
              <w:rPr>
                <w:sz w:val="24"/>
              </w:rPr>
            </w:pPr>
            <w:r w:rsidRPr="00692AB9">
              <w:rPr>
                <w:sz w:val="24"/>
              </w:rPr>
              <w:t> </w:t>
            </w:r>
          </w:p>
        </w:tc>
        <w:tc>
          <w:tcPr>
            <w:tcW w:w="1275" w:type="dxa"/>
            <w:hideMark/>
          </w:tcPr>
          <w:p w:rsidR="00E47E11" w:rsidRPr="00692AB9" w:rsidRDefault="00E47E11" w:rsidP="0088043B">
            <w:pPr>
              <w:rPr>
                <w:sz w:val="24"/>
              </w:rPr>
            </w:pPr>
            <w:r w:rsidRPr="00692AB9">
              <w:rPr>
                <w:sz w:val="24"/>
              </w:rPr>
              <w:t> </w:t>
            </w:r>
          </w:p>
        </w:tc>
        <w:tc>
          <w:tcPr>
            <w:tcW w:w="1276" w:type="dxa"/>
            <w:hideMark/>
          </w:tcPr>
          <w:p w:rsidR="00E47E11" w:rsidRPr="00692AB9" w:rsidRDefault="00E47E11" w:rsidP="0088043B">
            <w:pPr>
              <w:rPr>
                <w:sz w:val="24"/>
              </w:rPr>
            </w:pPr>
            <w:r w:rsidRPr="00692AB9">
              <w:rPr>
                <w:sz w:val="24"/>
              </w:rPr>
              <w:t> </w:t>
            </w:r>
          </w:p>
        </w:tc>
        <w:tc>
          <w:tcPr>
            <w:tcW w:w="942" w:type="dxa"/>
            <w:hideMark/>
          </w:tcPr>
          <w:p w:rsidR="00E47E11" w:rsidRPr="00692AB9" w:rsidRDefault="00E47E11" w:rsidP="0088043B">
            <w:pPr>
              <w:rPr>
                <w:sz w:val="24"/>
              </w:rPr>
            </w:pPr>
            <w:r w:rsidRPr="00692AB9">
              <w:rPr>
                <w:sz w:val="24"/>
              </w:rPr>
              <w:t> </w:t>
            </w:r>
          </w:p>
        </w:tc>
        <w:tc>
          <w:tcPr>
            <w:tcW w:w="942" w:type="dxa"/>
            <w:hideMark/>
          </w:tcPr>
          <w:p w:rsidR="00E47E11" w:rsidRPr="00692AB9" w:rsidRDefault="00E47E11" w:rsidP="0088043B">
            <w:pPr>
              <w:rPr>
                <w:sz w:val="24"/>
              </w:rPr>
            </w:pPr>
            <w:r w:rsidRPr="00692AB9">
              <w:rPr>
                <w:sz w:val="24"/>
              </w:rPr>
              <w:t> </w:t>
            </w:r>
          </w:p>
        </w:tc>
      </w:tr>
      <w:tr w:rsidR="00E47E11" w:rsidRPr="00692AB9" w:rsidTr="00E47E11">
        <w:trPr>
          <w:trHeight w:val="624"/>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бюджет посел</w:t>
            </w:r>
            <w:r w:rsidRPr="00692AB9">
              <w:rPr>
                <w:sz w:val="24"/>
              </w:rPr>
              <w:t>е</w:t>
            </w:r>
            <w:r w:rsidRPr="00692AB9">
              <w:rPr>
                <w:sz w:val="24"/>
              </w:rPr>
              <w:t>ний</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88043B">
            <w:pPr>
              <w:rPr>
                <w:sz w:val="24"/>
              </w:rPr>
            </w:pPr>
            <w:r w:rsidRPr="00692AB9">
              <w:rPr>
                <w:sz w:val="24"/>
              </w:rPr>
              <w:t> </w:t>
            </w:r>
          </w:p>
        </w:tc>
        <w:tc>
          <w:tcPr>
            <w:tcW w:w="1276" w:type="dxa"/>
            <w:hideMark/>
          </w:tcPr>
          <w:p w:rsidR="00E47E11" w:rsidRPr="00692AB9" w:rsidRDefault="00E47E11" w:rsidP="0088043B">
            <w:pPr>
              <w:rPr>
                <w:sz w:val="24"/>
              </w:rPr>
            </w:pPr>
            <w:r w:rsidRPr="00692AB9">
              <w:rPr>
                <w:sz w:val="24"/>
              </w:rPr>
              <w:t> </w:t>
            </w:r>
          </w:p>
        </w:tc>
        <w:tc>
          <w:tcPr>
            <w:tcW w:w="1276" w:type="dxa"/>
            <w:hideMark/>
          </w:tcPr>
          <w:p w:rsidR="00E47E11" w:rsidRPr="00692AB9" w:rsidRDefault="00E47E11" w:rsidP="0088043B">
            <w:pPr>
              <w:rPr>
                <w:sz w:val="24"/>
              </w:rPr>
            </w:pPr>
            <w:r w:rsidRPr="00692AB9">
              <w:rPr>
                <w:sz w:val="24"/>
              </w:rPr>
              <w:t> </w:t>
            </w:r>
          </w:p>
        </w:tc>
        <w:tc>
          <w:tcPr>
            <w:tcW w:w="1275" w:type="dxa"/>
            <w:hideMark/>
          </w:tcPr>
          <w:p w:rsidR="00E47E11" w:rsidRPr="00692AB9" w:rsidRDefault="00E47E11" w:rsidP="0088043B">
            <w:pPr>
              <w:rPr>
                <w:sz w:val="24"/>
              </w:rPr>
            </w:pPr>
            <w:r w:rsidRPr="00692AB9">
              <w:rPr>
                <w:sz w:val="24"/>
              </w:rPr>
              <w:t> </w:t>
            </w:r>
          </w:p>
        </w:tc>
        <w:tc>
          <w:tcPr>
            <w:tcW w:w="1276" w:type="dxa"/>
            <w:hideMark/>
          </w:tcPr>
          <w:p w:rsidR="00E47E11" w:rsidRPr="00692AB9" w:rsidRDefault="00E47E11" w:rsidP="0088043B">
            <w:pPr>
              <w:rPr>
                <w:sz w:val="24"/>
              </w:rPr>
            </w:pPr>
            <w:r w:rsidRPr="00692AB9">
              <w:rPr>
                <w:sz w:val="24"/>
              </w:rPr>
              <w:t> </w:t>
            </w:r>
          </w:p>
        </w:tc>
        <w:tc>
          <w:tcPr>
            <w:tcW w:w="942" w:type="dxa"/>
            <w:hideMark/>
          </w:tcPr>
          <w:p w:rsidR="00E47E11" w:rsidRPr="00692AB9" w:rsidRDefault="00E47E11" w:rsidP="0088043B">
            <w:pPr>
              <w:rPr>
                <w:sz w:val="24"/>
              </w:rPr>
            </w:pPr>
            <w:r w:rsidRPr="00692AB9">
              <w:rPr>
                <w:sz w:val="24"/>
              </w:rPr>
              <w:t> </w:t>
            </w:r>
          </w:p>
        </w:tc>
        <w:tc>
          <w:tcPr>
            <w:tcW w:w="942" w:type="dxa"/>
            <w:hideMark/>
          </w:tcPr>
          <w:p w:rsidR="00E47E11" w:rsidRPr="00692AB9" w:rsidRDefault="00E47E11" w:rsidP="0088043B">
            <w:pPr>
              <w:rPr>
                <w:sz w:val="24"/>
              </w:rPr>
            </w:pPr>
            <w:r w:rsidRPr="00692AB9">
              <w:rPr>
                <w:sz w:val="24"/>
              </w:rPr>
              <w:t> </w:t>
            </w:r>
          </w:p>
        </w:tc>
      </w:tr>
      <w:tr w:rsidR="00E47E11" w:rsidRPr="00692AB9" w:rsidTr="00E47E11">
        <w:trPr>
          <w:trHeight w:val="936"/>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88043B">
            <w:pPr>
              <w:rPr>
                <w:sz w:val="24"/>
              </w:rPr>
            </w:pPr>
            <w:r w:rsidRPr="00692AB9">
              <w:rPr>
                <w:sz w:val="24"/>
              </w:rPr>
              <w:t> </w:t>
            </w:r>
          </w:p>
        </w:tc>
        <w:tc>
          <w:tcPr>
            <w:tcW w:w="1276" w:type="dxa"/>
            <w:hideMark/>
          </w:tcPr>
          <w:p w:rsidR="00E47E11" w:rsidRPr="00692AB9" w:rsidRDefault="00E47E11" w:rsidP="0088043B">
            <w:pPr>
              <w:rPr>
                <w:sz w:val="24"/>
              </w:rPr>
            </w:pPr>
            <w:r w:rsidRPr="00692AB9">
              <w:rPr>
                <w:sz w:val="24"/>
              </w:rPr>
              <w:t> </w:t>
            </w:r>
          </w:p>
        </w:tc>
        <w:tc>
          <w:tcPr>
            <w:tcW w:w="1276" w:type="dxa"/>
            <w:hideMark/>
          </w:tcPr>
          <w:p w:rsidR="00E47E11" w:rsidRPr="00692AB9" w:rsidRDefault="00E47E11" w:rsidP="0088043B">
            <w:pPr>
              <w:rPr>
                <w:sz w:val="24"/>
              </w:rPr>
            </w:pPr>
            <w:r w:rsidRPr="00692AB9">
              <w:rPr>
                <w:sz w:val="24"/>
              </w:rPr>
              <w:t> </w:t>
            </w:r>
          </w:p>
        </w:tc>
        <w:tc>
          <w:tcPr>
            <w:tcW w:w="1275" w:type="dxa"/>
            <w:hideMark/>
          </w:tcPr>
          <w:p w:rsidR="00E47E11" w:rsidRPr="00692AB9" w:rsidRDefault="00E47E11" w:rsidP="0088043B">
            <w:pPr>
              <w:rPr>
                <w:sz w:val="24"/>
              </w:rPr>
            </w:pPr>
            <w:r w:rsidRPr="00692AB9">
              <w:rPr>
                <w:sz w:val="24"/>
              </w:rPr>
              <w:t> </w:t>
            </w:r>
          </w:p>
        </w:tc>
        <w:tc>
          <w:tcPr>
            <w:tcW w:w="1276" w:type="dxa"/>
            <w:hideMark/>
          </w:tcPr>
          <w:p w:rsidR="00E47E11" w:rsidRPr="00692AB9" w:rsidRDefault="00E47E11" w:rsidP="0088043B">
            <w:pPr>
              <w:rPr>
                <w:sz w:val="24"/>
              </w:rPr>
            </w:pPr>
            <w:r w:rsidRPr="00692AB9">
              <w:rPr>
                <w:sz w:val="24"/>
              </w:rPr>
              <w:t> </w:t>
            </w:r>
          </w:p>
        </w:tc>
        <w:tc>
          <w:tcPr>
            <w:tcW w:w="942" w:type="dxa"/>
            <w:hideMark/>
          </w:tcPr>
          <w:p w:rsidR="00E47E11" w:rsidRPr="00692AB9" w:rsidRDefault="00E47E11" w:rsidP="0088043B">
            <w:pPr>
              <w:rPr>
                <w:sz w:val="24"/>
              </w:rPr>
            </w:pPr>
            <w:r w:rsidRPr="00692AB9">
              <w:rPr>
                <w:sz w:val="24"/>
              </w:rPr>
              <w:t> </w:t>
            </w:r>
          </w:p>
        </w:tc>
        <w:tc>
          <w:tcPr>
            <w:tcW w:w="942" w:type="dxa"/>
            <w:hideMark/>
          </w:tcPr>
          <w:p w:rsidR="00E47E11" w:rsidRPr="00692AB9" w:rsidRDefault="00E47E11" w:rsidP="0088043B">
            <w:pPr>
              <w:rPr>
                <w:sz w:val="24"/>
              </w:rPr>
            </w:pPr>
            <w:r w:rsidRPr="00692AB9">
              <w:rPr>
                <w:sz w:val="24"/>
              </w:rPr>
              <w:t> </w:t>
            </w:r>
          </w:p>
        </w:tc>
      </w:tr>
      <w:tr w:rsidR="00E47E11" w:rsidRPr="00692AB9" w:rsidTr="00E47E11">
        <w:trPr>
          <w:trHeight w:val="312"/>
          <w:jc w:val="right"/>
        </w:trPr>
        <w:tc>
          <w:tcPr>
            <w:tcW w:w="4544" w:type="dxa"/>
            <w:gridSpan w:val="4"/>
            <w:vMerge w:val="restart"/>
            <w:hideMark/>
          </w:tcPr>
          <w:p w:rsidR="00E47E11" w:rsidRPr="00692AB9" w:rsidRDefault="00E47E11" w:rsidP="00E47E11">
            <w:pPr>
              <w:jc w:val="both"/>
              <w:rPr>
                <w:sz w:val="24"/>
              </w:rPr>
            </w:pPr>
            <w:r w:rsidRPr="00692AB9">
              <w:rPr>
                <w:sz w:val="24"/>
              </w:rPr>
              <w:t>прочие расходы</w:t>
            </w:r>
          </w:p>
        </w:tc>
        <w:tc>
          <w:tcPr>
            <w:tcW w:w="1142" w:type="dxa"/>
            <w:hideMark/>
          </w:tcPr>
          <w:p w:rsidR="00E47E11" w:rsidRPr="00692AB9" w:rsidRDefault="00E47E11" w:rsidP="00E47E11">
            <w:pPr>
              <w:jc w:val="both"/>
              <w:rPr>
                <w:sz w:val="24"/>
              </w:rPr>
            </w:pPr>
            <w:r w:rsidRPr="00692AB9">
              <w:rPr>
                <w:sz w:val="24"/>
              </w:rPr>
              <w:t>всего</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lang w:val="en-US"/>
              </w:rPr>
            </w:pPr>
            <w:r w:rsidRPr="00692AB9">
              <w:rPr>
                <w:sz w:val="24"/>
              </w:rPr>
              <w:t>4 203 101,0</w:t>
            </w:r>
          </w:p>
        </w:tc>
        <w:tc>
          <w:tcPr>
            <w:tcW w:w="1276" w:type="dxa"/>
            <w:hideMark/>
          </w:tcPr>
          <w:p w:rsidR="00E47E11" w:rsidRPr="00692AB9" w:rsidRDefault="00E47E11" w:rsidP="00E47E11">
            <w:pPr>
              <w:jc w:val="center"/>
              <w:rPr>
                <w:sz w:val="24"/>
              </w:rPr>
            </w:pPr>
            <w:r w:rsidRPr="00692AB9">
              <w:rPr>
                <w:sz w:val="24"/>
              </w:rPr>
              <w:t>923 270,4</w:t>
            </w:r>
          </w:p>
        </w:tc>
        <w:tc>
          <w:tcPr>
            <w:tcW w:w="1276" w:type="dxa"/>
            <w:hideMark/>
          </w:tcPr>
          <w:p w:rsidR="00E47E11" w:rsidRPr="00692AB9" w:rsidRDefault="00E47E11" w:rsidP="00E47E11">
            <w:pPr>
              <w:jc w:val="center"/>
              <w:rPr>
                <w:sz w:val="24"/>
                <w:lang w:val="en-US"/>
              </w:rPr>
            </w:pPr>
            <w:r w:rsidRPr="00692AB9">
              <w:rPr>
                <w:sz w:val="24"/>
              </w:rPr>
              <w:t>781 047,2</w:t>
            </w:r>
          </w:p>
        </w:tc>
        <w:tc>
          <w:tcPr>
            <w:tcW w:w="1275" w:type="dxa"/>
            <w:hideMark/>
          </w:tcPr>
          <w:p w:rsidR="00E47E11" w:rsidRPr="00692AB9" w:rsidRDefault="00E47E11" w:rsidP="00E47E11">
            <w:pPr>
              <w:jc w:val="center"/>
              <w:rPr>
                <w:sz w:val="24"/>
              </w:rPr>
            </w:pPr>
            <w:r w:rsidRPr="00692AB9">
              <w:rPr>
                <w:sz w:val="24"/>
              </w:rPr>
              <w:t>596 299,6</w:t>
            </w:r>
          </w:p>
        </w:tc>
        <w:tc>
          <w:tcPr>
            <w:tcW w:w="1276" w:type="dxa"/>
            <w:hideMark/>
          </w:tcPr>
          <w:p w:rsidR="00E47E11" w:rsidRPr="00692AB9" w:rsidRDefault="00E47E11" w:rsidP="00E47E11">
            <w:pPr>
              <w:jc w:val="center"/>
              <w:rPr>
                <w:sz w:val="24"/>
              </w:rPr>
            </w:pPr>
            <w:r w:rsidRPr="00692AB9">
              <w:rPr>
                <w:sz w:val="24"/>
              </w:rPr>
              <w:t>657 522,7</w:t>
            </w:r>
          </w:p>
        </w:tc>
        <w:tc>
          <w:tcPr>
            <w:tcW w:w="942" w:type="dxa"/>
            <w:hideMark/>
          </w:tcPr>
          <w:p w:rsidR="00E47E11" w:rsidRPr="00692AB9" w:rsidRDefault="00E47E11" w:rsidP="00E47E11">
            <w:pPr>
              <w:jc w:val="center"/>
              <w:rPr>
                <w:sz w:val="24"/>
              </w:rPr>
            </w:pPr>
            <w:r w:rsidRPr="00692AB9">
              <w:rPr>
                <w:sz w:val="24"/>
              </w:rPr>
              <w:t>609 741,0</w:t>
            </w:r>
          </w:p>
        </w:tc>
        <w:tc>
          <w:tcPr>
            <w:tcW w:w="942" w:type="dxa"/>
            <w:hideMark/>
          </w:tcPr>
          <w:p w:rsidR="00E47E11" w:rsidRPr="00692AB9" w:rsidRDefault="00E47E11" w:rsidP="00E47E11">
            <w:pPr>
              <w:jc w:val="center"/>
              <w:rPr>
                <w:sz w:val="24"/>
              </w:rPr>
            </w:pPr>
            <w:r w:rsidRPr="00692AB9">
              <w:rPr>
                <w:sz w:val="24"/>
              </w:rPr>
              <w:t>635 220,1</w:t>
            </w:r>
          </w:p>
        </w:tc>
      </w:tr>
      <w:tr w:rsidR="00E47E11" w:rsidRPr="00692AB9" w:rsidTr="00E47E11">
        <w:trPr>
          <w:trHeight w:val="624"/>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фед</w:t>
            </w:r>
            <w:r w:rsidRPr="00692AB9">
              <w:rPr>
                <w:sz w:val="24"/>
              </w:rPr>
              <w:t>е</w:t>
            </w:r>
            <w:r w:rsidRPr="00692AB9">
              <w:rPr>
                <w:sz w:val="24"/>
              </w:rPr>
              <w:t>ральный бюджет</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28 559,8</w:t>
            </w:r>
          </w:p>
        </w:tc>
        <w:tc>
          <w:tcPr>
            <w:tcW w:w="1276" w:type="dxa"/>
            <w:hideMark/>
          </w:tcPr>
          <w:p w:rsidR="00E47E11" w:rsidRPr="00692AB9" w:rsidRDefault="00E47E11" w:rsidP="00E47E11">
            <w:pPr>
              <w:jc w:val="center"/>
              <w:rPr>
                <w:sz w:val="24"/>
              </w:rPr>
            </w:pPr>
            <w:r w:rsidRPr="00692AB9">
              <w:rPr>
                <w:sz w:val="24"/>
              </w:rPr>
              <w:t>4 533,3</w:t>
            </w:r>
          </w:p>
        </w:tc>
        <w:tc>
          <w:tcPr>
            <w:tcW w:w="1276" w:type="dxa"/>
            <w:hideMark/>
          </w:tcPr>
          <w:p w:rsidR="00E47E11" w:rsidRPr="00692AB9" w:rsidRDefault="00E47E11" w:rsidP="00E47E11">
            <w:pPr>
              <w:jc w:val="center"/>
              <w:rPr>
                <w:sz w:val="24"/>
              </w:rPr>
            </w:pPr>
            <w:r w:rsidRPr="00692AB9">
              <w:rPr>
                <w:sz w:val="24"/>
              </w:rPr>
              <w:t>3 888,0</w:t>
            </w:r>
          </w:p>
        </w:tc>
        <w:tc>
          <w:tcPr>
            <w:tcW w:w="1275" w:type="dxa"/>
            <w:hideMark/>
          </w:tcPr>
          <w:p w:rsidR="00E47E11" w:rsidRPr="00692AB9" w:rsidRDefault="00E47E11" w:rsidP="00E47E11">
            <w:pPr>
              <w:jc w:val="center"/>
              <w:rPr>
                <w:sz w:val="24"/>
              </w:rPr>
            </w:pPr>
            <w:r w:rsidRPr="00692AB9">
              <w:rPr>
                <w:sz w:val="24"/>
              </w:rPr>
              <w:t>4 706,3</w:t>
            </w:r>
          </w:p>
        </w:tc>
        <w:tc>
          <w:tcPr>
            <w:tcW w:w="1276" w:type="dxa"/>
            <w:hideMark/>
          </w:tcPr>
          <w:p w:rsidR="00E47E11" w:rsidRPr="00692AB9" w:rsidRDefault="00E47E11" w:rsidP="00E47E11">
            <w:pPr>
              <w:jc w:val="center"/>
              <w:rPr>
                <w:sz w:val="24"/>
              </w:rPr>
            </w:pPr>
            <w:r w:rsidRPr="00692AB9">
              <w:rPr>
                <w:sz w:val="24"/>
              </w:rPr>
              <w:t>4 927,5</w:t>
            </w:r>
          </w:p>
        </w:tc>
        <w:tc>
          <w:tcPr>
            <w:tcW w:w="942" w:type="dxa"/>
            <w:hideMark/>
          </w:tcPr>
          <w:p w:rsidR="00E47E11" w:rsidRPr="00692AB9" w:rsidRDefault="00E47E11" w:rsidP="00E47E11">
            <w:pPr>
              <w:jc w:val="center"/>
              <w:rPr>
                <w:sz w:val="24"/>
              </w:rPr>
            </w:pPr>
            <w:r w:rsidRPr="00692AB9">
              <w:rPr>
                <w:sz w:val="24"/>
              </w:rPr>
              <w:t>5 144,3</w:t>
            </w:r>
          </w:p>
        </w:tc>
        <w:tc>
          <w:tcPr>
            <w:tcW w:w="942" w:type="dxa"/>
            <w:hideMark/>
          </w:tcPr>
          <w:p w:rsidR="00E47E11" w:rsidRPr="00692AB9" w:rsidRDefault="00E47E11" w:rsidP="00E47E11">
            <w:pPr>
              <w:jc w:val="center"/>
              <w:rPr>
                <w:sz w:val="24"/>
              </w:rPr>
            </w:pPr>
            <w:r w:rsidRPr="00692AB9">
              <w:rPr>
                <w:sz w:val="24"/>
              </w:rPr>
              <w:t>5 360,4</w:t>
            </w:r>
          </w:p>
        </w:tc>
      </w:tr>
      <w:tr w:rsidR="00E47E11" w:rsidRPr="00692AB9" w:rsidTr="00E47E11">
        <w:trPr>
          <w:trHeight w:val="936"/>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бюджет авт</w:t>
            </w:r>
            <w:r w:rsidRPr="00692AB9">
              <w:rPr>
                <w:sz w:val="24"/>
              </w:rPr>
              <w:t>о</w:t>
            </w:r>
            <w:r w:rsidRPr="00692AB9">
              <w:rPr>
                <w:sz w:val="24"/>
              </w:rPr>
              <w:t>номного округа</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978 626,1</w:t>
            </w:r>
          </w:p>
        </w:tc>
        <w:tc>
          <w:tcPr>
            <w:tcW w:w="1276" w:type="dxa"/>
            <w:hideMark/>
          </w:tcPr>
          <w:p w:rsidR="00E47E11" w:rsidRPr="00692AB9" w:rsidRDefault="00E47E11" w:rsidP="00E47E11">
            <w:pPr>
              <w:jc w:val="center"/>
              <w:rPr>
                <w:sz w:val="24"/>
              </w:rPr>
            </w:pPr>
            <w:r w:rsidRPr="00692AB9">
              <w:rPr>
                <w:sz w:val="24"/>
              </w:rPr>
              <w:t>130 730,7</w:t>
            </w:r>
          </w:p>
        </w:tc>
        <w:tc>
          <w:tcPr>
            <w:tcW w:w="1276" w:type="dxa"/>
            <w:hideMark/>
          </w:tcPr>
          <w:p w:rsidR="00E47E11" w:rsidRPr="00692AB9" w:rsidRDefault="00E47E11" w:rsidP="00E47E11">
            <w:pPr>
              <w:jc w:val="center"/>
              <w:rPr>
                <w:sz w:val="24"/>
              </w:rPr>
            </w:pPr>
            <w:r w:rsidRPr="00692AB9">
              <w:rPr>
                <w:sz w:val="24"/>
              </w:rPr>
              <w:t>188 605,0</w:t>
            </w:r>
          </w:p>
        </w:tc>
        <w:tc>
          <w:tcPr>
            <w:tcW w:w="1275" w:type="dxa"/>
            <w:hideMark/>
          </w:tcPr>
          <w:p w:rsidR="00E47E11" w:rsidRPr="00692AB9" w:rsidRDefault="00E47E11" w:rsidP="00E47E11">
            <w:pPr>
              <w:jc w:val="center"/>
              <w:rPr>
                <w:sz w:val="24"/>
              </w:rPr>
            </w:pPr>
            <w:r w:rsidRPr="00692AB9">
              <w:rPr>
                <w:sz w:val="24"/>
              </w:rPr>
              <w:t>153 249,7</w:t>
            </w:r>
          </w:p>
        </w:tc>
        <w:tc>
          <w:tcPr>
            <w:tcW w:w="1276" w:type="dxa"/>
            <w:hideMark/>
          </w:tcPr>
          <w:p w:rsidR="00E47E11" w:rsidRPr="00692AB9" w:rsidRDefault="00E47E11" w:rsidP="00E47E11">
            <w:pPr>
              <w:jc w:val="center"/>
              <w:rPr>
                <w:sz w:val="24"/>
              </w:rPr>
            </w:pPr>
            <w:r w:rsidRPr="00692AB9">
              <w:rPr>
                <w:sz w:val="24"/>
              </w:rPr>
              <w:t>167 371,3</w:t>
            </w:r>
          </w:p>
        </w:tc>
        <w:tc>
          <w:tcPr>
            <w:tcW w:w="942" w:type="dxa"/>
            <w:hideMark/>
          </w:tcPr>
          <w:p w:rsidR="00E47E11" w:rsidRPr="00692AB9" w:rsidRDefault="00E47E11" w:rsidP="00E47E11">
            <w:pPr>
              <w:jc w:val="center"/>
              <w:rPr>
                <w:sz w:val="24"/>
              </w:rPr>
            </w:pPr>
            <w:r w:rsidRPr="00692AB9">
              <w:rPr>
                <w:sz w:val="24"/>
              </w:rPr>
              <w:t>165 851,8</w:t>
            </w:r>
          </w:p>
        </w:tc>
        <w:tc>
          <w:tcPr>
            <w:tcW w:w="942" w:type="dxa"/>
            <w:hideMark/>
          </w:tcPr>
          <w:p w:rsidR="00E47E11" w:rsidRPr="00692AB9" w:rsidRDefault="00E47E11" w:rsidP="00E47E11">
            <w:pPr>
              <w:jc w:val="center"/>
              <w:rPr>
                <w:sz w:val="24"/>
              </w:rPr>
            </w:pPr>
            <w:r w:rsidRPr="00692AB9">
              <w:rPr>
                <w:sz w:val="24"/>
              </w:rPr>
              <w:t>172 817,6</w:t>
            </w:r>
          </w:p>
        </w:tc>
      </w:tr>
      <w:tr w:rsidR="00E47E11" w:rsidRPr="00692AB9" w:rsidTr="00E47E11">
        <w:trPr>
          <w:trHeight w:val="312"/>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бюджет района</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lang w:val="en-US"/>
              </w:rPr>
            </w:pPr>
            <w:r w:rsidRPr="00692AB9">
              <w:rPr>
                <w:sz w:val="24"/>
              </w:rPr>
              <w:t>3 195 915,1</w:t>
            </w:r>
          </w:p>
        </w:tc>
        <w:tc>
          <w:tcPr>
            <w:tcW w:w="1276" w:type="dxa"/>
            <w:hideMark/>
          </w:tcPr>
          <w:p w:rsidR="00E47E11" w:rsidRPr="00692AB9" w:rsidRDefault="00E47E11" w:rsidP="00E47E11">
            <w:pPr>
              <w:jc w:val="center"/>
              <w:rPr>
                <w:sz w:val="24"/>
              </w:rPr>
            </w:pPr>
            <w:r w:rsidRPr="00692AB9">
              <w:rPr>
                <w:sz w:val="24"/>
              </w:rPr>
              <w:t>788 006,4</w:t>
            </w:r>
          </w:p>
        </w:tc>
        <w:tc>
          <w:tcPr>
            <w:tcW w:w="1276" w:type="dxa"/>
            <w:hideMark/>
          </w:tcPr>
          <w:p w:rsidR="00E47E11" w:rsidRPr="00692AB9" w:rsidRDefault="00E47E11" w:rsidP="00E47E11">
            <w:pPr>
              <w:jc w:val="center"/>
              <w:rPr>
                <w:sz w:val="24"/>
                <w:lang w:val="en-US"/>
              </w:rPr>
            </w:pPr>
            <w:r w:rsidRPr="00692AB9">
              <w:rPr>
                <w:sz w:val="24"/>
              </w:rPr>
              <w:t>588 554,2</w:t>
            </w:r>
          </w:p>
        </w:tc>
        <w:tc>
          <w:tcPr>
            <w:tcW w:w="1275" w:type="dxa"/>
            <w:hideMark/>
          </w:tcPr>
          <w:p w:rsidR="00E47E11" w:rsidRPr="00692AB9" w:rsidRDefault="00E47E11" w:rsidP="00E47E11">
            <w:pPr>
              <w:jc w:val="center"/>
              <w:rPr>
                <w:sz w:val="24"/>
              </w:rPr>
            </w:pPr>
            <w:r w:rsidRPr="00692AB9">
              <w:rPr>
                <w:sz w:val="24"/>
              </w:rPr>
              <w:t>438 343,6</w:t>
            </w:r>
          </w:p>
        </w:tc>
        <w:tc>
          <w:tcPr>
            <w:tcW w:w="1276" w:type="dxa"/>
            <w:hideMark/>
          </w:tcPr>
          <w:p w:rsidR="00E47E11" w:rsidRPr="00692AB9" w:rsidRDefault="00E47E11" w:rsidP="00E47E11">
            <w:pPr>
              <w:jc w:val="center"/>
              <w:rPr>
                <w:sz w:val="24"/>
              </w:rPr>
            </w:pPr>
            <w:r w:rsidRPr="00692AB9">
              <w:rPr>
                <w:sz w:val="24"/>
              </w:rPr>
              <w:t>485 223,9</w:t>
            </w:r>
          </w:p>
        </w:tc>
        <w:tc>
          <w:tcPr>
            <w:tcW w:w="942" w:type="dxa"/>
            <w:hideMark/>
          </w:tcPr>
          <w:p w:rsidR="00E47E11" w:rsidRPr="00692AB9" w:rsidRDefault="00E47E11" w:rsidP="00E47E11">
            <w:pPr>
              <w:jc w:val="center"/>
              <w:rPr>
                <w:sz w:val="24"/>
              </w:rPr>
            </w:pPr>
            <w:r w:rsidRPr="00692AB9">
              <w:rPr>
                <w:sz w:val="24"/>
              </w:rPr>
              <w:t>438 744,9</w:t>
            </w:r>
          </w:p>
        </w:tc>
        <w:tc>
          <w:tcPr>
            <w:tcW w:w="942" w:type="dxa"/>
            <w:hideMark/>
          </w:tcPr>
          <w:p w:rsidR="00E47E11" w:rsidRPr="00692AB9" w:rsidRDefault="00E47E11" w:rsidP="00E47E11">
            <w:pPr>
              <w:jc w:val="center"/>
              <w:rPr>
                <w:sz w:val="24"/>
              </w:rPr>
            </w:pPr>
            <w:r w:rsidRPr="00692AB9">
              <w:rPr>
                <w:sz w:val="24"/>
              </w:rPr>
              <w:t>457 042,1</w:t>
            </w:r>
          </w:p>
        </w:tc>
      </w:tr>
      <w:tr w:rsidR="00E47E11" w:rsidRPr="00692AB9" w:rsidTr="00E47E11">
        <w:trPr>
          <w:trHeight w:val="1668"/>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в том числе безво</w:t>
            </w:r>
            <w:r w:rsidRPr="00692AB9">
              <w:rPr>
                <w:sz w:val="24"/>
              </w:rPr>
              <w:t>з</w:t>
            </w:r>
            <w:r w:rsidRPr="00692AB9">
              <w:rPr>
                <w:sz w:val="24"/>
              </w:rPr>
              <w:t>мездные посту</w:t>
            </w:r>
            <w:r w:rsidRPr="00692AB9">
              <w:rPr>
                <w:sz w:val="24"/>
              </w:rPr>
              <w:t>п</w:t>
            </w:r>
            <w:r w:rsidRPr="00692AB9">
              <w:rPr>
                <w:sz w:val="24"/>
              </w:rPr>
              <w:t>ления физич</w:t>
            </w:r>
            <w:r w:rsidRPr="00692AB9">
              <w:rPr>
                <w:sz w:val="24"/>
              </w:rPr>
              <w:t>е</w:t>
            </w:r>
            <w:r w:rsidRPr="00692AB9">
              <w:rPr>
                <w:sz w:val="24"/>
              </w:rPr>
              <w:t>ских и юрид</w:t>
            </w:r>
            <w:r w:rsidRPr="00692AB9">
              <w:rPr>
                <w:sz w:val="24"/>
              </w:rPr>
              <w:t>и</w:t>
            </w:r>
            <w:r w:rsidRPr="00692AB9">
              <w:rPr>
                <w:sz w:val="24"/>
              </w:rPr>
              <w:t>ческих лиц</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728,4</w:t>
            </w:r>
          </w:p>
        </w:tc>
        <w:tc>
          <w:tcPr>
            <w:tcW w:w="1276" w:type="dxa"/>
            <w:hideMark/>
          </w:tcPr>
          <w:p w:rsidR="00E47E11" w:rsidRPr="00692AB9" w:rsidRDefault="00E47E11" w:rsidP="00E47E11">
            <w:pPr>
              <w:jc w:val="center"/>
              <w:rPr>
                <w:sz w:val="24"/>
              </w:rPr>
            </w:pPr>
            <w:r w:rsidRPr="00692AB9">
              <w:rPr>
                <w:sz w:val="24"/>
              </w:rPr>
              <w:t>728,4</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624"/>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бюджет посел</w:t>
            </w:r>
            <w:r w:rsidRPr="00692AB9">
              <w:rPr>
                <w:sz w:val="24"/>
              </w:rPr>
              <w:t>е</w:t>
            </w:r>
            <w:r w:rsidRPr="00692AB9">
              <w:rPr>
                <w:sz w:val="24"/>
              </w:rPr>
              <w:t>ний</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936"/>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312"/>
          <w:jc w:val="right"/>
        </w:trPr>
        <w:tc>
          <w:tcPr>
            <w:tcW w:w="15367" w:type="dxa"/>
            <w:gridSpan w:val="13"/>
            <w:hideMark/>
          </w:tcPr>
          <w:p w:rsidR="00E47E11" w:rsidRPr="00692AB9" w:rsidRDefault="00E47E11" w:rsidP="00E47E11">
            <w:pPr>
              <w:jc w:val="both"/>
              <w:rPr>
                <w:sz w:val="24"/>
              </w:rPr>
            </w:pPr>
            <w:r w:rsidRPr="00692AB9">
              <w:rPr>
                <w:sz w:val="24"/>
              </w:rPr>
              <w:t>в том числе: </w:t>
            </w:r>
          </w:p>
        </w:tc>
      </w:tr>
      <w:tr w:rsidR="00E47E11" w:rsidRPr="00692AB9" w:rsidTr="00E47E11">
        <w:trPr>
          <w:trHeight w:val="312"/>
          <w:jc w:val="right"/>
        </w:trPr>
        <w:tc>
          <w:tcPr>
            <w:tcW w:w="4544" w:type="dxa"/>
            <w:gridSpan w:val="4"/>
            <w:vMerge w:val="restart"/>
            <w:hideMark/>
          </w:tcPr>
          <w:p w:rsidR="00E47E11" w:rsidRPr="00692AB9" w:rsidRDefault="00E47E11" w:rsidP="00E47E11">
            <w:pPr>
              <w:jc w:val="both"/>
              <w:rPr>
                <w:sz w:val="24"/>
              </w:rPr>
            </w:pPr>
            <w:r>
              <w:rPr>
                <w:sz w:val="24"/>
              </w:rPr>
              <w:t>о</w:t>
            </w:r>
            <w:r w:rsidRPr="00692AB9">
              <w:rPr>
                <w:sz w:val="24"/>
              </w:rPr>
              <w:t>тветственный исполнитель (департамент финансов администрации района)</w:t>
            </w:r>
          </w:p>
        </w:tc>
        <w:tc>
          <w:tcPr>
            <w:tcW w:w="1142" w:type="dxa"/>
            <w:hideMark/>
          </w:tcPr>
          <w:p w:rsidR="00E47E11" w:rsidRPr="00692AB9" w:rsidRDefault="00E47E11" w:rsidP="00E47E11">
            <w:pPr>
              <w:jc w:val="both"/>
              <w:rPr>
                <w:sz w:val="24"/>
              </w:rPr>
            </w:pPr>
            <w:r w:rsidRPr="00692AB9">
              <w:rPr>
                <w:sz w:val="24"/>
              </w:rPr>
              <w:t>всего</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lang w:val="en-US"/>
              </w:rPr>
            </w:pPr>
            <w:r w:rsidRPr="00692AB9">
              <w:rPr>
                <w:sz w:val="24"/>
              </w:rPr>
              <w:t>3 971 970,0</w:t>
            </w:r>
          </w:p>
        </w:tc>
        <w:tc>
          <w:tcPr>
            <w:tcW w:w="1276" w:type="dxa"/>
            <w:hideMark/>
          </w:tcPr>
          <w:p w:rsidR="00E47E11" w:rsidRPr="00692AB9" w:rsidRDefault="00E47E11" w:rsidP="00E47E11">
            <w:pPr>
              <w:jc w:val="center"/>
              <w:rPr>
                <w:sz w:val="24"/>
              </w:rPr>
            </w:pPr>
            <w:r w:rsidRPr="00692AB9">
              <w:rPr>
                <w:sz w:val="24"/>
              </w:rPr>
              <w:t>881 671,8</w:t>
            </w:r>
          </w:p>
        </w:tc>
        <w:tc>
          <w:tcPr>
            <w:tcW w:w="1276" w:type="dxa"/>
            <w:hideMark/>
          </w:tcPr>
          <w:p w:rsidR="00E47E11" w:rsidRPr="00692AB9" w:rsidRDefault="00E47E11" w:rsidP="00E47E11">
            <w:pPr>
              <w:jc w:val="center"/>
              <w:rPr>
                <w:sz w:val="24"/>
                <w:lang w:val="en-US"/>
              </w:rPr>
            </w:pPr>
            <w:r w:rsidRPr="00692AB9">
              <w:rPr>
                <w:sz w:val="24"/>
              </w:rPr>
              <w:t>720 633,7</w:t>
            </w:r>
          </w:p>
        </w:tc>
        <w:tc>
          <w:tcPr>
            <w:tcW w:w="1275" w:type="dxa"/>
            <w:hideMark/>
          </w:tcPr>
          <w:p w:rsidR="00E47E11" w:rsidRPr="00692AB9" w:rsidRDefault="00E47E11" w:rsidP="00E47E11">
            <w:pPr>
              <w:jc w:val="center"/>
              <w:rPr>
                <w:sz w:val="24"/>
              </w:rPr>
            </w:pPr>
            <w:r w:rsidRPr="00692AB9">
              <w:rPr>
                <w:sz w:val="24"/>
              </w:rPr>
              <w:t>567 784,1</w:t>
            </w:r>
          </w:p>
        </w:tc>
        <w:tc>
          <w:tcPr>
            <w:tcW w:w="1276" w:type="dxa"/>
            <w:hideMark/>
          </w:tcPr>
          <w:p w:rsidR="00E47E11" w:rsidRPr="00692AB9" w:rsidRDefault="00E47E11" w:rsidP="00E47E11">
            <w:pPr>
              <w:jc w:val="center"/>
              <w:rPr>
                <w:sz w:val="24"/>
              </w:rPr>
            </w:pPr>
            <w:r w:rsidRPr="00692AB9">
              <w:rPr>
                <w:sz w:val="24"/>
              </w:rPr>
              <w:t>620 567,0</w:t>
            </w:r>
          </w:p>
        </w:tc>
        <w:tc>
          <w:tcPr>
            <w:tcW w:w="942" w:type="dxa"/>
            <w:hideMark/>
          </w:tcPr>
          <w:p w:rsidR="00E47E11" w:rsidRPr="00692AB9" w:rsidRDefault="00E47E11" w:rsidP="00E47E11">
            <w:pPr>
              <w:jc w:val="center"/>
              <w:rPr>
                <w:sz w:val="24"/>
              </w:rPr>
            </w:pPr>
            <w:r w:rsidRPr="00692AB9">
              <w:rPr>
                <w:sz w:val="24"/>
              </w:rPr>
              <w:t>578 571,7</w:t>
            </w:r>
          </w:p>
        </w:tc>
        <w:tc>
          <w:tcPr>
            <w:tcW w:w="942" w:type="dxa"/>
            <w:hideMark/>
          </w:tcPr>
          <w:p w:rsidR="00E47E11" w:rsidRPr="00692AB9" w:rsidRDefault="00E47E11" w:rsidP="00E47E11">
            <w:pPr>
              <w:jc w:val="center"/>
              <w:rPr>
                <w:sz w:val="24"/>
              </w:rPr>
            </w:pPr>
            <w:r w:rsidRPr="00692AB9">
              <w:rPr>
                <w:sz w:val="24"/>
              </w:rPr>
              <w:t>602 741,7</w:t>
            </w:r>
          </w:p>
        </w:tc>
      </w:tr>
      <w:tr w:rsidR="00E47E11" w:rsidRPr="00692AB9" w:rsidTr="00E47E11">
        <w:trPr>
          <w:trHeight w:val="624"/>
          <w:jc w:val="right"/>
        </w:trPr>
        <w:tc>
          <w:tcPr>
            <w:tcW w:w="4544" w:type="dxa"/>
            <w:gridSpan w:val="4"/>
            <w:vMerge/>
            <w:hideMark/>
          </w:tcPr>
          <w:p w:rsidR="00E47E11" w:rsidRPr="00692AB9" w:rsidRDefault="00E47E11" w:rsidP="00E47E11">
            <w:pPr>
              <w:jc w:val="both"/>
              <w:rPr>
                <w:sz w:val="24"/>
              </w:rPr>
            </w:pPr>
          </w:p>
        </w:tc>
        <w:tc>
          <w:tcPr>
            <w:tcW w:w="1142" w:type="dxa"/>
            <w:hideMark/>
          </w:tcPr>
          <w:p w:rsidR="00E47E11" w:rsidRPr="00692AB9" w:rsidRDefault="00E47E11" w:rsidP="00E47E11">
            <w:pPr>
              <w:jc w:val="both"/>
              <w:rPr>
                <w:sz w:val="24"/>
              </w:rPr>
            </w:pPr>
            <w:r w:rsidRPr="00692AB9">
              <w:rPr>
                <w:sz w:val="24"/>
              </w:rPr>
              <w:t>фед</w:t>
            </w:r>
            <w:r w:rsidRPr="00692AB9">
              <w:rPr>
                <w:sz w:val="24"/>
              </w:rPr>
              <w:t>е</w:t>
            </w:r>
            <w:r w:rsidRPr="00692AB9">
              <w:rPr>
                <w:sz w:val="24"/>
              </w:rPr>
              <w:t>ральный бюджет</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28 559,8</w:t>
            </w:r>
          </w:p>
        </w:tc>
        <w:tc>
          <w:tcPr>
            <w:tcW w:w="1276" w:type="dxa"/>
            <w:hideMark/>
          </w:tcPr>
          <w:p w:rsidR="00E47E11" w:rsidRPr="00692AB9" w:rsidRDefault="00E47E11" w:rsidP="00E47E11">
            <w:pPr>
              <w:jc w:val="center"/>
              <w:rPr>
                <w:sz w:val="24"/>
              </w:rPr>
            </w:pPr>
            <w:r w:rsidRPr="00692AB9">
              <w:rPr>
                <w:sz w:val="24"/>
              </w:rPr>
              <w:t>4 533,3</w:t>
            </w:r>
          </w:p>
        </w:tc>
        <w:tc>
          <w:tcPr>
            <w:tcW w:w="1276" w:type="dxa"/>
            <w:hideMark/>
          </w:tcPr>
          <w:p w:rsidR="00E47E11" w:rsidRPr="00692AB9" w:rsidRDefault="00E47E11" w:rsidP="00E47E11">
            <w:pPr>
              <w:jc w:val="center"/>
              <w:rPr>
                <w:sz w:val="24"/>
              </w:rPr>
            </w:pPr>
            <w:r w:rsidRPr="00692AB9">
              <w:rPr>
                <w:sz w:val="24"/>
              </w:rPr>
              <w:t>3 888,0</w:t>
            </w:r>
          </w:p>
        </w:tc>
        <w:tc>
          <w:tcPr>
            <w:tcW w:w="1275" w:type="dxa"/>
            <w:hideMark/>
          </w:tcPr>
          <w:p w:rsidR="00E47E11" w:rsidRPr="00692AB9" w:rsidRDefault="00E47E11" w:rsidP="00E47E11">
            <w:pPr>
              <w:jc w:val="center"/>
              <w:rPr>
                <w:sz w:val="24"/>
              </w:rPr>
            </w:pPr>
            <w:r w:rsidRPr="00692AB9">
              <w:rPr>
                <w:sz w:val="24"/>
              </w:rPr>
              <w:t>4 706,3</w:t>
            </w:r>
          </w:p>
        </w:tc>
        <w:tc>
          <w:tcPr>
            <w:tcW w:w="1276" w:type="dxa"/>
            <w:hideMark/>
          </w:tcPr>
          <w:p w:rsidR="00E47E11" w:rsidRPr="00692AB9" w:rsidRDefault="00E47E11" w:rsidP="00E47E11">
            <w:pPr>
              <w:jc w:val="center"/>
              <w:rPr>
                <w:sz w:val="24"/>
              </w:rPr>
            </w:pPr>
            <w:r w:rsidRPr="00692AB9">
              <w:rPr>
                <w:sz w:val="24"/>
              </w:rPr>
              <w:t>4 927,5</w:t>
            </w:r>
          </w:p>
        </w:tc>
        <w:tc>
          <w:tcPr>
            <w:tcW w:w="942" w:type="dxa"/>
            <w:hideMark/>
          </w:tcPr>
          <w:p w:rsidR="00E47E11" w:rsidRPr="00692AB9" w:rsidRDefault="00E47E11" w:rsidP="00E47E11">
            <w:pPr>
              <w:jc w:val="center"/>
              <w:rPr>
                <w:sz w:val="24"/>
              </w:rPr>
            </w:pPr>
            <w:r w:rsidRPr="00692AB9">
              <w:rPr>
                <w:sz w:val="24"/>
              </w:rPr>
              <w:t>5 144,3</w:t>
            </w:r>
          </w:p>
        </w:tc>
        <w:tc>
          <w:tcPr>
            <w:tcW w:w="942" w:type="dxa"/>
            <w:hideMark/>
          </w:tcPr>
          <w:p w:rsidR="00E47E11" w:rsidRPr="00692AB9" w:rsidRDefault="00E47E11" w:rsidP="00E47E11">
            <w:pPr>
              <w:jc w:val="center"/>
              <w:rPr>
                <w:sz w:val="24"/>
              </w:rPr>
            </w:pPr>
            <w:r w:rsidRPr="00692AB9">
              <w:rPr>
                <w:sz w:val="24"/>
              </w:rPr>
              <w:t>5 360,4</w:t>
            </w:r>
          </w:p>
        </w:tc>
      </w:tr>
      <w:tr w:rsidR="00E47E11" w:rsidRPr="00692AB9" w:rsidTr="00E47E11">
        <w:trPr>
          <w:trHeight w:val="936"/>
          <w:jc w:val="right"/>
        </w:trPr>
        <w:tc>
          <w:tcPr>
            <w:tcW w:w="4544" w:type="dxa"/>
            <w:gridSpan w:val="4"/>
            <w:vMerge/>
            <w:hideMark/>
          </w:tcPr>
          <w:p w:rsidR="00E47E11" w:rsidRPr="00692AB9" w:rsidRDefault="00E47E11" w:rsidP="00E47E11">
            <w:pPr>
              <w:jc w:val="both"/>
              <w:rPr>
                <w:sz w:val="24"/>
              </w:rPr>
            </w:pPr>
          </w:p>
        </w:tc>
        <w:tc>
          <w:tcPr>
            <w:tcW w:w="1142" w:type="dxa"/>
            <w:hideMark/>
          </w:tcPr>
          <w:p w:rsidR="00E47E11" w:rsidRPr="00692AB9" w:rsidRDefault="00E47E11" w:rsidP="00E47E11">
            <w:pPr>
              <w:jc w:val="both"/>
              <w:rPr>
                <w:sz w:val="24"/>
              </w:rPr>
            </w:pPr>
            <w:r w:rsidRPr="00692AB9">
              <w:rPr>
                <w:sz w:val="24"/>
              </w:rPr>
              <w:t>бюджет авт</w:t>
            </w:r>
            <w:r w:rsidRPr="00692AB9">
              <w:rPr>
                <w:sz w:val="24"/>
              </w:rPr>
              <w:t>о</w:t>
            </w:r>
            <w:r w:rsidRPr="00692AB9">
              <w:rPr>
                <w:sz w:val="24"/>
              </w:rPr>
              <w:t>номного округа</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967 896,2</w:t>
            </w:r>
          </w:p>
        </w:tc>
        <w:tc>
          <w:tcPr>
            <w:tcW w:w="1276" w:type="dxa"/>
            <w:hideMark/>
          </w:tcPr>
          <w:p w:rsidR="00E47E11" w:rsidRPr="00692AB9" w:rsidRDefault="00E47E11" w:rsidP="00E47E11">
            <w:pPr>
              <w:jc w:val="center"/>
              <w:rPr>
                <w:sz w:val="24"/>
              </w:rPr>
            </w:pPr>
            <w:r w:rsidRPr="00692AB9">
              <w:rPr>
                <w:sz w:val="24"/>
              </w:rPr>
              <w:t>129 300,8</w:t>
            </w:r>
          </w:p>
        </w:tc>
        <w:tc>
          <w:tcPr>
            <w:tcW w:w="1276" w:type="dxa"/>
            <w:hideMark/>
          </w:tcPr>
          <w:p w:rsidR="00E47E11" w:rsidRPr="00692AB9" w:rsidRDefault="00E47E11" w:rsidP="00E47E11">
            <w:pPr>
              <w:jc w:val="center"/>
              <w:rPr>
                <w:sz w:val="24"/>
              </w:rPr>
            </w:pPr>
            <w:r w:rsidRPr="00692AB9">
              <w:rPr>
                <w:sz w:val="24"/>
              </w:rPr>
              <w:t>186405,0</w:t>
            </w:r>
          </w:p>
        </w:tc>
        <w:tc>
          <w:tcPr>
            <w:tcW w:w="1275" w:type="dxa"/>
            <w:hideMark/>
          </w:tcPr>
          <w:p w:rsidR="00E47E11" w:rsidRPr="00692AB9" w:rsidRDefault="00E47E11" w:rsidP="00E47E11">
            <w:pPr>
              <w:jc w:val="center"/>
              <w:rPr>
                <w:sz w:val="24"/>
              </w:rPr>
            </w:pPr>
            <w:r w:rsidRPr="00692AB9">
              <w:rPr>
                <w:sz w:val="24"/>
              </w:rPr>
              <w:t>153 249,7</w:t>
            </w:r>
          </w:p>
        </w:tc>
        <w:tc>
          <w:tcPr>
            <w:tcW w:w="1276" w:type="dxa"/>
            <w:hideMark/>
          </w:tcPr>
          <w:p w:rsidR="00E47E11" w:rsidRPr="00692AB9" w:rsidRDefault="00E47E11" w:rsidP="00E47E11">
            <w:pPr>
              <w:jc w:val="center"/>
              <w:rPr>
                <w:sz w:val="24"/>
              </w:rPr>
            </w:pPr>
            <w:r w:rsidRPr="00692AB9">
              <w:rPr>
                <w:sz w:val="24"/>
              </w:rPr>
              <w:t>160 271,3</w:t>
            </w:r>
          </w:p>
        </w:tc>
        <w:tc>
          <w:tcPr>
            <w:tcW w:w="942" w:type="dxa"/>
            <w:hideMark/>
          </w:tcPr>
          <w:p w:rsidR="00E47E11" w:rsidRPr="00692AB9" w:rsidRDefault="00E47E11" w:rsidP="00E47E11">
            <w:pPr>
              <w:jc w:val="center"/>
              <w:rPr>
                <w:sz w:val="24"/>
              </w:rPr>
            </w:pPr>
            <w:r w:rsidRPr="00692AB9">
              <w:rPr>
                <w:sz w:val="24"/>
              </w:rPr>
              <w:t>165 851,8</w:t>
            </w:r>
          </w:p>
        </w:tc>
        <w:tc>
          <w:tcPr>
            <w:tcW w:w="942" w:type="dxa"/>
            <w:hideMark/>
          </w:tcPr>
          <w:p w:rsidR="00E47E11" w:rsidRPr="00692AB9" w:rsidRDefault="00E47E11" w:rsidP="00E47E11">
            <w:pPr>
              <w:jc w:val="center"/>
              <w:rPr>
                <w:sz w:val="24"/>
              </w:rPr>
            </w:pPr>
            <w:r w:rsidRPr="00692AB9">
              <w:rPr>
                <w:sz w:val="24"/>
              </w:rPr>
              <w:t>172 817,6</w:t>
            </w:r>
          </w:p>
        </w:tc>
      </w:tr>
      <w:tr w:rsidR="00E47E11" w:rsidRPr="00692AB9" w:rsidTr="00E47E11">
        <w:trPr>
          <w:trHeight w:val="525"/>
          <w:jc w:val="right"/>
        </w:trPr>
        <w:tc>
          <w:tcPr>
            <w:tcW w:w="4544" w:type="dxa"/>
            <w:gridSpan w:val="4"/>
            <w:vMerge/>
            <w:hideMark/>
          </w:tcPr>
          <w:p w:rsidR="00E47E11" w:rsidRPr="00692AB9" w:rsidRDefault="00E47E11" w:rsidP="00E47E11">
            <w:pPr>
              <w:jc w:val="both"/>
              <w:rPr>
                <w:sz w:val="24"/>
              </w:rPr>
            </w:pPr>
          </w:p>
        </w:tc>
        <w:tc>
          <w:tcPr>
            <w:tcW w:w="1142" w:type="dxa"/>
            <w:hideMark/>
          </w:tcPr>
          <w:p w:rsidR="00E47E11" w:rsidRPr="00692AB9" w:rsidRDefault="00E47E11" w:rsidP="00E47E11">
            <w:pPr>
              <w:jc w:val="both"/>
              <w:rPr>
                <w:sz w:val="24"/>
              </w:rPr>
            </w:pPr>
            <w:r w:rsidRPr="00692AB9">
              <w:rPr>
                <w:sz w:val="24"/>
              </w:rPr>
              <w:t>бюджет района</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lang w:val="en-US"/>
              </w:rPr>
            </w:pPr>
            <w:r w:rsidRPr="00692AB9">
              <w:rPr>
                <w:sz w:val="24"/>
              </w:rPr>
              <w:t>2 975 514,0</w:t>
            </w:r>
          </w:p>
        </w:tc>
        <w:tc>
          <w:tcPr>
            <w:tcW w:w="1276" w:type="dxa"/>
            <w:hideMark/>
          </w:tcPr>
          <w:p w:rsidR="00E47E11" w:rsidRPr="00692AB9" w:rsidRDefault="00E47E11" w:rsidP="00E47E11">
            <w:pPr>
              <w:jc w:val="center"/>
              <w:rPr>
                <w:sz w:val="24"/>
              </w:rPr>
            </w:pPr>
            <w:r w:rsidRPr="00692AB9">
              <w:rPr>
                <w:sz w:val="24"/>
              </w:rPr>
              <w:t>747 837,7</w:t>
            </w:r>
          </w:p>
        </w:tc>
        <w:tc>
          <w:tcPr>
            <w:tcW w:w="1276" w:type="dxa"/>
            <w:hideMark/>
          </w:tcPr>
          <w:p w:rsidR="00E47E11" w:rsidRPr="00692AB9" w:rsidRDefault="00E47E11" w:rsidP="00E47E11">
            <w:pPr>
              <w:jc w:val="center"/>
              <w:rPr>
                <w:sz w:val="24"/>
                <w:lang w:val="en-US"/>
              </w:rPr>
            </w:pPr>
            <w:r w:rsidRPr="00692AB9">
              <w:rPr>
                <w:sz w:val="24"/>
              </w:rPr>
              <w:t>530 340,7</w:t>
            </w:r>
          </w:p>
        </w:tc>
        <w:tc>
          <w:tcPr>
            <w:tcW w:w="1275" w:type="dxa"/>
            <w:hideMark/>
          </w:tcPr>
          <w:p w:rsidR="00E47E11" w:rsidRPr="00692AB9" w:rsidRDefault="00E47E11" w:rsidP="00E47E11">
            <w:pPr>
              <w:jc w:val="center"/>
              <w:rPr>
                <w:sz w:val="24"/>
              </w:rPr>
            </w:pPr>
            <w:r w:rsidRPr="00692AB9">
              <w:rPr>
                <w:sz w:val="24"/>
              </w:rPr>
              <w:t>409 828,1</w:t>
            </w:r>
          </w:p>
        </w:tc>
        <w:tc>
          <w:tcPr>
            <w:tcW w:w="1276" w:type="dxa"/>
            <w:hideMark/>
          </w:tcPr>
          <w:p w:rsidR="00E47E11" w:rsidRPr="00692AB9" w:rsidRDefault="00E47E11" w:rsidP="00E47E11">
            <w:pPr>
              <w:jc w:val="center"/>
              <w:rPr>
                <w:sz w:val="24"/>
              </w:rPr>
            </w:pPr>
            <w:r w:rsidRPr="00692AB9">
              <w:rPr>
                <w:sz w:val="24"/>
              </w:rPr>
              <w:t>455 368,2</w:t>
            </w:r>
          </w:p>
        </w:tc>
        <w:tc>
          <w:tcPr>
            <w:tcW w:w="942" w:type="dxa"/>
            <w:hideMark/>
          </w:tcPr>
          <w:p w:rsidR="00E47E11" w:rsidRPr="00692AB9" w:rsidRDefault="00E47E11" w:rsidP="00E47E11">
            <w:pPr>
              <w:jc w:val="center"/>
              <w:rPr>
                <w:sz w:val="24"/>
              </w:rPr>
            </w:pPr>
            <w:r w:rsidRPr="00692AB9">
              <w:rPr>
                <w:sz w:val="24"/>
              </w:rPr>
              <w:t>407 575,6</w:t>
            </w:r>
          </w:p>
        </w:tc>
        <w:tc>
          <w:tcPr>
            <w:tcW w:w="942" w:type="dxa"/>
            <w:hideMark/>
          </w:tcPr>
          <w:p w:rsidR="00E47E11" w:rsidRPr="00692AB9" w:rsidRDefault="00E47E11" w:rsidP="00E47E11">
            <w:pPr>
              <w:jc w:val="center"/>
              <w:rPr>
                <w:sz w:val="24"/>
              </w:rPr>
            </w:pPr>
            <w:r w:rsidRPr="00692AB9">
              <w:rPr>
                <w:sz w:val="24"/>
              </w:rPr>
              <w:t>424 563,7</w:t>
            </w:r>
          </w:p>
        </w:tc>
      </w:tr>
      <w:tr w:rsidR="00E47E11" w:rsidRPr="00692AB9" w:rsidTr="00E47E11">
        <w:trPr>
          <w:trHeight w:val="1668"/>
          <w:jc w:val="right"/>
        </w:trPr>
        <w:tc>
          <w:tcPr>
            <w:tcW w:w="4544" w:type="dxa"/>
            <w:gridSpan w:val="4"/>
            <w:vMerge/>
            <w:hideMark/>
          </w:tcPr>
          <w:p w:rsidR="00E47E11" w:rsidRPr="00692AB9" w:rsidRDefault="00E47E11" w:rsidP="00E47E11">
            <w:pPr>
              <w:jc w:val="both"/>
              <w:rPr>
                <w:sz w:val="24"/>
              </w:rPr>
            </w:pPr>
          </w:p>
        </w:tc>
        <w:tc>
          <w:tcPr>
            <w:tcW w:w="1142" w:type="dxa"/>
            <w:hideMark/>
          </w:tcPr>
          <w:p w:rsidR="00E47E11" w:rsidRPr="00692AB9" w:rsidRDefault="00E47E11" w:rsidP="00E47E11">
            <w:pPr>
              <w:jc w:val="both"/>
              <w:rPr>
                <w:sz w:val="24"/>
              </w:rPr>
            </w:pPr>
            <w:r w:rsidRPr="00692AB9">
              <w:rPr>
                <w:sz w:val="24"/>
              </w:rPr>
              <w:t>в том числе безво</w:t>
            </w:r>
            <w:r w:rsidRPr="00692AB9">
              <w:rPr>
                <w:sz w:val="24"/>
              </w:rPr>
              <w:t>з</w:t>
            </w:r>
            <w:r w:rsidRPr="00692AB9">
              <w:rPr>
                <w:sz w:val="24"/>
              </w:rPr>
              <w:t>мездные посту</w:t>
            </w:r>
            <w:r w:rsidRPr="00692AB9">
              <w:rPr>
                <w:sz w:val="24"/>
              </w:rPr>
              <w:t>п</w:t>
            </w:r>
            <w:r w:rsidRPr="00692AB9">
              <w:rPr>
                <w:sz w:val="24"/>
              </w:rPr>
              <w:t>ления физич</w:t>
            </w:r>
            <w:r w:rsidRPr="00692AB9">
              <w:rPr>
                <w:sz w:val="24"/>
              </w:rPr>
              <w:t>е</w:t>
            </w:r>
            <w:r w:rsidRPr="00692AB9">
              <w:rPr>
                <w:sz w:val="24"/>
              </w:rPr>
              <w:t>ских и юрид</w:t>
            </w:r>
            <w:r w:rsidRPr="00692AB9">
              <w:rPr>
                <w:sz w:val="24"/>
              </w:rPr>
              <w:t>и</w:t>
            </w:r>
            <w:r w:rsidRPr="00692AB9">
              <w:rPr>
                <w:sz w:val="24"/>
              </w:rPr>
              <w:t>ческих лиц</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728,4</w:t>
            </w:r>
          </w:p>
        </w:tc>
        <w:tc>
          <w:tcPr>
            <w:tcW w:w="1276" w:type="dxa"/>
            <w:hideMark/>
          </w:tcPr>
          <w:p w:rsidR="00E47E11" w:rsidRPr="00692AB9" w:rsidRDefault="00E47E11" w:rsidP="00E47E11">
            <w:pPr>
              <w:jc w:val="center"/>
              <w:rPr>
                <w:sz w:val="24"/>
              </w:rPr>
            </w:pPr>
            <w:r w:rsidRPr="00692AB9">
              <w:rPr>
                <w:sz w:val="24"/>
              </w:rPr>
              <w:t>728,4</w:t>
            </w:r>
          </w:p>
        </w:tc>
        <w:tc>
          <w:tcPr>
            <w:tcW w:w="1276" w:type="dxa"/>
            <w:hideMark/>
          </w:tcPr>
          <w:p w:rsidR="00E47E11" w:rsidRPr="00692AB9" w:rsidRDefault="00E47E11" w:rsidP="00E47E11">
            <w:pPr>
              <w:jc w:val="center"/>
              <w:rPr>
                <w:sz w:val="24"/>
              </w:rPr>
            </w:pPr>
          </w:p>
        </w:tc>
        <w:tc>
          <w:tcPr>
            <w:tcW w:w="1275" w:type="dxa"/>
            <w:hideMark/>
          </w:tcPr>
          <w:p w:rsidR="00E47E11" w:rsidRPr="00692AB9" w:rsidRDefault="00E47E11" w:rsidP="00E47E11">
            <w:pPr>
              <w:jc w:val="center"/>
              <w:rPr>
                <w:sz w:val="24"/>
              </w:rPr>
            </w:pPr>
          </w:p>
        </w:tc>
        <w:tc>
          <w:tcPr>
            <w:tcW w:w="1276" w:type="dxa"/>
            <w:hideMark/>
          </w:tcPr>
          <w:p w:rsidR="00E47E11" w:rsidRPr="00692AB9" w:rsidRDefault="00E47E11" w:rsidP="00E47E11">
            <w:pPr>
              <w:jc w:val="center"/>
              <w:rPr>
                <w:sz w:val="24"/>
              </w:rPr>
            </w:pPr>
          </w:p>
        </w:tc>
        <w:tc>
          <w:tcPr>
            <w:tcW w:w="942" w:type="dxa"/>
            <w:hideMark/>
          </w:tcPr>
          <w:p w:rsidR="00E47E11" w:rsidRPr="00692AB9" w:rsidRDefault="00E47E11" w:rsidP="00E47E11">
            <w:pPr>
              <w:jc w:val="center"/>
              <w:rPr>
                <w:sz w:val="24"/>
              </w:rPr>
            </w:pPr>
          </w:p>
        </w:tc>
        <w:tc>
          <w:tcPr>
            <w:tcW w:w="942" w:type="dxa"/>
            <w:hideMark/>
          </w:tcPr>
          <w:p w:rsidR="00E47E11" w:rsidRPr="00692AB9" w:rsidRDefault="00E47E11" w:rsidP="00E47E11">
            <w:pPr>
              <w:jc w:val="center"/>
              <w:rPr>
                <w:sz w:val="24"/>
              </w:rPr>
            </w:pPr>
          </w:p>
        </w:tc>
      </w:tr>
      <w:tr w:rsidR="00E47E11" w:rsidRPr="00692AB9" w:rsidTr="00E47E11">
        <w:trPr>
          <w:trHeight w:val="624"/>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бюджет посел</w:t>
            </w:r>
            <w:r w:rsidRPr="00692AB9">
              <w:rPr>
                <w:sz w:val="24"/>
              </w:rPr>
              <w:t>е</w:t>
            </w:r>
            <w:r w:rsidRPr="00692AB9">
              <w:rPr>
                <w:sz w:val="24"/>
              </w:rPr>
              <w:t>ний</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936"/>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312"/>
          <w:jc w:val="right"/>
        </w:trPr>
        <w:tc>
          <w:tcPr>
            <w:tcW w:w="4544" w:type="dxa"/>
            <w:gridSpan w:val="4"/>
            <w:vMerge w:val="restart"/>
            <w:hideMark/>
          </w:tcPr>
          <w:p w:rsidR="00E47E11" w:rsidRDefault="00E47E11" w:rsidP="0088043B">
            <w:pPr>
              <w:rPr>
                <w:sz w:val="24"/>
              </w:rPr>
            </w:pPr>
            <w:r w:rsidRPr="00692AB9">
              <w:rPr>
                <w:sz w:val="24"/>
              </w:rPr>
              <w:t>Соисполнитель 1</w:t>
            </w:r>
            <w:r>
              <w:rPr>
                <w:sz w:val="24"/>
              </w:rPr>
              <w:t>:</w:t>
            </w:r>
          </w:p>
          <w:p w:rsidR="00E47E11" w:rsidRPr="00692AB9" w:rsidRDefault="00E47E11" w:rsidP="0088043B">
            <w:pPr>
              <w:rPr>
                <w:sz w:val="24"/>
              </w:rPr>
            </w:pPr>
            <w:r>
              <w:rPr>
                <w:sz w:val="24"/>
              </w:rPr>
              <w:t>о</w:t>
            </w:r>
            <w:r w:rsidRPr="00692AB9">
              <w:rPr>
                <w:sz w:val="24"/>
              </w:rPr>
              <w:t>тдел транспорта и связи администрации района</w:t>
            </w:r>
          </w:p>
        </w:tc>
        <w:tc>
          <w:tcPr>
            <w:tcW w:w="1142" w:type="dxa"/>
            <w:hideMark/>
          </w:tcPr>
          <w:p w:rsidR="00E47E11" w:rsidRPr="00692AB9" w:rsidRDefault="00E47E11" w:rsidP="00E47E11">
            <w:pPr>
              <w:jc w:val="both"/>
              <w:rPr>
                <w:sz w:val="24"/>
              </w:rPr>
            </w:pPr>
            <w:r w:rsidRPr="00692AB9">
              <w:rPr>
                <w:sz w:val="24"/>
              </w:rPr>
              <w:t>всего</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215 275,3</w:t>
            </w:r>
          </w:p>
        </w:tc>
        <w:tc>
          <w:tcPr>
            <w:tcW w:w="1276" w:type="dxa"/>
            <w:hideMark/>
          </w:tcPr>
          <w:p w:rsidR="00E47E11" w:rsidRPr="00692AB9" w:rsidRDefault="00E47E11" w:rsidP="00E47E11">
            <w:pPr>
              <w:jc w:val="center"/>
              <w:rPr>
                <w:sz w:val="24"/>
              </w:rPr>
            </w:pPr>
            <w:r w:rsidRPr="00692AB9">
              <w:rPr>
                <w:sz w:val="24"/>
              </w:rPr>
              <w:t>35 042,9</w:t>
            </w:r>
          </w:p>
        </w:tc>
        <w:tc>
          <w:tcPr>
            <w:tcW w:w="1276" w:type="dxa"/>
            <w:hideMark/>
          </w:tcPr>
          <w:p w:rsidR="00E47E11" w:rsidRPr="00692AB9" w:rsidRDefault="00E47E11" w:rsidP="00E47E11">
            <w:pPr>
              <w:jc w:val="center"/>
              <w:rPr>
                <w:sz w:val="24"/>
              </w:rPr>
            </w:pPr>
            <w:r w:rsidRPr="00692AB9">
              <w:rPr>
                <w:sz w:val="24"/>
              </w:rPr>
              <w:t>58 213,5</w:t>
            </w:r>
          </w:p>
        </w:tc>
        <w:tc>
          <w:tcPr>
            <w:tcW w:w="1275" w:type="dxa"/>
            <w:hideMark/>
          </w:tcPr>
          <w:p w:rsidR="00E47E11" w:rsidRPr="00692AB9" w:rsidRDefault="00E47E11" w:rsidP="00E47E11">
            <w:pPr>
              <w:jc w:val="center"/>
              <w:rPr>
                <w:sz w:val="24"/>
              </w:rPr>
            </w:pPr>
            <w:r w:rsidRPr="00692AB9">
              <w:rPr>
                <w:sz w:val="24"/>
              </w:rPr>
              <w:t>28 515,5</w:t>
            </w:r>
          </w:p>
        </w:tc>
        <w:tc>
          <w:tcPr>
            <w:tcW w:w="1276" w:type="dxa"/>
            <w:hideMark/>
          </w:tcPr>
          <w:p w:rsidR="00E47E11" w:rsidRPr="00692AB9" w:rsidRDefault="00E47E11" w:rsidP="00E47E11">
            <w:pPr>
              <w:jc w:val="center"/>
              <w:rPr>
                <w:sz w:val="24"/>
              </w:rPr>
            </w:pPr>
            <w:r w:rsidRPr="00692AB9">
              <w:rPr>
                <w:sz w:val="24"/>
              </w:rPr>
              <w:t>29 855,7</w:t>
            </w:r>
          </w:p>
        </w:tc>
        <w:tc>
          <w:tcPr>
            <w:tcW w:w="942" w:type="dxa"/>
            <w:hideMark/>
          </w:tcPr>
          <w:p w:rsidR="00E47E11" w:rsidRPr="00692AB9" w:rsidRDefault="00E47E11" w:rsidP="00E47E11">
            <w:pPr>
              <w:jc w:val="center"/>
              <w:rPr>
                <w:sz w:val="24"/>
              </w:rPr>
            </w:pPr>
            <w:r w:rsidRPr="00692AB9">
              <w:rPr>
                <w:sz w:val="24"/>
              </w:rPr>
              <w:t>31 169,3</w:t>
            </w:r>
          </w:p>
        </w:tc>
        <w:tc>
          <w:tcPr>
            <w:tcW w:w="942" w:type="dxa"/>
            <w:hideMark/>
          </w:tcPr>
          <w:p w:rsidR="00E47E11" w:rsidRPr="00692AB9" w:rsidRDefault="00E47E11" w:rsidP="00E47E11">
            <w:pPr>
              <w:jc w:val="center"/>
              <w:rPr>
                <w:sz w:val="24"/>
              </w:rPr>
            </w:pPr>
            <w:r w:rsidRPr="00692AB9">
              <w:rPr>
                <w:sz w:val="24"/>
              </w:rPr>
              <w:t>32 478,4</w:t>
            </w:r>
          </w:p>
        </w:tc>
      </w:tr>
      <w:tr w:rsidR="00E47E11" w:rsidRPr="00692AB9" w:rsidTr="00E47E11">
        <w:trPr>
          <w:trHeight w:val="624"/>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фед</w:t>
            </w:r>
            <w:r w:rsidRPr="00692AB9">
              <w:rPr>
                <w:sz w:val="24"/>
              </w:rPr>
              <w:t>е</w:t>
            </w:r>
            <w:r w:rsidRPr="00692AB9">
              <w:rPr>
                <w:sz w:val="24"/>
              </w:rPr>
              <w:t>ральный бюджет</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936"/>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бюджет авт</w:t>
            </w:r>
            <w:r w:rsidRPr="00692AB9">
              <w:rPr>
                <w:sz w:val="24"/>
              </w:rPr>
              <w:t>о</w:t>
            </w:r>
            <w:r w:rsidRPr="00692AB9">
              <w:rPr>
                <w:sz w:val="24"/>
              </w:rPr>
              <w:t>номного округа</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1 429,9</w:t>
            </w:r>
          </w:p>
        </w:tc>
        <w:tc>
          <w:tcPr>
            <w:tcW w:w="1276" w:type="dxa"/>
            <w:hideMark/>
          </w:tcPr>
          <w:p w:rsidR="00E47E11" w:rsidRPr="00692AB9" w:rsidRDefault="00E47E11" w:rsidP="00E47E11">
            <w:pPr>
              <w:jc w:val="center"/>
              <w:rPr>
                <w:sz w:val="24"/>
              </w:rPr>
            </w:pPr>
            <w:r w:rsidRPr="00692AB9">
              <w:rPr>
                <w:sz w:val="24"/>
              </w:rPr>
              <w:t>1 429,9</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312"/>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88043B">
            <w:pPr>
              <w:rPr>
                <w:sz w:val="24"/>
              </w:rPr>
            </w:pPr>
            <w:r w:rsidRPr="00692AB9">
              <w:rPr>
                <w:sz w:val="24"/>
              </w:rPr>
              <w:t>бюджет района</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213 845,4</w:t>
            </w:r>
          </w:p>
        </w:tc>
        <w:tc>
          <w:tcPr>
            <w:tcW w:w="1276" w:type="dxa"/>
            <w:hideMark/>
          </w:tcPr>
          <w:p w:rsidR="00E47E11" w:rsidRPr="00692AB9" w:rsidRDefault="00E47E11" w:rsidP="00E47E11">
            <w:pPr>
              <w:jc w:val="center"/>
              <w:rPr>
                <w:sz w:val="24"/>
              </w:rPr>
            </w:pPr>
            <w:r w:rsidRPr="00692AB9">
              <w:rPr>
                <w:sz w:val="24"/>
              </w:rPr>
              <w:t>33 613,0</w:t>
            </w:r>
          </w:p>
        </w:tc>
        <w:tc>
          <w:tcPr>
            <w:tcW w:w="1276" w:type="dxa"/>
            <w:hideMark/>
          </w:tcPr>
          <w:p w:rsidR="00E47E11" w:rsidRPr="00692AB9" w:rsidRDefault="00E47E11" w:rsidP="00E47E11">
            <w:pPr>
              <w:jc w:val="center"/>
              <w:rPr>
                <w:sz w:val="24"/>
              </w:rPr>
            </w:pPr>
            <w:r w:rsidRPr="00692AB9">
              <w:rPr>
                <w:sz w:val="24"/>
              </w:rPr>
              <w:t>58 213,5</w:t>
            </w:r>
          </w:p>
        </w:tc>
        <w:tc>
          <w:tcPr>
            <w:tcW w:w="1275" w:type="dxa"/>
            <w:hideMark/>
          </w:tcPr>
          <w:p w:rsidR="00E47E11" w:rsidRPr="00692AB9" w:rsidRDefault="00E47E11" w:rsidP="00E47E11">
            <w:pPr>
              <w:jc w:val="center"/>
              <w:rPr>
                <w:sz w:val="24"/>
              </w:rPr>
            </w:pPr>
            <w:r w:rsidRPr="00692AB9">
              <w:rPr>
                <w:sz w:val="24"/>
              </w:rPr>
              <w:t>28 515,5</w:t>
            </w:r>
          </w:p>
        </w:tc>
        <w:tc>
          <w:tcPr>
            <w:tcW w:w="1276" w:type="dxa"/>
            <w:hideMark/>
          </w:tcPr>
          <w:p w:rsidR="00E47E11" w:rsidRPr="00692AB9" w:rsidRDefault="00E47E11" w:rsidP="00E47E11">
            <w:pPr>
              <w:jc w:val="center"/>
              <w:rPr>
                <w:sz w:val="24"/>
              </w:rPr>
            </w:pPr>
            <w:r w:rsidRPr="00692AB9">
              <w:rPr>
                <w:sz w:val="24"/>
              </w:rPr>
              <w:t>29 855,7</w:t>
            </w:r>
          </w:p>
        </w:tc>
        <w:tc>
          <w:tcPr>
            <w:tcW w:w="942" w:type="dxa"/>
            <w:hideMark/>
          </w:tcPr>
          <w:p w:rsidR="00E47E11" w:rsidRPr="00692AB9" w:rsidRDefault="00E47E11" w:rsidP="00E47E11">
            <w:pPr>
              <w:jc w:val="center"/>
              <w:rPr>
                <w:sz w:val="24"/>
              </w:rPr>
            </w:pPr>
            <w:r w:rsidRPr="00692AB9">
              <w:rPr>
                <w:sz w:val="24"/>
              </w:rPr>
              <w:t>31 169,3</w:t>
            </w:r>
          </w:p>
        </w:tc>
        <w:tc>
          <w:tcPr>
            <w:tcW w:w="942" w:type="dxa"/>
            <w:hideMark/>
          </w:tcPr>
          <w:p w:rsidR="00E47E11" w:rsidRPr="00692AB9" w:rsidRDefault="00E47E11" w:rsidP="00E47E11">
            <w:pPr>
              <w:jc w:val="center"/>
              <w:rPr>
                <w:sz w:val="24"/>
              </w:rPr>
            </w:pPr>
            <w:r w:rsidRPr="00692AB9">
              <w:rPr>
                <w:sz w:val="24"/>
              </w:rPr>
              <w:t>32 478,4</w:t>
            </w:r>
          </w:p>
        </w:tc>
      </w:tr>
      <w:tr w:rsidR="00E47E11" w:rsidRPr="00692AB9" w:rsidTr="00E47E11">
        <w:trPr>
          <w:trHeight w:val="1668"/>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в том числе безво</w:t>
            </w:r>
            <w:r w:rsidRPr="00692AB9">
              <w:rPr>
                <w:sz w:val="24"/>
              </w:rPr>
              <w:t>з</w:t>
            </w:r>
            <w:r w:rsidRPr="00692AB9">
              <w:rPr>
                <w:sz w:val="24"/>
              </w:rPr>
              <w:t>мездные посту</w:t>
            </w:r>
            <w:r w:rsidRPr="00692AB9">
              <w:rPr>
                <w:sz w:val="24"/>
              </w:rPr>
              <w:t>п</w:t>
            </w:r>
            <w:r w:rsidRPr="00692AB9">
              <w:rPr>
                <w:sz w:val="24"/>
              </w:rPr>
              <w:t>ления физич</w:t>
            </w:r>
            <w:r w:rsidRPr="00692AB9">
              <w:rPr>
                <w:sz w:val="24"/>
              </w:rPr>
              <w:t>е</w:t>
            </w:r>
            <w:r w:rsidRPr="00692AB9">
              <w:rPr>
                <w:sz w:val="24"/>
              </w:rPr>
              <w:t>ских и юрид</w:t>
            </w:r>
            <w:r w:rsidRPr="00692AB9">
              <w:rPr>
                <w:sz w:val="24"/>
              </w:rPr>
              <w:t>и</w:t>
            </w:r>
            <w:r w:rsidRPr="00692AB9">
              <w:rPr>
                <w:sz w:val="24"/>
              </w:rPr>
              <w:t>ческих лиц</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624"/>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бюджет посел</w:t>
            </w:r>
            <w:r w:rsidRPr="00692AB9">
              <w:rPr>
                <w:sz w:val="24"/>
              </w:rPr>
              <w:t>е</w:t>
            </w:r>
            <w:r w:rsidRPr="00692AB9">
              <w:rPr>
                <w:sz w:val="24"/>
              </w:rPr>
              <w:t>ний</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936"/>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312"/>
          <w:jc w:val="right"/>
        </w:trPr>
        <w:tc>
          <w:tcPr>
            <w:tcW w:w="4544" w:type="dxa"/>
            <w:gridSpan w:val="4"/>
            <w:vMerge w:val="restart"/>
            <w:hideMark/>
          </w:tcPr>
          <w:p w:rsidR="00E47E11" w:rsidRDefault="00E47E11" w:rsidP="00E47E11">
            <w:pPr>
              <w:jc w:val="both"/>
              <w:rPr>
                <w:sz w:val="24"/>
              </w:rPr>
            </w:pPr>
            <w:r w:rsidRPr="00692AB9">
              <w:rPr>
                <w:sz w:val="24"/>
              </w:rPr>
              <w:t>Соисполнитель 2</w:t>
            </w:r>
            <w:r>
              <w:rPr>
                <w:sz w:val="24"/>
              </w:rPr>
              <w:t>:</w:t>
            </w:r>
          </w:p>
          <w:p w:rsidR="00E47E11" w:rsidRPr="00692AB9" w:rsidRDefault="00E47E11" w:rsidP="00E47E11">
            <w:pPr>
              <w:jc w:val="both"/>
              <w:rPr>
                <w:sz w:val="24"/>
              </w:rPr>
            </w:pPr>
            <w:r>
              <w:rPr>
                <w:sz w:val="24"/>
              </w:rPr>
              <w:t>муниципальное казенное учреждение Нижневартовского района</w:t>
            </w:r>
            <w:r w:rsidRPr="00692AB9">
              <w:rPr>
                <w:sz w:val="24"/>
              </w:rPr>
              <w:t xml:space="preserve"> «Управление по делам гражданской обороны и чре</w:t>
            </w:r>
            <w:r w:rsidRPr="00692AB9">
              <w:rPr>
                <w:sz w:val="24"/>
              </w:rPr>
              <w:t>з</w:t>
            </w:r>
            <w:r w:rsidRPr="00692AB9">
              <w:rPr>
                <w:sz w:val="24"/>
              </w:rPr>
              <w:t>вычайны</w:t>
            </w:r>
            <w:r>
              <w:rPr>
                <w:sz w:val="24"/>
              </w:rPr>
              <w:t>м</w:t>
            </w:r>
            <w:r w:rsidRPr="00692AB9">
              <w:rPr>
                <w:sz w:val="24"/>
              </w:rPr>
              <w:t xml:space="preserve"> ситуаци</w:t>
            </w:r>
            <w:r>
              <w:rPr>
                <w:sz w:val="24"/>
              </w:rPr>
              <w:t>ям</w:t>
            </w:r>
            <w:r w:rsidRPr="00692AB9">
              <w:rPr>
                <w:sz w:val="24"/>
              </w:rPr>
              <w:t>»</w:t>
            </w:r>
          </w:p>
        </w:tc>
        <w:tc>
          <w:tcPr>
            <w:tcW w:w="1142" w:type="dxa"/>
            <w:hideMark/>
          </w:tcPr>
          <w:p w:rsidR="00E47E11" w:rsidRPr="00692AB9" w:rsidRDefault="00E47E11" w:rsidP="00E47E11">
            <w:pPr>
              <w:jc w:val="both"/>
              <w:rPr>
                <w:sz w:val="24"/>
              </w:rPr>
            </w:pPr>
            <w:r w:rsidRPr="00692AB9">
              <w:rPr>
                <w:sz w:val="24"/>
              </w:rPr>
              <w:t>всего</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299,6</w:t>
            </w:r>
          </w:p>
        </w:tc>
        <w:tc>
          <w:tcPr>
            <w:tcW w:w="1276" w:type="dxa"/>
            <w:hideMark/>
          </w:tcPr>
          <w:p w:rsidR="00E47E11" w:rsidRPr="00692AB9" w:rsidRDefault="00E47E11" w:rsidP="00E47E11">
            <w:pPr>
              <w:jc w:val="center"/>
              <w:rPr>
                <w:sz w:val="24"/>
              </w:rPr>
            </w:pPr>
            <w:r w:rsidRPr="00692AB9">
              <w:rPr>
                <w:sz w:val="24"/>
              </w:rPr>
              <w:t>299,6</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624"/>
          <w:jc w:val="right"/>
        </w:trPr>
        <w:tc>
          <w:tcPr>
            <w:tcW w:w="4544" w:type="dxa"/>
            <w:gridSpan w:val="4"/>
            <w:vMerge/>
            <w:hideMark/>
          </w:tcPr>
          <w:p w:rsidR="00E47E11" w:rsidRPr="00692AB9" w:rsidRDefault="00E47E11" w:rsidP="00E47E11">
            <w:pPr>
              <w:jc w:val="both"/>
              <w:rPr>
                <w:sz w:val="24"/>
              </w:rPr>
            </w:pPr>
          </w:p>
        </w:tc>
        <w:tc>
          <w:tcPr>
            <w:tcW w:w="1142" w:type="dxa"/>
            <w:hideMark/>
          </w:tcPr>
          <w:p w:rsidR="00E47E11" w:rsidRPr="00692AB9" w:rsidRDefault="00E47E11" w:rsidP="00E47E11">
            <w:pPr>
              <w:jc w:val="both"/>
              <w:rPr>
                <w:sz w:val="24"/>
              </w:rPr>
            </w:pPr>
            <w:r w:rsidRPr="00692AB9">
              <w:rPr>
                <w:sz w:val="24"/>
              </w:rPr>
              <w:t>фед</w:t>
            </w:r>
            <w:r w:rsidRPr="00692AB9">
              <w:rPr>
                <w:sz w:val="24"/>
              </w:rPr>
              <w:t>е</w:t>
            </w:r>
            <w:r w:rsidRPr="00692AB9">
              <w:rPr>
                <w:sz w:val="24"/>
              </w:rPr>
              <w:t>ральный бюджет</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936"/>
          <w:jc w:val="right"/>
        </w:trPr>
        <w:tc>
          <w:tcPr>
            <w:tcW w:w="4544" w:type="dxa"/>
            <w:gridSpan w:val="4"/>
            <w:vMerge/>
            <w:hideMark/>
          </w:tcPr>
          <w:p w:rsidR="00E47E11" w:rsidRPr="00692AB9" w:rsidRDefault="00E47E11" w:rsidP="00E47E11">
            <w:pPr>
              <w:jc w:val="both"/>
              <w:rPr>
                <w:sz w:val="24"/>
              </w:rPr>
            </w:pPr>
          </w:p>
        </w:tc>
        <w:tc>
          <w:tcPr>
            <w:tcW w:w="1142" w:type="dxa"/>
            <w:hideMark/>
          </w:tcPr>
          <w:p w:rsidR="00E47E11" w:rsidRPr="00692AB9" w:rsidRDefault="00E47E11" w:rsidP="00E47E11">
            <w:pPr>
              <w:jc w:val="both"/>
              <w:rPr>
                <w:sz w:val="24"/>
              </w:rPr>
            </w:pPr>
            <w:r w:rsidRPr="00692AB9">
              <w:rPr>
                <w:sz w:val="24"/>
              </w:rPr>
              <w:t>бюджет авт</w:t>
            </w:r>
            <w:r w:rsidRPr="00692AB9">
              <w:rPr>
                <w:sz w:val="24"/>
              </w:rPr>
              <w:t>о</w:t>
            </w:r>
            <w:r w:rsidRPr="00692AB9">
              <w:rPr>
                <w:sz w:val="24"/>
              </w:rPr>
              <w:t>номного округа</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312"/>
          <w:jc w:val="right"/>
        </w:trPr>
        <w:tc>
          <w:tcPr>
            <w:tcW w:w="4544" w:type="dxa"/>
            <w:gridSpan w:val="4"/>
            <w:vMerge/>
            <w:hideMark/>
          </w:tcPr>
          <w:p w:rsidR="00E47E11" w:rsidRPr="00692AB9" w:rsidRDefault="00E47E11" w:rsidP="00E47E11">
            <w:pPr>
              <w:jc w:val="both"/>
              <w:rPr>
                <w:sz w:val="24"/>
              </w:rPr>
            </w:pPr>
          </w:p>
        </w:tc>
        <w:tc>
          <w:tcPr>
            <w:tcW w:w="1142" w:type="dxa"/>
            <w:hideMark/>
          </w:tcPr>
          <w:p w:rsidR="00E47E11" w:rsidRPr="00692AB9" w:rsidRDefault="00E47E11" w:rsidP="00E47E11">
            <w:pPr>
              <w:jc w:val="both"/>
              <w:rPr>
                <w:sz w:val="24"/>
              </w:rPr>
            </w:pPr>
            <w:r w:rsidRPr="00692AB9">
              <w:rPr>
                <w:sz w:val="24"/>
              </w:rPr>
              <w:t>бюджет района</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299,6</w:t>
            </w:r>
          </w:p>
        </w:tc>
        <w:tc>
          <w:tcPr>
            <w:tcW w:w="1276" w:type="dxa"/>
            <w:hideMark/>
          </w:tcPr>
          <w:p w:rsidR="00E47E11" w:rsidRPr="00692AB9" w:rsidRDefault="00E47E11" w:rsidP="00E47E11">
            <w:pPr>
              <w:jc w:val="center"/>
              <w:rPr>
                <w:sz w:val="24"/>
              </w:rPr>
            </w:pPr>
            <w:r w:rsidRPr="00692AB9">
              <w:rPr>
                <w:sz w:val="24"/>
              </w:rPr>
              <w:t>299,6</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1668"/>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в том числе безво</w:t>
            </w:r>
            <w:r w:rsidRPr="00692AB9">
              <w:rPr>
                <w:sz w:val="24"/>
              </w:rPr>
              <w:t>з</w:t>
            </w:r>
            <w:r w:rsidRPr="00692AB9">
              <w:rPr>
                <w:sz w:val="24"/>
              </w:rPr>
              <w:t>мездные посту</w:t>
            </w:r>
            <w:r w:rsidRPr="00692AB9">
              <w:rPr>
                <w:sz w:val="24"/>
              </w:rPr>
              <w:t>п</w:t>
            </w:r>
            <w:r w:rsidRPr="00692AB9">
              <w:rPr>
                <w:sz w:val="24"/>
              </w:rPr>
              <w:t>ления физич</w:t>
            </w:r>
            <w:r w:rsidRPr="00692AB9">
              <w:rPr>
                <w:sz w:val="24"/>
              </w:rPr>
              <w:t>е</w:t>
            </w:r>
            <w:r w:rsidRPr="00692AB9">
              <w:rPr>
                <w:sz w:val="24"/>
              </w:rPr>
              <w:t>ских и юрид</w:t>
            </w:r>
            <w:r w:rsidRPr="00692AB9">
              <w:rPr>
                <w:sz w:val="24"/>
              </w:rPr>
              <w:t>и</w:t>
            </w:r>
            <w:r w:rsidRPr="00692AB9">
              <w:rPr>
                <w:sz w:val="24"/>
              </w:rPr>
              <w:t>ческих лиц</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624"/>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бюджет посел</w:t>
            </w:r>
            <w:r w:rsidRPr="00692AB9">
              <w:rPr>
                <w:sz w:val="24"/>
              </w:rPr>
              <w:t>е</w:t>
            </w:r>
            <w:r w:rsidRPr="00692AB9">
              <w:rPr>
                <w:sz w:val="24"/>
              </w:rPr>
              <w:t>ний</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936"/>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312"/>
          <w:jc w:val="right"/>
        </w:trPr>
        <w:tc>
          <w:tcPr>
            <w:tcW w:w="4544" w:type="dxa"/>
            <w:gridSpan w:val="4"/>
            <w:vMerge w:val="restart"/>
            <w:hideMark/>
          </w:tcPr>
          <w:p w:rsidR="00E47E11" w:rsidRDefault="00E47E11" w:rsidP="00E47E11">
            <w:pPr>
              <w:jc w:val="both"/>
              <w:rPr>
                <w:sz w:val="24"/>
              </w:rPr>
            </w:pPr>
            <w:r w:rsidRPr="00692AB9">
              <w:rPr>
                <w:sz w:val="24"/>
              </w:rPr>
              <w:t>Соисполнитель 3</w:t>
            </w:r>
            <w:r>
              <w:rPr>
                <w:sz w:val="24"/>
              </w:rPr>
              <w:t>:</w:t>
            </w:r>
          </w:p>
          <w:p w:rsidR="00E47E11" w:rsidRPr="00692AB9" w:rsidRDefault="00E47E11" w:rsidP="00E47E11">
            <w:pPr>
              <w:jc w:val="both"/>
              <w:rPr>
                <w:sz w:val="24"/>
              </w:rPr>
            </w:pPr>
            <w:r>
              <w:rPr>
                <w:sz w:val="24"/>
              </w:rPr>
              <w:t>у</w:t>
            </w:r>
            <w:r w:rsidRPr="00692AB9">
              <w:rPr>
                <w:sz w:val="24"/>
              </w:rPr>
              <w:t>правление организации деятельности администрации района</w:t>
            </w:r>
          </w:p>
        </w:tc>
        <w:tc>
          <w:tcPr>
            <w:tcW w:w="1142" w:type="dxa"/>
            <w:hideMark/>
          </w:tcPr>
          <w:p w:rsidR="00E47E11" w:rsidRPr="00692AB9" w:rsidRDefault="00E47E11" w:rsidP="00E47E11">
            <w:pPr>
              <w:jc w:val="both"/>
              <w:rPr>
                <w:sz w:val="24"/>
              </w:rPr>
            </w:pPr>
            <w:r w:rsidRPr="00692AB9">
              <w:rPr>
                <w:sz w:val="24"/>
              </w:rPr>
              <w:t>всего</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9 300,0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2 200,0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7 100,0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624"/>
          <w:jc w:val="right"/>
        </w:trPr>
        <w:tc>
          <w:tcPr>
            <w:tcW w:w="4544" w:type="dxa"/>
            <w:gridSpan w:val="4"/>
            <w:vMerge/>
            <w:hideMark/>
          </w:tcPr>
          <w:p w:rsidR="00E47E11" w:rsidRPr="00692AB9" w:rsidRDefault="00E47E11" w:rsidP="00E47E11">
            <w:pPr>
              <w:jc w:val="both"/>
              <w:rPr>
                <w:sz w:val="24"/>
              </w:rPr>
            </w:pPr>
          </w:p>
        </w:tc>
        <w:tc>
          <w:tcPr>
            <w:tcW w:w="1142" w:type="dxa"/>
            <w:hideMark/>
          </w:tcPr>
          <w:p w:rsidR="00E47E11" w:rsidRPr="00692AB9" w:rsidRDefault="00E47E11" w:rsidP="00E47E11">
            <w:pPr>
              <w:jc w:val="both"/>
              <w:rPr>
                <w:sz w:val="24"/>
              </w:rPr>
            </w:pPr>
            <w:r w:rsidRPr="00692AB9">
              <w:rPr>
                <w:sz w:val="24"/>
              </w:rPr>
              <w:t>фед</w:t>
            </w:r>
            <w:r w:rsidRPr="00692AB9">
              <w:rPr>
                <w:sz w:val="24"/>
              </w:rPr>
              <w:t>е</w:t>
            </w:r>
            <w:r w:rsidRPr="00692AB9">
              <w:rPr>
                <w:sz w:val="24"/>
              </w:rPr>
              <w:t>ральный бюджет</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p>
        </w:tc>
        <w:tc>
          <w:tcPr>
            <w:tcW w:w="1276" w:type="dxa"/>
            <w:hideMark/>
          </w:tcPr>
          <w:p w:rsidR="00E47E11" w:rsidRPr="00692AB9" w:rsidRDefault="00E47E11" w:rsidP="00E47E11">
            <w:pPr>
              <w:jc w:val="center"/>
              <w:rPr>
                <w:sz w:val="24"/>
              </w:rPr>
            </w:pPr>
          </w:p>
        </w:tc>
        <w:tc>
          <w:tcPr>
            <w:tcW w:w="1275" w:type="dxa"/>
            <w:hideMark/>
          </w:tcPr>
          <w:p w:rsidR="00E47E11" w:rsidRPr="00692AB9" w:rsidRDefault="00E47E11" w:rsidP="00E47E11">
            <w:pPr>
              <w:jc w:val="center"/>
              <w:rPr>
                <w:sz w:val="24"/>
              </w:rPr>
            </w:pPr>
          </w:p>
        </w:tc>
        <w:tc>
          <w:tcPr>
            <w:tcW w:w="1276" w:type="dxa"/>
            <w:hideMark/>
          </w:tcPr>
          <w:p w:rsidR="00E47E11" w:rsidRPr="00692AB9" w:rsidRDefault="00E47E11" w:rsidP="00E47E11">
            <w:pPr>
              <w:jc w:val="center"/>
              <w:rPr>
                <w:sz w:val="24"/>
              </w:rPr>
            </w:pPr>
          </w:p>
        </w:tc>
        <w:tc>
          <w:tcPr>
            <w:tcW w:w="942" w:type="dxa"/>
            <w:hideMark/>
          </w:tcPr>
          <w:p w:rsidR="00E47E11" w:rsidRPr="00692AB9" w:rsidRDefault="00E47E11" w:rsidP="00E47E11">
            <w:pPr>
              <w:jc w:val="center"/>
              <w:rPr>
                <w:sz w:val="24"/>
              </w:rPr>
            </w:pPr>
          </w:p>
        </w:tc>
        <w:tc>
          <w:tcPr>
            <w:tcW w:w="942" w:type="dxa"/>
            <w:hideMark/>
          </w:tcPr>
          <w:p w:rsidR="00E47E11" w:rsidRPr="00692AB9" w:rsidRDefault="00E47E11" w:rsidP="00E47E11">
            <w:pPr>
              <w:jc w:val="center"/>
              <w:rPr>
                <w:sz w:val="24"/>
              </w:rPr>
            </w:pPr>
          </w:p>
        </w:tc>
      </w:tr>
      <w:tr w:rsidR="00E47E11" w:rsidRPr="00692AB9" w:rsidTr="00E47E11">
        <w:trPr>
          <w:trHeight w:val="936"/>
          <w:jc w:val="right"/>
        </w:trPr>
        <w:tc>
          <w:tcPr>
            <w:tcW w:w="4544" w:type="dxa"/>
            <w:gridSpan w:val="4"/>
            <w:vMerge/>
            <w:hideMark/>
          </w:tcPr>
          <w:p w:rsidR="00E47E11" w:rsidRPr="00692AB9" w:rsidRDefault="00E47E11" w:rsidP="00E47E11">
            <w:pPr>
              <w:jc w:val="both"/>
              <w:rPr>
                <w:sz w:val="24"/>
              </w:rPr>
            </w:pPr>
          </w:p>
        </w:tc>
        <w:tc>
          <w:tcPr>
            <w:tcW w:w="1142" w:type="dxa"/>
            <w:hideMark/>
          </w:tcPr>
          <w:p w:rsidR="00E47E11" w:rsidRPr="00692AB9" w:rsidRDefault="00E47E11" w:rsidP="00E47E11">
            <w:pPr>
              <w:jc w:val="both"/>
              <w:rPr>
                <w:sz w:val="24"/>
              </w:rPr>
            </w:pPr>
            <w:r w:rsidRPr="00692AB9">
              <w:rPr>
                <w:sz w:val="24"/>
              </w:rPr>
              <w:t>бюджет авт</w:t>
            </w:r>
            <w:r w:rsidRPr="00692AB9">
              <w:rPr>
                <w:sz w:val="24"/>
              </w:rPr>
              <w:t>о</w:t>
            </w:r>
            <w:r w:rsidRPr="00692AB9">
              <w:rPr>
                <w:sz w:val="24"/>
              </w:rPr>
              <w:t>номного округа</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9 300,0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2 200,0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7 100,0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312"/>
          <w:jc w:val="right"/>
        </w:trPr>
        <w:tc>
          <w:tcPr>
            <w:tcW w:w="4544" w:type="dxa"/>
            <w:gridSpan w:val="4"/>
            <w:vMerge/>
            <w:hideMark/>
          </w:tcPr>
          <w:p w:rsidR="00E47E11" w:rsidRPr="00692AB9" w:rsidRDefault="00E47E11" w:rsidP="00E47E11">
            <w:pPr>
              <w:jc w:val="both"/>
              <w:rPr>
                <w:sz w:val="24"/>
              </w:rPr>
            </w:pPr>
          </w:p>
        </w:tc>
        <w:tc>
          <w:tcPr>
            <w:tcW w:w="1142" w:type="dxa"/>
            <w:hideMark/>
          </w:tcPr>
          <w:p w:rsidR="00E47E11" w:rsidRPr="00692AB9" w:rsidRDefault="00E47E11" w:rsidP="00E47E11">
            <w:pPr>
              <w:jc w:val="both"/>
              <w:rPr>
                <w:sz w:val="24"/>
              </w:rPr>
            </w:pPr>
            <w:r w:rsidRPr="00692AB9">
              <w:rPr>
                <w:sz w:val="24"/>
              </w:rPr>
              <w:t>бюджет района</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1668"/>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в том числе безво</w:t>
            </w:r>
            <w:r w:rsidRPr="00692AB9">
              <w:rPr>
                <w:sz w:val="24"/>
              </w:rPr>
              <w:t>з</w:t>
            </w:r>
            <w:r w:rsidRPr="00692AB9">
              <w:rPr>
                <w:sz w:val="24"/>
              </w:rPr>
              <w:t>мездные посту</w:t>
            </w:r>
            <w:r w:rsidRPr="00692AB9">
              <w:rPr>
                <w:sz w:val="24"/>
              </w:rPr>
              <w:t>п</w:t>
            </w:r>
            <w:r w:rsidRPr="00692AB9">
              <w:rPr>
                <w:sz w:val="24"/>
              </w:rPr>
              <w:t>ления физич</w:t>
            </w:r>
            <w:r w:rsidRPr="00692AB9">
              <w:rPr>
                <w:sz w:val="24"/>
              </w:rPr>
              <w:t>е</w:t>
            </w:r>
            <w:r w:rsidRPr="00692AB9">
              <w:rPr>
                <w:sz w:val="24"/>
              </w:rPr>
              <w:t>ских и юрид</w:t>
            </w:r>
            <w:r w:rsidRPr="00692AB9">
              <w:rPr>
                <w:sz w:val="24"/>
              </w:rPr>
              <w:t>и</w:t>
            </w:r>
            <w:r w:rsidRPr="00692AB9">
              <w:rPr>
                <w:sz w:val="24"/>
              </w:rPr>
              <w:t>ческих лиц</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624"/>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бюджет посел</w:t>
            </w:r>
            <w:r w:rsidRPr="00692AB9">
              <w:rPr>
                <w:sz w:val="24"/>
              </w:rPr>
              <w:t>е</w:t>
            </w:r>
            <w:r w:rsidRPr="00692AB9">
              <w:rPr>
                <w:sz w:val="24"/>
              </w:rPr>
              <w:t>ний</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936"/>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312"/>
          <w:jc w:val="right"/>
        </w:trPr>
        <w:tc>
          <w:tcPr>
            <w:tcW w:w="4544" w:type="dxa"/>
            <w:gridSpan w:val="4"/>
            <w:vMerge w:val="restart"/>
            <w:hideMark/>
          </w:tcPr>
          <w:p w:rsidR="00E47E11" w:rsidRDefault="00E47E11" w:rsidP="00E47E11">
            <w:pPr>
              <w:jc w:val="both"/>
              <w:rPr>
                <w:sz w:val="24"/>
              </w:rPr>
            </w:pPr>
            <w:r w:rsidRPr="00692AB9">
              <w:rPr>
                <w:sz w:val="24"/>
              </w:rPr>
              <w:t>Соисполнитель 4</w:t>
            </w:r>
            <w:r>
              <w:rPr>
                <w:sz w:val="24"/>
              </w:rPr>
              <w:t>:</w:t>
            </w:r>
          </w:p>
          <w:p w:rsidR="00E47E11" w:rsidRPr="00692AB9" w:rsidRDefault="00E47E11" w:rsidP="00E47E11">
            <w:pPr>
              <w:jc w:val="both"/>
              <w:rPr>
                <w:sz w:val="24"/>
              </w:rPr>
            </w:pPr>
            <w:r>
              <w:rPr>
                <w:sz w:val="24"/>
              </w:rPr>
              <w:t>о</w:t>
            </w:r>
            <w:r w:rsidRPr="00692AB9">
              <w:rPr>
                <w:sz w:val="24"/>
              </w:rPr>
              <w:t>тдел жилищно-коммунального хозяйс</w:t>
            </w:r>
            <w:r w:rsidRPr="00692AB9">
              <w:rPr>
                <w:sz w:val="24"/>
              </w:rPr>
              <w:t>т</w:t>
            </w:r>
            <w:r w:rsidRPr="00692AB9">
              <w:rPr>
                <w:sz w:val="24"/>
              </w:rPr>
              <w:t>ва, энергетики и строительства</w:t>
            </w:r>
            <w:r>
              <w:rPr>
                <w:sz w:val="24"/>
              </w:rPr>
              <w:t xml:space="preserve"> админ</w:t>
            </w:r>
            <w:r>
              <w:rPr>
                <w:sz w:val="24"/>
              </w:rPr>
              <w:t>и</w:t>
            </w:r>
            <w:r>
              <w:rPr>
                <w:sz w:val="24"/>
              </w:rPr>
              <w:t>страции района</w:t>
            </w:r>
          </w:p>
        </w:tc>
        <w:tc>
          <w:tcPr>
            <w:tcW w:w="1142" w:type="dxa"/>
            <w:hideMark/>
          </w:tcPr>
          <w:p w:rsidR="00E47E11" w:rsidRPr="00692AB9" w:rsidRDefault="00E47E11" w:rsidP="00E47E11">
            <w:pPr>
              <w:jc w:val="both"/>
              <w:rPr>
                <w:sz w:val="24"/>
              </w:rPr>
            </w:pPr>
            <w:r w:rsidRPr="00692AB9">
              <w:rPr>
                <w:sz w:val="24"/>
              </w:rPr>
              <w:t>всего</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3 363,3</w:t>
            </w:r>
          </w:p>
        </w:tc>
        <w:tc>
          <w:tcPr>
            <w:tcW w:w="1276" w:type="dxa"/>
            <w:hideMark/>
          </w:tcPr>
          <w:p w:rsidR="00E47E11" w:rsidRPr="00692AB9" w:rsidRDefault="00E47E11" w:rsidP="00E47E11">
            <w:pPr>
              <w:jc w:val="center"/>
              <w:rPr>
                <w:sz w:val="24"/>
              </w:rPr>
            </w:pPr>
            <w:r w:rsidRPr="00692AB9">
              <w:rPr>
                <w:sz w:val="24"/>
              </w:rPr>
              <w:t>3 363,3</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624"/>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фед</w:t>
            </w:r>
            <w:r w:rsidRPr="00692AB9">
              <w:rPr>
                <w:sz w:val="24"/>
              </w:rPr>
              <w:t>е</w:t>
            </w:r>
            <w:r w:rsidRPr="00692AB9">
              <w:rPr>
                <w:sz w:val="24"/>
              </w:rPr>
              <w:t>ральный бюджет</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936"/>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бюджет авт</w:t>
            </w:r>
            <w:r w:rsidRPr="00692AB9">
              <w:rPr>
                <w:sz w:val="24"/>
              </w:rPr>
              <w:t>о</w:t>
            </w:r>
            <w:r w:rsidRPr="00692AB9">
              <w:rPr>
                <w:sz w:val="24"/>
              </w:rPr>
              <w:t>номного округа</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312"/>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88043B">
            <w:pPr>
              <w:rPr>
                <w:sz w:val="24"/>
              </w:rPr>
            </w:pPr>
            <w:r w:rsidRPr="00692AB9">
              <w:rPr>
                <w:sz w:val="24"/>
              </w:rPr>
              <w:t>бюджет района</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3 363,3</w:t>
            </w:r>
          </w:p>
        </w:tc>
        <w:tc>
          <w:tcPr>
            <w:tcW w:w="1276" w:type="dxa"/>
            <w:hideMark/>
          </w:tcPr>
          <w:p w:rsidR="00E47E11" w:rsidRPr="00692AB9" w:rsidRDefault="00E47E11" w:rsidP="00E47E11">
            <w:pPr>
              <w:jc w:val="center"/>
              <w:rPr>
                <w:sz w:val="24"/>
              </w:rPr>
            </w:pPr>
            <w:r w:rsidRPr="00692AB9">
              <w:rPr>
                <w:sz w:val="24"/>
              </w:rPr>
              <w:t>3 363,3</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1668"/>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в том числе безво</w:t>
            </w:r>
            <w:r w:rsidRPr="00692AB9">
              <w:rPr>
                <w:sz w:val="24"/>
              </w:rPr>
              <w:t>з</w:t>
            </w:r>
            <w:r w:rsidRPr="00692AB9">
              <w:rPr>
                <w:sz w:val="24"/>
              </w:rPr>
              <w:t>мездные посту</w:t>
            </w:r>
            <w:r w:rsidRPr="00692AB9">
              <w:rPr>
                <w:sz w:val="24"/>
              </w:rPr>
              <w:t>п</w:t>
            </w:r>
            <w:r w:rsidRPr="00692AB9">
              <w:rPr>
                <w:sz w:val="24"/>
              </w:rPr>
              <w:t>ления физич</w:t>
            </w:r>
            <w:r w:rsidRPr="00692AB9">
              <w:rPr>
                <w:sz w:val="24"/>
              </w:rPr>
              <w:t>е</w:t>
            </w:r>
            <w:r w:rsidRPr="00692AB9">
              <w:rPr>
                <w:sz w:val="24"/>
              </w:rPr>
              <w:t>ских и юрид</w:t>
            </w:r>
            <w:r w:rsidRPr="00692AB9">
              <w:rPr>
                <w:sz w:val="24"/>
              </w:rPr>
              <w:t>и</w:t>
            </w:r>
            <w:r w:rsidRPr="00692AB9">
              <w:rPr>
                <w:sz w:val="24"/>
              </w:rPr>
              <w:t>ческих лиц</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624"/>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бюджет посел</w:t>
            </w:r>
            <w:r w:rsidRPr="00692AB9">
              <w:rPr>
                <w:sz w:val="24"/>
              </w:rPr>
              <w:t>е</w:t>
            </w:r>
            <w:r w:rsidRPr="00692AB9">
              <w:rPr>
                <w:sz w:val="24"/>
              </w:rPr>
              <w:t>ний</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936"/>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312"/>
          <w:jc w:val="right"/>
        </w:trPr>
        <w:tc>
          <w:tcPr>
            <w:tcW w:w="4544" w:type="dxa"/>
            <w:gridSpan w:val="4"/>
            <w:vMerge w:val="restart"/>
            <w:hideMark/>
          </w:tcPr>
          <w:p w:rsidR="00E47E11" w:rsidRDefault="00E47E11" w:rsidP="0088043B">
            <w:pPr>
              <w:rPr>
                <w:sz w:val="24"/>
              </w:rPr>
            </w:pPr>
            <w:r w:rsidRPr="00692AB9">
              <w:rPr>
                <w:sz w:val="24"/>
              </w:rPr>
              <w:t>Соисполнитель 5</w:t>
            </w:r>
            <w:r>
              <w:rPr>
                <w:sz w:val="24"/>
              </w:rPr>
              <w:t>:</w:t>
            </w:r>
          </w:p>
          <w:p w:rsidR="00E47E11" w:rsidRPr="00692AB9" w:rsidRDefault="00E47E11" w:rsidP="00E47E11">
            <w:pPr>
              <w:jc w:val="both"/>
              <w:rPr>
                <w:sz w:val="24"/>
              </w:rPr>
            </w:pPr>
            <w:r>
              <w:rPr>
                <w:sz w:val="24"/>
              </w:rPr>
              <w:t>о</w:t>
            </w:r>
            <w:r w:rsidRPr="00692AB9">
              <w:rPr>
                <w:sz w:val="24"/>
              </w:rPr>
              <w:t xml:space="preserve">тдел по жилищным вопросам </w:t>
            </w:r>
            <w:r>
              <w:rPr>
                <w:sz w:val="24"/>
              </w:rPr>
              <w:t>и муниц</w:t>
            </w:r>
            <w:r>
              <w:rPr>
                <w:sz w:val="24"/>
              </w:rPr>
              <w:t>и</w:t>
            </w:r>
            <w:r>
              <w:rPr>
                <w:sz w:val="24"/>
              </w:rPr>
              <w:t xml:space="preserve">пальной собственности </w:t>
            </w:r>
            <w:r w:rsidRPr="00692AB9">
              <w:rPr>
                <w:sz w:val="24"/>
              </w:rPr>
              <w:t>администрации района</w:t>
            </w:r>
          </w:p>
        </w:tc>
        <w:tc>
          <w:tcPr>
            <w:tcW w:w="1142" w:type="dxa"/>
            <w:hideMark/>
          </w:tcPr>
          <w:p w:rsidR="00E47E11" w:rsidRPr="00692AB9" w:rsidRDefault="00E47E11" w:rsidP="00E47E11">
            <w:pPr>
              <w:jc w:val="both"/>
              <w:rPr>
                <w:sz w:val="24"/>
              </w:rPr>
            </w:pPr>
            <w:r w:rsidRPr="00692AB9">
              <w:rPr>
                <w:sz w:val="24"/>
              </w:rPr>
              <w:t>всего</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500,0</w:t>
            </w:r>
          </w:p>
        </w:tc>
        <w:tc>
          <w:tcPr>
            <w:tcW w:w="1276" w:type="dxa"/>
            <w:hideMark/>
          </w:tcPr>
          <w:p w:rsidR="00E47E11" w:rsidRPr="00692AB9" w:rsidRDefault="00E47E11" w:rsidP="00E47E11">
            <w:pPr>
              <w:jc w:val="center"/>
              <w:rPr>
                <w:sz w:val="24"/>
              </w:rPr>
            </w:pPr>
            <w:r w:rsidRPr="00692AB9">
              <w:rPr>
                <w:sz w:val="24"/>
              </w:rPr>
              <w:t>500,0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624"/>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фед</w:t>
            </w:r>
            <w:r w:rsidRPr="00692AB9">
              <w:rPr>
                <w:sz w:val="24"/>
              </w:rPr>
              <w:t>е</w:t>
            </w:r>
            <w:r w:rsidRPr="00692AB9">
              <w:rPr>
                <w:sz w:val="24"/>
              </w:rPr>
              <w:t>ральный бюджет</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936"/>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бюджет авт</w:t>
            </w:r>
            <w:r w:rsidRPr="00692AB9">
              <w:rPr>
                <w:sz w:val="24"/>
              </w:rPr>
              <w:t>о</w:t>
            </w:r>
            <w:r w:rsidRPr="00692AB9">
              <w:rPr>
                <w:sz w:val="24"/>
              </w:rPr>
              <w:t>номного округа</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312"/>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бюджет района</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500,0</w:t>
            </w:r>
          </w:p>
        </w:tc>
        <w:tc>
          <w:tcPr>
            <w:tcW w:w="1276" w:type="dxa"/>
            <w:hideMark/>
          </w:tcPr>
          <w:p w:rsidR="00E47E11" w:rsidRPr="00692AB9" w:rsidRDefault="00E47E11" w:rsidP="00E47E11">
            <w:pPr>
              <w:jc w:val="center"/>
              <w:rPr>
                <w:sz w:val="24"/>
              </w:rPr>
            </w:pPr>
            <w:r w:rsidRPr="00692AB9">
              <w:rPr>
                <w:sz w:val="24"/>
              </w:rPr>
              <w:t>500,0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1668"/>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в том числе безво</w:t>
            </w:r>
            <w:r w:rsidRPr="00692AB9">
              <w:rPr>
                <w:sz w:val="24"/>
              </w:rPr>
              <w:t>з</w:t>
            </w:r>
            <w:r w:rsidRPr="00692AB9">
              <w:rPr>
                <w:sz w:val="24"/>
              </w:rPr>
              <w:t>мездные посту</w:t>
            </w:r>
            <w:r w:rsidRPr="00692AB9">
              <w:rPr>
                <w:sz w:val="24"/>
              </w:rPr>
              <w:t>п</w:t>
            </w:r>
            <w:r w:rsidRPr="00692AB9">
              <w:rPr>
                <w:sz w:val="24"/>
              </w:rPr>
              <w:t>ления физич</w:t>
            </w:r>
            <w:r w:rsidRPr="00692AB9">
              <w:rPr>
                <w:sz w:val="24"/>
              </w:rPr>
              <w:t>е</w:t>
            </w:r>
            <w:r w:rsidRPr="00692AB9">
              <w:rPr>
                <w:sz w:val="24"/>
              </w:rPr>
              <w:t>ских и юрид</w:t>
            </w:r>
            <w:r w:rsidRPr="00692AB9">
              <w:rPr>
                <w:sz w:val="24"/>
              </w:rPr>
              <w:t>и</w:t>
            </w:r>
            <w:r w:rsidRPr="00692AB9">
              <w:rPr>
                <w:sz w:val="24"/>
              </w:rPr>
              <w:t>ческих лиц</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624"/>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бюджет посел</w:t>
            </w:r>
            <w:r w:rsidRPr="00692AB9">
              <w:rPr>
                <w:sz w:val="24"/>
              </w:rPr>
              <w:t>е</w:t>
            </w:r>
            <w:r w:rsidRPr="00692AB9">
              <w:rPr>
                <w:sz w:val="24"/>
              </w:rPr>
              <w:t>ний</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936"/>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312"/>
          <w:jc w:val="right"/>
        </w:trPr>
        <w:tc>
          <w:tcPr>
            <w:tcW w:w="4544" w:type="dxa"/>
            <w:gridSpan w:val="4"/>
            <w:vMerge w:val="restart"/>
            <w:hideMark/>
          </w:tcPr>
          <w:p w:rsidR="00E47E11" w:rsidRDefault="00E47E11" w:rsidP="00E47E11">
            <w:pPr>
              <w:jc w:val="both"/>
              <w:rPr>
                <w:sz w:val="24"/>
              </w:rPr>
            </w:pPr>
            <w:r w:rsidRPr="00692AB9">
              <w:rPr>
                <w:sz w:val="24"/>
              </w:rPr>
              <w:t>Соисполнитель 6</w:t>
            </w:r>
            <w:r>
              <w:rPr>
                <w:sz w:val="24"/>
              </w:rPr>
              <w:t>:</w:t>
            </w:r>
          </w:p>
          <w:p w:rsidR="00E47E11" w:rsidRPr="00692AB9" w:rsidRDefault="00E47E11" w:rsidP="00E47E11">
            <w:pPr>
              <w:jc w:val="both"/>
              <w:rPr>
                <w:sz w:val="24"/>
              </w:rPr>
            </w:pPr>
            <w:r>
              <w:rPr>
                <w:sz w:val="24"/>
              </w:rPr>
              <w:t>о</w:t>
            </w:r>
            <w:r w:rsidRPr="00692AB9">
              <w:rPr>
                <w:sz w:val="24"/>
              </w:rPr>
              <w:t>тдел местной промышленности и сел</w:t>
            </w:r>
            <w:r w:rsidRPr="00692AB9">
              <w:rPr>
                <w:sz w:val="24"/>
              </w:rPr>
              <w:t>ь</w:t>
            </w:r>
            <w:r w:rsidRPr="00692AB9">
              <w:rPr>
                <w:sz w:val="24"/>
              </w:rPr>
              <w:t>ского хозяйства администрации района</w:t>
            </w:r>
          </w:p>
        </w:tc>
        <w:tc>
          <w:tcPr>
            <w:tcW w:w="1142" w:type="dxa"/>
            <w:hideMark/>
          </w:tcPr>
          <w:p w:rsidR="00E47E11" w:rsidRPr="00692AB9" w:rsidRDefault="00E47E11" w:rsidP="00E47E11">
            <w:pPr>
              <w:jc w:val="both"/>
              <w:rPr>
                <w:sz w:val="24"/>
              </w:rPr>
            </w:pPr>
            <w:r w:rsidRPr="00692AB9">
              <w:rPr>
                <w:sz w:val="24"/>
              </w:rPr>
              <w:t>всего</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2 392,8</w:t>
            </w:r>
          </w:p>
        </w:tc>
        <w:tc>
          <w:tcPr>
            <w:tcW w:w="1276" w:type="dxa"/>
            <w:hideMark/>
          </w:tcPr>
          <w:p w:rsidR="00E47E11" w:rsidRPr="00692AB9" w:rsidRDefault="00E47E11" w:rsidP="00E47E11">
            <w:pPr>
              <w:jc w:val="center"/>
              <w:rPr>
                <w:sz w:val="24"/>
              </w:rPr>
            </w:pPr>
            <w:r w:rsidRPr="00692AB9">
              <w:rPr>
                <w:sz w:val="24"/>
              </w:rPr>
              <w:t>2 392,8</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624"/>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фед</w:t>
            </w:r>
            <w:r w:rsidRPr="00692AB9">
              <w:rPr>
                <w:sz w:val="24"/>
              </w:rPr>
              <w:t>е</w:t>
            </w:r>
            <w:r w:rsidRPr="00692AB9">
              <w:rPr>
                <w:sz w:val="24"/>
              </w:rPr>
              <w:t>ральный бюджет</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936"/>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бюджет авт</w:t>
            </w:r>
            <w:r w:rsidRPr="00692AB9">
              <w:rPr>
                <w:sz w:val="24"/>
              </w:rPr>
              <w:t>о</w:t>
            </w:r>
            <w:r w:rsidRPr="00692AB9">
              <w:rPr>
                <w:sz w:val="24"/>
              </w:rPr>
              <w:t>номного округа</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312"/>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88043B">
            <w:pPr>
              <w:rPr>
                <w:sz w:val="24"/>
              </w:rPr>
            </w:pPr>
            <w:r w:rsidRPr="00692AB9">
              <w:rPr>
                <w:sz w:val="24"/>
              </w:rPr>
              <w:t>бюджет района</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2 392,8</w:t>
            </w:r>
          </w:p>
        </w:tc>
        <w:tc>
          <w:tcPr>
            <w:tcW w:w="1276" w:type="dxa"/>
            <w:hideMark/>
          </w:tcPr>
          <w:p w:rsidR="00E47E11" w:rsidRPr="00692AB9" w:rsidRDefault="00E47E11" w:rsidP="00E47E11">
            <w:pPr>
              <w:jc w:val="center"/>
              <w:rPr>
                <w:sz w:val="24"/>
              </w:rPr>
            </w:pPr>
            <w:r w:rsidRPr="00692AB9">
              <w:rPr>
                <w:sz w:val="24"/>
              </w:rPr>
              <w:t>2 392,8</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1668"/>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в том числе безво</w:t>
            </w:r>
            <w:r w:rsidRPr="00692AB9">
              <w:rPr>
                <w:sz w:val="24"/>
              </w:rPr>
              <w:t>з</w:t>
            </w:r>
            <w:r w:rsidRPr="00692AB9">
              <w:rPr>
                <w:sz w:val="24"/>
              </w:rPr>
              <w:t>мездные посту</w:t>
            </w:r>
            <w:r w:rsidRPr="00692AB9">
              <w:rPr>
                <w:sz w:val="24"/>
              </w:rPr>
              <w:t>п</w:t>
            </w:r>
            <w:r w:rsidRPr="00692AB9">
              <w:rPr>
                <w:sz w:val="24"/>
              </w:rPr>
              <w:t>ления физич</w:t>
            </w:r>
            <w:r w:rsidRPr="00692AB9">
              <w:rPr>
                <w:sz w:val="24"/>
              </w:rPr>
              <w:t>е</w:t>
            </w:r>
            <w:r w:rsidRPr="00692AB9">
              <w:rPr>
                <w:sz w:val="24"/>
              </w:rPr>
              <w:t>ских и юрид</w:t>
            </w:r>
            <w:r w:rsidRPr="00692AB9">
              <w:rPr>
                <w:sz w:val="24"/>
              </w:rPr>
              <w:t>и</w:t>
            </w:r>
            <w:r w:rsidRPr="00692AB9">
              <w:rPr>
                <w:sz w:val="24"/>
              </w:rPr>
              <w:t>ческих лиц</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624"/>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бюджет посел</w:t>
            </w:r>
            <w:r w:rsidRPr="00692AB9">
              <w:rPr>
                <w:sz w:val="24"/>
              </w:rPr>
              <w:t>е</w:t>
            </w:r>
            <w:r w:rsidRPr="00692AB9">
              <w:rPr>
                <w:sz w:val="24"/>
              </w:rPr>
              <w:t>ний</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r w:rsidR="00E47E11" w:rsidRPr="00692AB9" w:rsidTr="00E47E11">
        <w:trPr>
          <w:trHeight w:val="936"/>
          <w:jc w:val="right"/>
        </w:trPr>
        <w:tc>
          <w:tcPr>
            <w:tcW w:w="4544" w:type="dxa"/>
            <w:gridSpan w:val="4"/>
            <w:vMerge/>
            <w:hideMark/>
          </w:tcPr>
          <w:p w:rsidR="00E47E11" w:rsidRPr="00692AB9" w:rsidRDefault="00E47E11" w:rsidP="0088043B">
            <w:pPr>
              <w:rPr>
                <w:sz w:val="24"/>
              </w:rPr>
            </w:pPr>
          </w:p>
        </w:tc>
        <w:tc>
          <w:tcPr>
            <w:tcW w:w="1142" w:type="dxa"/>
            <w:hideMark/>
          </w:tcPr>
          <w:p w:rsidR="00E47E11" w:rsidRPr="00692AB9" w:rsidRDefault="00E47E11" w:rsidP="00E47E11">
            <w:pPr>
              <w:jc w:val="both"/>
              <w:rPr>
                <w:sz w:val="24"/>
              </w:rPr>
            </w:pPr>
            <w:r w:rsidRPr="00692AB9">
              <w:rPr>
                <w:sz w:val="24"/>
              </w:rPr>
              <w:t>иные вн</w:t>
            </w:r>
            <w:r w:rsidRPr="00692AB9">
              <w:rPr>
                <w:sz w:val="24"/>
              </w:rPr>
              <w:t>е</w:t>
            </w:r>
            <w:r w:rsidRPr="00692AB9">
              <w:rPr>
                <w:sz w:val="24"/>
              </w:rPr>
              <w:t>бю</w:t>
            </w:r>
            <w:r w:rsidRPr="00692AB9">
              <w:rPr>
                <w:sz w:val="24"/>
              </w:rPr>
              <w:t>д</w:t>
            </w:r>
            <w:r w:rsidRPr="00692AB9">
              <w:rPr>
                <w:sz w:val="24"/>
              </w:rPr>
              <w:t>жетные исто</w:t>
            </w:r>
            <w:r w:rsidRPr="00692AB9">
              <w:rPr>
                <w:sz w:val="24"/>
              </w:rPr>
              <w:t>ч</w:t>
            </w:r>
            <w:r w:rsidRPr="00692AB9">
              <w:rPr>
                <w:sz w:val="24"/>
              </w:rPr>
              <w:t>ники</w:t>
            </w:r>
          </w:p>
        </w:tc>
        <w:tc>
          <w:tcPr>
            <w:tcW w:w="1276" w:type="dxa"/>
            <w:hideMark/>
          </w:tcPr>
          <w:p w:rsidR="00E47E11" w:rsidRPr="00692AB9" w:rsidRDefault="00E47E11" w:rsidP="00E47E11">
            <w:pPr>
              <w:jc w:val="center"/>
              <w:rPr>
                <w:sz w:val="24"/>
              </w:rPr>
            </w:pPr>
            <w:r w:rsidRPr="00692AB9">
              <w:rPr>
                <w:sz w:val="24"/>
              </w:rPr>
              <w:t>х</w:t>
            </w:r>
          </w:p>
        </w:tc>
        <w:tc>
          <w:tcPr>
            <w:tcW w:w="1418"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1275" w:type="dxa"/>
            <w:hideMark/>
          </w:tcPr>
          <w:p w:rsidR="00E47E11" w:rsidRPr="00692AB9" w:rsidRDefault="00E47E11" w:rsidP="00E47E11">
            <w:pPr>
              <w:jc w:val="center"/>
              <w:rPr>
                <w:sz w:val="24"/>
              </w:rPr>
            </w:pPr>
            <w:r w:rsidRPr="00692AB9">
              <w:rPr>
                <w:sz w:val="24"/>
              </w:rPr>
              <w:t>0,0</w:t>
            </w:r>
          </w:p>
        </w:tc>
        <w:tc>
          <w:tcPr>
            <w:tcW w:w="1276"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c>
          <w:tcPr>
            <w:tcW w:w="942" w:type="dxa"/>
            <w:hideMark/>
          </w:tcPr>
          <w:p w:rsidR="00E47E11" w:rsidRPr="00692AB9" w:rsidRDefault="00E47E11" w:rsidP="00E47E11">
            <w:pPr>
              <w:jc w:val="center"/>
              <w:rPr>
                <w:sz w:val="24"/>
              </w:rPr>
            </w:pPr>
            <w:r w:rsidRPr="00692AB9">
              <w:rPr>
                <w:sz w:val="24"/>
              </w:rPr>
              <w:t>0,0</w:t>
            </w:r>
          </w:p>
        </w:tc>
      </w:tr>
    </w:tbl>
    <w:p w:rsidR="00410477" w:rsidRPr="000F792A" w:rsidRDefault="00E47E11" w:rsidP="00460FEC">
      <w:pPr>
        <w:jc w:val="right"/>
      </w:pPr>
      <w:r>
        <w:t>.</w:t>
      </w:r>
      <w:r w:rsidR="00410477" w:rsidRPr="000F792A">
        <w:t>».</w:t>
      </w:r>
    </w:p>
    <w:p w:rsidR="00EA027B" w:rsidRPr="00EA027B" w:rsidRDefault="00EA027B" w:rsidP="00EA027B">
      <w:pPr>
        <w:ind w:left="360" w:firstLine="540"/>
        <w:jc w:val="right"/>
      </w:pPr>
    </w:p>
    <w:sectPr w:rsidR="00EA027B" w:rsidRPr="00EA027B" w:rsidSect="0088043B">
      <w:pgSz w:w="16836" w:h="11904" w:orient="landscape"/>
      <w:pgMar w:top="1134" w:right="567" w:bottom="1134"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500B" w:rsidRDefault="0081500B">
      <w:r>
        <w:separator/>
      </w:r>
    </w:p>
  </w:endnote>
  <w:endnote w:type="continuationSeparator" w:id="1">
    <w:p w:rsidR="0081500B" w:rsidRDefault="008150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500B" w:rsidRDefault="0081500B">
      <w:r>
        <w:separator/>
      </w:r>
    </w:p>
  </w:footnote>
  <w:footnote w:type="continuationSeparator" w:id="1">
    <w:p w:rsidR="0081500B" w:rsidRDefault="008150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A02E8B" w:rsidRDefault="00BA1915">
        <w:pPr>
          <w:pStyle w:val="a4"/>
          <w:jc w:val="center"/>
        </w:pPr>
        <w:r>
          <w:fldChar w:fldCharType="begin"/>
        </w:r>
        <w:r w:rsidR="00A02E8B">
          <w:instrText>PAGE   \* MERGEFORMAT</w:instrText>
        </w:r>
        <w:r>
          <w:fldChar w:fldCharType="separate"/>
        </w:r>
        <w:r w:rsidR="0016554B">
          <w:rPr>
            <w:noProof/>
          </w:rPr>
          <w:t>26</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7289219"/>
      <w:docPartObj>
        <w:docPartGallery w:val="Page Numbers (Top of Page)"/>
        <w:docPartUnique/>
      </w:docPartObj>
    </w:sdtPr>
    <w:sdtContent>
      <w:p w:rsidR="00A02E8B" w:rsidRDefault="00BA1915">
        <w:pPr>
          <w:pStyle w:val="a4"/>
          <w:jc w:val="center"/>
        </w:pPr>
        <w:r>
          <w:fldChar w:fldCharType="begin"/>
        </w:r>
        <w:r w:rsidR="00A02E8B">
          <w:instrText>PAGE   \* MERGEFORMAT</w:instrText>
        </w:r>
        <w:r>
          <w:fldChar w:fldCharType="separate"/>
        </w:r>
        <w:r w:rsidR="0016554B">
          <w:rPr>
            <w:noProof/>
          </w:rPr>
          <w:t>6</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44418"/>
  </w:hdrShapeDefaults>
  <w:footnotePr>
    <w:footnote w:id="0"/>
    <w:footnote w:id="1"/>
  </w:footnotePr>
  <w:endnotePr>
    <w:endnote w:id="0"/>
    <w:endnote w:id="1"/>
  </w:endnotePr>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71BA"/>
    <w:rsid w:val="000275B7"/>
    <w:rsid w:val="00030B02"/>
    <w:rsid w:val="00031794"/>
    <w:rsid w:val="00033DC0"/>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F3259"/>
    <w:rsid w:val="001002E1"/>
    <w:rsid w:val="00101E06"/>
    <w:rsid w:val="0010246A"/>
    <w:rsid w:val="00102DDA"/>
    <w:rsid w:val="00103954"/>
    <w:rsid w:val="0010707C"/>
    <w:rsid w:val="001073F0"/>
    <w:rsid w:val="0011220D"/>
    <w:rsid w:val="00117910"/>
    <w:rsid w:val="00117E19"/>
    <w:rsid w:val="00123A7B"/>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947"/>
    <w:rsid w:val="00161AD0"/>
    <w:rsid w:val="00162CAF"/>
    <w:rsid w:val="00164CEE"/>
    <w:rsid w:val="00164E66"/>
    <w:rsid w:val="0016554B"/>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9E2"/>
    <w:rsid w:val="0020543B"/>
    <w:rsid w:val="00206E05"/>
    <w:rsid w:val="00207E58"/>
    <w:rsid w:val="0021455F"/>
    <w:rsid w:val="00215140"/>
    <w:rsid w:val="002152D5"/>
    <w:rsid w:val="0022221D"/>
    <w:rsid w:val="00222FBA"/>
    <w:rsid w:val="00224837"/>
    <w:rsid w:val="00227D5E"/>
    <w:rsid w:val="00232C36"/>
    <w:rsid w:val="00233229"/>
    <w:rsid w:val="00233C54"/>
    <w:rsid w:val="002349B6"/>
    <w:rsid w:val="00237D49"/>
    <w:rsid w:val="00240230"/>
    <w:rsid w:val="002413B5"/>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05A2"/>
    <w:rsid w:val="00282355"/>
    <w:rsid w:val="002834EC"/>
    <w:rsid w:val="002911CB"/>
    <w:rsid w:val="002954C9"/>
    <w:rsid w:val="002A2381"/>
    <w:rsid w:val="002A264B"/>
    <w:rsid w:val="002A51A2"/>
    <w:rsid w:val="002A6D69"/>
    <w:rsid w:val="002A7193"/>
    <w:rsid w:val="002B3AA0"/>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57F0"/>
    <w:rsid w:val="00317A5D"/>
    <w:rsid w:val="003218C9"/>
    <w:rsid w:val="00321C83"/>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CED"/>
    <w:rsid w:val="00387AD5"/>
    <w:rsid w:val="00391DD1"/>
    <w:rsid w:val="00392386"/>
    <w:rsid w:val="00393566"/>
    <w:rsid w:val="0039439F"/>
    <w:rsid w:val="00395552"/>
    <w:rsid w:val="00396906"/>
    <w:rsid w:val="00397B91"/>
    <w:rsid w:val="003A2430"/>
    <w:rsid w:val="003A56DF"/>
    <w:rsid w:val="003A7090"/>
    <w:rsid w:val="003A70EF"/>
    <w:rsid w:val="003B1C8D"/>
    <w:rsid w:val="003B1F4C"/>
    <w:rsid w:val="003B33F8"/>
    <w:rsid w:val="003B398F"/>
    <w:rsid w:val="003B45E1"/>
    <w:rsid w:val="003B4FB4"/>
    <w:rsid w:val="003B6815"/>
    <w:rsid w:val="003B68BC"/>
    <w:rsid w:val="003B6AB2"/>
    <w:rsid w:val="003B732A"/>
    <w:rsid w:val="003C0EEF"/>
    <w:rsid w:val="003C618E"/>
    <w:rsid w:val="003D31CA"/>
    <w:rsid w:val="003D58AF"/>
    <w:rsid w:val="003E2FE4"/>
    <w:rsid w:val="003E78E1"/>
    <w:rsid w:val="003F1567"/>
    <w:rsid w:val="003F25E9"/>
    <w:rsid w:val="003F271D"/>
    <w:rsid w:val="003F6E1F"/>
    <w:rsid w:val="003F7552"/>
    <w:rsid w:val="00400423"/>
    <w:rsid w:val="00402FAB"/>
    <w:rsid w:val="00407DB1"/>
    <w:rsid w:val="00410477"/>
    <w:rsid w:val="00411587"/>
    <w:rsid w:val="004131F8"/>
    <w:rsid w:val="0041649D"/>
    <w:rsid w:val="00417351"/>
    <w:rsid w:val="00420527"/>
    <w:rsid w:val="0042155D"/>
    <w:rsid w:val="004228E7"/>
    <w:rsid w:val="00427AE7"/>
    <w:rsid w:val="004331AA"/>
    <w:rsid w:val="004341C4"/>
    <w:rsid w:val="00434373"/>
    <w:rsid w:val="00435B67"/>
    <w:rsid w:val="00436773"/>
    <w:rsid w:val="00436F7F"/>
    <w:rsid w:val="0044068E"/>
    <w:rsid w:val="00441CA8"/>
    <w:rsid w:val="00444A6E"/>
    <w:rsid w:val="00445046"/>
    <w:rsid w:val="00453459"/>
    <w:rsid w:val="004574BE"/>
    <w:rsid w:val="00460FEC"/>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4E02"/>
    <w:rsid w:val="004969CF"/>
    <w:rsid w:val="00496EE3"/>
    <w:rsid w:val="004A018E"/>
    <w:rsid w:val="004A0EB6"/>
    <w:rsid w:val="004A35A8"/>
    <w:rsid w:val="004A3C56"/>
    <w:rsid w:val="004A3C75"/>
    <w:rsid w:val="004A4342"/>
    <w:rsid w:val="004A71C4"/>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07436"/>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3C5A"/>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2F0E"/>
    <w:rsid w:val="00633181"/>
    <w:rsid w:val="00635DEC"/>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243A"/>
    <w:rsid w:val="0066380A"/>
    <w:rsid w:val="006640A4"/>
    <w:rsid w:val="00671428"/>
    <w:rsid w:val="00672D4D"/>
    <w:rsid w:val="006734D7"/>
    <w:rsid w:val="0067542F"/>
    <w:rsid w:val="0067645C"/>
    <w:rsid w:val="00676B9E"/>
    <w:rsid w:val="00676DDC"/>
    <w:rsid w:val="006809FA"/>
    <w:rsid w:val="00681FE6"/>
    <w:rsid w:val="006825E1"/>
    <w:rsid w:val="006828E8"/>
    <w:rsid w:val="00682FE5"/>
    <w:rsid w:val="0068441D"/>
    <w:rsid w:val="00690274"/>
    <w:rsid w:val="00692AB9"/>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500B"/>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4561F"/>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043B"/>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5E74"/>
    <w:rsid w:val="009A7BB0"/>
    <w:rsid w:val="009B17BC"/>
    <w:rsid w:val="009B5522"/>
    <w:rsid w:val="009B7C66"/>
    <w:rsid w:val="009C0BBB"/>
    <w:rsid w:val="009C20E4"/>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15FC"/>
    <w:rsid w:val="00A02C1B"/>
    <w:rsid w:val="00A02E8B"/>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39E2"/>
    <w:rsid w:val="00A458B1"/>
    <w:rsid w:val="00A46B67"/>
    <w:rsid w:val="00A47AB3"/>
    <w:rsid w:val="00A54E21"/>
    <w:rsid w:val="00A5593A"/>
    <w:rsid w:val="00A55C85"/>
    <w:rsid w:val="00A56D4C"/>
    <w:rsid w:val="00A57E59"/>
    <w:rsid w:val="00A60552"/>
    <w:rsid w:val="00A62239"/>
    <w:rsid w:val="00A64D13"/>
    <w:rsid w:val="00A67490"/>
    <w:rsid w:val="00A70F1B"/>
    <w:rsid w:val="00A731FB"/>
    <w:rsid w:val="00A7409D"/>
    <w:rsid w:val="00A74546"/>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5D83"/>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2CA8"/>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430A"/>
    <w:rsid w:val="00B97729"/>
    <w:rsid w:val="00BA1915"/>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164"/>
    <w:rsid w:val="00C04FE9"/>
    <w:rsid w:val="00C0680F"/>
    <w:rsid w:val="00C0721E"/>
    <w:rsid w:val="00C119C9"/>
    <w:rsid w:val="00C12DD6"/>
    <w:rsid w:val="00C2323E"/>
    <w:rsid w:val="00C248EF"/>
    <w:rsid w:val="00C25104"/>
    <w:rsid w:val="00C31DBE"/>
    <w:rsid w:val="00C32104"/>
    <w:rsid w:val="00C332CD"/>
    <w:rsid w:val="00C33BFF"/>
    <w:rsid w:val="00C4055D"/>
    <w:rsid w:val="00C479BF"/>
    <w:rsid w:val="00C50073"/>
    <w:rsid w:val="00C57BE4"/>
    <w:rsid w:val="00C57E1E"/>
    <w:rsid w:val="00C6072A"/>
    <w:rsid w:val="00C6189E"/>
    <w:rsid w:val="00C6229B"/>
    <w:rsid w:val="00C6242E"/>
    <w:rsid w:val="00C62F70"/>
    <w:rsid w:val="00C7380B"/>
    <w:rsid w:val="00C741FB"/>
    <w:rsid w:val="00C75A2A"/>
    <w:rsid w:val="00C769BD"/>
    <w:rsid w:val="00C775AC"/>
    <w:rsid w:val="00C80AE4"/>
    <w:rsid w:val="00C85E2E"/>
    <w:rsid w:val="00C8656D"/>
    <w:rsid w:val="00C866C8"/>
    <w:rsid w:val="00C87AEC"/>
    <w:rsid w:val="00C87B05"/>
    <w:rsid w:val="00C87C9E"/>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052"/>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34408"/>
    <w:rsid w:val="00E4067B"/>
    <w:rsid w:val="00E4276C"/>
    <w:rsid w:val="00E441C8"/>
    <w:rsid w:val="00E441EA"/>
    <w:rsid w:val="00E4568C"/>
    <w:rsid w:val="00E45AAD"/>
    <w:rsid w:val="00E47421"/>
    <w:rsid w:val="00E4787B"/>
    <w:rsid w:val="00E47E11"/>
    <w:rsid w:val="00E50EA7"/>
    <w:rsid w:val="00E51F36"/>
    <w:rsid w:val="00E528AB"/>
    <w:rsid w:val="00E52969"/>
    <w:rsid w:val="00E55D32"/>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27B"/>
    <w:rsid w:val="00EA0591"/>
    <w:rsid w:val="00EA1102"/>
    <w:rsid w:val="00EA23BF"/>
    <w:rsid w:val="00EA49FB"/>
    <w:rsid w:val="00EA74D2"/>
    <w:rsid w:val="00EB19E7"/>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1738"/>
    <w:rsid w:val="00FD2190"/>
    <w:rsid w:val="00FD33BF"/>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4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69762497">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835583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91830498">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8472729">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54803772">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2995911">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178303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ChilikinaEM\AppData\Local\Microsoft\Windows\Temporary%20Internet%20Files\Content.Outlook\CKF3R8AJ\&#1055;&#1056;&#1054;&#1045;&#1050;&#1058;%20%20&#1092;&#1077;&#1074;&#1088;&#1072;&#1083;&#1100;%202016%20&#1086;%20&#1074;&#1085;%20&#1080;&#1079;&#1084;%20&#1074;%20&#1052;&#1055;%20&#1044;&#1060;%202062%20%20&#1054;&#1073;%20&#1091;&#1090;&#1074;%20.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ChilikinaEM\AppData\Local\Microsoft\Windows\Temporary%20Internet%20Files\Content.Outlook\CKF3R8AJ\&#1055;&#1056;&#1054;&#1045;&#1050;&#1058;%20%20&#1092;&#1077;&#1074;&#1088;&#1072;&#1083;&#1100;%202016%20&#1086;%20&#1074;&#1085;%20&#1080;&#1079;&#1084;%20&#1074;%20&#1052;&#1055;%20&#1044;&#1060;%202062%20%20&#1054;&#1073;%20&#1091;&#1090;&#1074;%20.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ChilikinaEM\AppData\Local\Microsoft\Windows\Temporary%20Internet%20Files\Content.Outlook\CKF3R8AJ\&#1055;&#1056;&#1054;&#1045;&#1050;&#1058;%20%20&#1092;&#1077;&#1074;&#1088;&#1072;&#1083;&#1100;%202016%20&#1086;%20&#1074;&#1085;%20&#1080;&#1079;&#1084;%20&#1074;%20&#1052;&#1055;%20&#1044;&#1060;%202062%20%20&#1054;&#1073;%20&#1091;&#1090;&#1074;%20.docx"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file:///C:\Users\ChilikinaEM\AppData\Local\Microsoft\Windows\Temporary%20Internet%20Files\Content.Outlook\CKF3R8AJ\&#1055;&#1056;&#1054;&#1045;&#1050;&#1058;%20%20&#1092;&#1077;&#1074;&#1088;&#1072;&#1083;&#1100;%202016%20&#1086;%20&#1074;&#1085;%20&#1080;&#1079;&#1084;%20&#1074;%20&#1052;&#1055;%20&#1044;&#1060;%202062%20%20&#1054;&#1073;%20&#1091;&#1090;&#1074;%20.docx"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file:///C:\Users\ChilikinaEM\AppData\Local\Microsoft\Windows\Temporary%20Internet%20Files\Content.Outlook\CKF3R8AJ\&#1055;&#1056;&#1054;&#1045;&#1050;&#1058;%20%20&#1092;&#1077;&#1074;&#1088;&#1072;&#1083;&#1100;%202016%20&#1086;%20&#1074;&#1085;%20&#1080;&#1079;&#1084;%20&#1074;%20&#1052;&#1055;%20&#1044;&#1060;%202062%20%20&#1054;&#1073;%20&#1091;&#1090;&#1074;%20.docx" TargetMode="External"/><Relationship Id="rId14" Type="http://schemas.openxmlformats.org/officeDocument/2006/relationships/hyperlink" Target="file:///C:\Users\ChilikinaEM\AppData\Local\Microsoft\Windows\Temporary%20Internet%20Files\Content.Outlook\CKF3R8AJ\&#1055;&#1056;&#1054;&#1045;&#1050;&#1058;%20%20&#1092;&#1077;&#1074;&#1088;&#1072;&#1083;&#1100;%202016%20&#1086;%20&#1074;&#1085;%20&#1080;&#1079;&#1084;%20&#1074;%20&#1052;&#1055;%20&#1044;&#1060;%202062%20%20&#1054;&#1073;%20&#1091;&#1090;&#1074;%20.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9A61B-7065-4CA1-888B-0AE642FF5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51</Pages>
  <Words>6839</Words>
  <Characters>38988</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45736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2016-02-20T05:53:00Z</cp:lastPrinted>
  <dcterms:created xsi:type="dcterms:W3CDTF">2016-02-20T05:54:00Z</dcterms:created>
  <dcterms:modified xsi:type="dcterms:W3CDTF">2016-02-20T05:54:00Z</dcterms:modified>
</cp:coreProperties>
</file>